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44ED3F" w14:textId="77777777" w:rsidR="00E42FF3" w:rsidRPr="000E1DB9" w:rsidRDefault="00E42FF3" w:rsidP="00726A17">
      <w:pPr>
        <w:pStyle w:val="En-tte"/>
        <w:tabs>
          <w:tab w:val="clear" w:pos="4536"/>
          <w:tab w:val="clear" w:pos="9072"/>
        </w:tabs>
        <w:spacing w:line="259" w:lineRule="auto"/>
        <w:rPr>
          <w:rFonts w:ascii="Arial Narrow" w:hAnsi="Arial Narrow"/>
        </w:rPr>
      </w:pPr>
      <w:bookmarkStart w:id="0" w:name="_GoBack"/>
      <w:bookmarkEnd w:id="0"/>
    </w:p>
    <w:p w14:paraId="424E7901" w14:textId="77777777" w:rsidR="00E42FF3" w:rsidRPr="00546FE0" w:rsidRDefault="00E42FF3" w:rsidP="00726A17">
      <w:pPr>
        <w:spacing w:after="0"/>
        <w:rPr>
          <w:rFonts w:ascii="Arial Narrow" w:hAnsi="Arial Narrow"/>
        </w:rPr>
      </w:pPr>
    </w:p>
    <w:p w14:paraId="57850396" w14:textId="77777777" w:rsidR="00E42FF3" w:rsidRPr="00546FE0" w:rsidRDefault="00E42FF3" w:rsidP="00726A17">
      <w:pPr>
        <w:pStyle w:val="Notedebasdepage1"/>
        <w:tabs>
          <w:tab w:val="left" w:pos="0"/>
        </w:tabs>
        <w:rPr>
          <w:rFonts w:ascii="Arial Narrow" w:hAnsi="Arial Narrow"/>
          <w:sz w:val="48"/>
          <w:szCs w:val="48"/>
        </w:rPr>
      </w:pPr>
    </w:p>
    <w:p w14:paraId="24E784BC" w14:textId="77777777" w:rsidR="00E42FF3" w:rsidRPr="00546FE0" w:rsidRDefault="00E42FF3" w:rsidP="00726A17">
      <w:pPr>
        <w:pStyle w:val="Notedebasdepage1"/>
        <w:tabs>
          <w:tab w:val="left" w:pos="0"/>
        </w:tabs>
        <w:rPr>
          <w:rFonts w:ascii="Arial Narrow" w:hAnsi="Arial Narrow"/>
          <w:sz w:val="48"/>
          <w:szCs w:val="48"/>
        </w:rPr>
      </w:pPr>
    </w:p>
    <w:p w14:paraId="60DBE1B5" w14:textId="77777777" w:rsidR="00E42FF3" w:rsidRPr="00546FE0" w:rsidRDefault="00EC2356" w:rsidP="00726A17">
      <w:pPr>
        <w:pStyle w:val="Notedebasdepage1"/>
        <w:tabs>
          <w:tab w:val="left" w:pos="0"/>
        </w:tabs>
        <w:jc w:val="center"/>
        <w:rPr>
          <w:rFonts w:ascii="Arial Narrow" w:hAnsi="Arial Narrow"/>
          <w:sz w:val="48"/>
          <w:szCs w:val="48"/>
        </w:rPr>
      </w:pPr>
      <w:r w:rsidRPr="00546FE0">
        <w:rPr>
          <w:rFonts w:ascii="Arial Narrow" w:hAnsi="Arial Narrow"/>
          <w:sz w:val="48"/>
          <w:szCs w:val="48"/>
        </w:rPr>
        <w:t xml:space="preserve">CAHIER DES CLAUSES </w:t>
      </w:r>
      <w:r w:rsidR="00685CE0">
        <w:rPr>
          <w:rFonts w:ascii="Arial Narrow" w:hAnsi="Arial Narrow"/>
          <w:sz w:val="48"/>
          <w:szCs w:val="48"/>
        </w:rPr>
        <w:t>TECHNIQUES</w:t>
      </w:r>
      <w:r w:rsidRPr="00546FE0">
        <w:rPr>
          <w:rFonts w:ascii="Arial Narrow" w:hAnsi="Arial Narrow"/>
          <w:sz w:val="48"/>
          <w:szCs w:val="48"/>
        </w:rPr>
        <w:t xml:space="preserve"> PARTICULIERES</w:t>
      </w:r>
    </w:p>
    <w:p w14:paraId="6E6ECC8B" w14:textId="77777777" w:rsidR="00D349F1" w:rsidRPr="00546FE0" w:rsidRDefault="00D349F1" w:rsidP="00726A17">
      <w:pPr>
        <w:spacing w:after="0"/>
        <w:rPr>
          <w:rFonts w:ascii="Arial Narrow" w:hAnsi="Arial Narrow"/>
        </w:rPr>
      </w:pPr>
    </w:p>
    <w:p w14:paraId="2BA9F100" w14:textId="77777777" w:rsidR="00E42FF3" w:rsidRPr="00546FE0" w:rsidRDefault="00E42FF3" w:rsidP="00726A17">
      <w:pPr>
        <w:spacing w:after="0"/>
        <w:rPr>
          <w:rFonts w:ascii="Arial Narrow" w:hAnsi="Arial Narrow"/>
        </w:rPr>
      </w:pPr>
    </w:p>
    <w:p w14:paraId="318F5442" w14:textId="77777777" w:rsidR="00E42FF3" w:rsidRPr="00546FE0" w:rsidRDefault="00E42FF3" w:rsidP="00726A17">
      <w:pPr>
        <w:spacing w:after="0"/>
        <w:rPr>
          <w:rFonts w:ascii="Arial Narrow" w:hAnsi="Arial Narrow"/>
          <w:sz w:val="28"/>
          <w:szCs w:val="28"/>
        </w:rPr>
      </w:pPr>
    </w:p>
    <w:p w14:paraId="62A037D9" w14:textId="77777777" w:rsidR="00685CE0" w:rsidRPr="00933E48" w:rsidRDefault="00685CE0" w:rsidP="00726A17">
      <w:pPr>
        <w:numPr>
          <w:ilvl w:val="0"/>
          <w:numId w:val="2"/>
        </w:numPr>
        <w:spacing w:after="0"/>
        <w:jc w:val="center"/>
        <w:rPr>
          <w:rFonts w:ascii="Arial Narrow" w:hAnsi="Arial Narrow"/>
          <w:sz w:val="28"/>
          <w:szCs w:val="28"/>
        </w:rPr>
      </w:pPr>
      <w:r w:rsidRPr="003E63FD">
        <w:rPr>
          <w:rFonts w:ascii="Arial Narrow" w:hAnsi="Arial Narrow"/>
          <w:sz w:val="28"/>
          <w:szCs w:val="28"/>
        </w:rPr>
        <w:t xml:space="preserve">Marché de </w:t>
      </w:r>
      <w:r w:rsidRPr="00933E48">
        <w:rPr>
          <w:rFonts w:ascii="Arial Narrow" w:hAnsi="Arial Narrow"/>
          <w:sz w:val="28"/>
          <w:szCs w:val="28"/>
        </w:rPr>
        <w:t xml:space="preserve">travaux d’aménagement de l’exposition temporaire </w:t>
      </w:r>
    </w:p>
    <w:p w14:paraId="378B71CC" w14:textId="3BEDCEC5" w:rsidR="00685CE0" w:rsidRDefault="00685CE0" w:rsidP="00726A17">
      <w:pPr>
        <w:numPr>
          <w:ilvl w:val="0"/>
          <w:numId w:val="2"/>
        </w:numPr>
        <w:spacing w:after="0"/>
        <w:jc w:val="center"/>
        <w:rPr>
          <w:rFonts w:ascii="Arial Narrow" w:hAnsi="Arial Narrow"/>
          <w:sz w:val="28"/>
          <w:szCs w:val="28"/>
        </w:rPr>
      </w:pPr>
      <w:r w:rsidRPr="00933E48">
        <w:rPr>
          <w:rFonts w:ascii="Arial Narrow" w:hAnsi="Arial Narrow"/>
          <w:sz w:val="28"/>
          <w:szCs w:val="28"/>
        </w:rPr>
        <w:t xml:space="preserve">« </w:t>
      </w:r>
      <w:r w:rsidR="00E915A4">
        <w:rPr>
          <w:rFonts w:ascii="Arial Narrow" w:hAnsi="Arial Narrow"/>
          <w:sz w:val="28"/>
          <w:szCs w:val="28"/>
        </w:rPr>
        <w:t>Mary Cassatt : le choix de l’indépendance</w:t>
      </w:r>
      <w:r w:rsidR="00E915A4" w:rsidRPr="00933E48">
        <w:rPr>
          <w:rFonts w:ascii="Arial Narrow" w:hAnsi="Arial Narrow"/>
          <w:sz w:val="28"/>
          <w:szCs w:val="28"/>
        </w:rPr>
        <w:t xml:space="preserve"> </w:t>
      </w:r>
      <w:r w:rsidRPr="00933E48">
        <w:rPr>
          <w:rFonts w:ascii="Arial Narrow" w:hAnsi="Arial Narrow"/>
          <w:sz w:val="28"/>
          <w:szCs w:val="28"/>
        </w:rPr>
        <w:t xml:space="preserve">» </w:t>
      </w:r>
    </w:p>
    <w:p w14:paraId="7B998383" w14:textId="1331366C" w:rsidR="00685CE0" w:rsidRDefault="00685CE0" w:rsidP="00726A17">
      <w:pPr>
        <w:numPr>
          <w:ilvl w:val="0"/>
          <w:numId w:val="2"/>
        </w:numPr>
        <w:spacing w:after="0"/>
        <w:jc w:val="center"/>
        <w:rPr>
          <w:rFonts w:ascii="Arial Narrow" w:hAnsi="Arial Narrow"/>
          <w:sz w:val="28"/>
          <w:szCs w:val="28"/>
        </w:rPr>
      </w:pPr>
      <w:r>
        <w:rPr>
          <w:rFonts w:ascii="Arial Narrow" w:hAnsi="Arial Narrow"/>
          <w:sz w:val="28"/>
          <w:szCs w:val="28"/>
        </w:rPr>
        <w:t xml:space="preserve">prévue au musée </w:t>
      </w:r>
      <w:r w:rsidR="00427FD4">
        <w:rPr>
          <w:rFonts w:ascii="Arial Narrow" w:hAnsi="Arial Narrow"/>
          <w:sz w:val="28"/>
          <w:szCs w:val="28"/>
        </w:rPr>
        <w:t>d</w:t>
      </w:r>
      <w:r w:rsidR="005928BE">
        <w:rPr>
          <w:rFonts w:ascii="Arial Narrow" w:hAnsi="Arial Narrow"/>
          <w:sz w:val="28"/>
          <w:szCs w:val="28"/>
        </w:rPr>
        <w:t>’Orsay</w:t>
      </w:r>
      <w:r>
        <w:rPr>
          <w:rFonts w:ascii="Arial Narrow" w:hAnsi="Arial Narrow"/>
          <w:sz w:val="28"/>
          <w:szCs w:val="28"/>
        </w:rPr>
        <w:t xml:space="preserve"> du </w:t>
      </w:r>
      <w:r w:rsidR="00E915A4">
        <w:rPr>
          <w:rFonts w:ascii="Arial Narrow" w:hAnsi="Arial Narrow"/>
          <w:sz w:val="28"/>
          <w:szCs w:val="28"/>
        </w:rPr>
        <w:t>6 octobre 2026 au 31 janvier 2027</w:t>
      </w:r>
      <w:r w:rsidR="005928BE">
        <w:rPr>
          <w:rFonts w:ascii="Arial Narrow" w:hAnsi="Arial Narrow"/>
          <w:sz w:val="28"/>
          <w:szCs w:val="28"/>
        </w:rPr>
        <w:t>»</w:t>
      </w:r>
    </w:p>
    <w:p w14:paraId="4B5721B7" w14:textId="77777777" w:rsidR="00685CE0" w:rsidRDefault="00685CE0" w:rsidP="00726A17">
      <w:pPr>
        <w:spacing w:after="0"/>
        <w:jc w:val="center"/>
        <w:rPr>
          <w:rFonts w:ascii="Arial Narrow" w:hAnsi="Arial Narrow"/>
          <w:sz w:val="28"/>
          <w:szCs w:val="28"/>
        </w:rPr>
      </w:pPr>
      <w:r>
        <w:rPr>
          <w:rFonts w:ascii="Arial Narrow" w:hAnsi="Arial Narrow"/>
          <w:sz w:val="28"/>
          <w:szCs w:val="28"/>
        </w:rPr>
        <w:t>Lot 1 : Agencement</w:t>
      </w:r>
    </w:p>
    <w:p w14:paraId="68B53D53" w14:textId="04E5836F" w:rsidR="00685CE0" w:rsidRDefault="00685CE0" w:rsidP="00726A17">
      <w:pPr>
        <w:spacing w:after="0"/>
        <w:jc w:val="center"/>
        <w:rPr>
          <w:rFonts w:ascii="Arial Narrow" w:hAnsi="Arial Narrow"/>
          <w:sz w:val="28"/>
          <w:szCs w:val="28"/>
        </w:rPr>
      </w:pPr>
      <w:r>
        <w:rPr>
          <w:rFonts w:ascii="Arial Narrow" w:hAnsi="Arial Narrow"/>
          <w:sz w:val="28"/>
          <w:szCs w:val="28"/>
        </w:rPr>
        <w:t xml:space="preserve">Lot 2 : </w:t>
      </w:r>
      <w:r w:rsidR="000340BE">
        <w:rPr>
          <w:rFonts w:ascii="Arial Narrow" w:hAnsi="Arial Narrow"/>
          <w:sz w:val="28"/>
          <w:szCs w:val="28"/>
        </w:rPr>
        <w:t>Électricité</w:t>
      </w:r>
      <w:r>
        <w:rPr>
          <w:rFonts w:ascii="Arial Narrow" w:hAnsi="Arial Narrow"/>
          <w:sz w:val="28"/>
          <w:szCs w:val="28"/>
        </w:rPr>
        <w:t xml:space="preserve"> et éclairage</w:t>
      </w:r>
    </w:p>
    <w:p w14:paraId="0BFE7CCF" w14:textId="3274154C" w:rsidR="00A02B17" w:rsidRPr="00685CE0" w:rsidRDefault="00685CE0" w:rsidP="00726A17">
      <w:pPr>
        <w:spacing w:after="0"/>
        <w:jc w:val="center"/>
        <w:rPr>
          <w:rFonts w:ascii="Arial Narrow" w:hAnsi="Arial Narrow"/>
          <w:sz w:val="28"/>
          <w:szCs w:val="28"/>
        </w:rPr>
      </w:pPr>
      <w:r>
        <w:rPr>
          <w:rFonts w:ascii="Arial Narrow" w:hAnsi="Arial Narrow"/>
          <w:sz w:val="28"/>
          <w:szCs w:val="28"/>
        </w:rPr>
        <w:t xml:space="preserve">Lot 3 : </w:t>
      </w:r>
      <w:r w:rsidR="00B9088C">
        <w:rPr>
          <w:rFonts w:ascii="Arial Narrow" w:hAnsi="Arial Narrow"/>
          <w:sz w:val="28"/>
          <w:szCs w:val="28"/>
        </w:rPr>
        <w:t>Graphisme</w:t>
      </w:r>
    </w:p>
    <w:p w14:paraId="3D06DB01" w14:textId="77777777" w:rsidR="00E42FF3" w:rsidRPr="00546FE0" w:rsidRDefault="00E42FF3" w:rsidP="00726A17">
      <w:pPr>
        <w:spacing w:after="0"/>
        <w:rPr>
          <w:rFonts w:ascii="Arial Narrow" w:hAnsi="Arial Narrow"/>
        </w:rPr>
      </w:pPr>
    </w:p>
    <w:p w14:paraId="4B0C8BFB" w14:textId="77777777" w:rsidR="00E42FF3" w:rsidRPr="00546FE0" w:rsidRDefault="00E42FF3" w:rsidP="00726A17">
      <w:pPr>
        <w:pStyle w:val="En-tte"/>
        <w:tabs>
          <w:tab w:val="clear" w:pos="4536"/>
          <w:tab w:val="clear" w:pos="9072"/>
        </w:tabs>
        <w:spacing w:line="259" w:lineRule="auto"/>
        <w:rPr>
          <w:rFonts w:ascii="Arial Narrow" w:hAnsi="Arial Narrow"/>
          <w:sz w:val="24"/>
          <w:szCs w:val="24"/>
        </w:rPr>
      </w:pPr>
    </w:p>
    <w:p w14:paraId="3B62F520" w14:textId="77777777" w:rsidR="00EC2356" w:rsidRPr="00546FE0" w:rsidRDefault="00EC2356" w:rsidP="00726A17">
      <w:pPr>
        <w:pStyle w:val="En-tte"/>
        <w:tabs>
          <w:tab w:val="clear" w:pos="4536"/>
          <w:tab w:val="clear" w:pos="9072"/>
        </w:tabs>
        <w:spacing w:line="259" w:lineRule="auto"/>
        <w:rPr>
          <w:rFonts w:ascii="Arial Narrow" w:hAnsi="Arial Narrow"/>
          <w:sz w:val="24"/>
          <w:szCs w:val="24"/>
        </w:rPr>
      </w:pPr>
    </w:p>
    <w:tbl>
      <w:tblPr>
        <w:tblStyle w:val="Grilledutableau"/>
        <w:tblW w:w="0" w:type="auto"/>
        <w:tbl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insideH w:val="single" w:sz="4" w:space="0" w:color="2F5496" w:themeColor="accent5" w:themeShade="BF"/>
          <w:insideV w:val="single" w:sz="4" w:space="0" w:color="2F5496" w:themeColor="accent5" w:themeShade="BF"/>
        </w:tblBorders>
        <w:tblLook w:val="04A0" w:firstRow="1" w:lastRow="0" w:firstColumn="1" w:lastColumn="0" w:noHBand="0" w:noVBand="1"/>
      </w:tblPr>
      <w:tblGrid>
        <w:gridCol w:w="9062"/>
      </w:tblGrid>
      <w:tr w:rsidR="00E42FF3" w:rsidRPr="00546FE0" w14:paraId="3743DA90" w14:textId="77777777" w:rsidTr="0024335F">
        <w:tc>
          <w:tcPr>
            <w:tcW w:w="9062" w:type="dxa"/>
            <w:shd w:val="clear" w:color="auto" w:fill="DEEAF6" w:themeFill="accent1" w:themeFillTint="33"/>
          </w:tcPr>
          <w:p w14:paraId="5E629767" w14:textId="77777777" w:rsidR="00E42FF3" w:rsidRPr="00546FE0" w:rsidRDefault="00E42FF3" w:rsidP="00726A17">
            <w:pPr>
              <w:pStyle w:val="En-tte"/>
              <w:tabs>
                <w:tab w:val="clear" w:pos="4536"/>
                <w:tab w:val="clear" w:pos="9072"/>
              </w:tabs>
              <w:rPr>
                <w:rFonts w:ascii="Arial Narrow" w:hAnsi="Arial Narrow"/>
              </w:rPr>
            </w:pPr>
          </w:p>
          <w:p w14:paraId="07572EE7" w14:textId="22A11855" w:rsidR="00E42FF3" w:rsidRPr="00546FE0" w:rsidRDefault="00E42FF3" w:rsidP="00726A17">
            <w:pPr>
              <w:pStyle w:val="Notedebasdepage1"/>
              <w:tabs>
                <w:tab w:val="left" w:pos="4590"/>
              </w:tabs>
              <w:rPr>
                <w:rFonts w:ascii="Arial Narrow" w:hAnsi="Arial Narrow"/>
                <w:sz w:val="22"/>
                <w:szCs w:val="22"/>
              </w:rPr>
            </w:pPr>
            <w:r w:rsidRPr="00546FE0">
              <w:rPr>
                <w:rFonts w:ascii="Arial Narrow" w:hAnsi="Arial Narrow"/>
                <w:sz w:val="22"/>
                <w:szCs w:val="22"/>
              </w:rPr>
              <w:t xml:space="preserve">Marché public de </w:t>
            </w:r>
            <w:sdt>
              <w:sdtPr>
                <w:rPr>
                  <w:rFonts w:ascii="Arial Narrow" w:hAnsi="Arial Narrow"/>
                  <w:sz w:val="22"/>
                  <w:szCs w:val="22"/>
                </w:rPr>
                <w:alias w:val="Type de marché"/>
                <w:tag w:val="Type de marché"/>
                <w:id w:val="2064453223"/>
                <w:placeholder>
                  <w:docPart w:val="B9F3AE98F5FB4C8B95EE955AACB3EEA2"/>
                </w:placeholder>
                <w15:color w:val="00FF00"/>
                <w:comboBox>
                  <w:listItem w:value="Choisissez un élément"/>
                  <w:listItem w:displayText="Services" w:value="Services"/>
                  <w:listItem w:displayText="Travaux" w:value="Travaux"/>
                  <w:listItem w:displayText="Fournitures" w:value="Fournitures"/>
                </w:comboBox>
              </w:sdtPr>
              <w:sdtEndPr/>
              <w:sdtContent>
                <w:r w:rsidR="00685CE0" w:rsidDel="00D97B6A">
                  <w:rPr>
                    <w:rFonts w:ascii="Arial Narrow" w:hAnsi="Arial Narrow"/>
                    <w:sz w:val="22"/>
                    <w:szCs w:val="22"/>
                  </w:rPr>
                  <w:t>Travaux</w:t>
                </w:r>
              </w:sdtContent>
            </w:sdt>
          </w:p>
          <w:p w14:paraId="36AEF749" w14:textId="77777777" w:rsidR="0081396B" w:rsidRPr="00546FE0" w:rsidRDefault="0081396B" w:rsidP="00726A17">
            <w:pPr>
              <w:tabs>
                <w:tab w:val="left" w:pos="5880"/>
              </w:tabs>
              <w:rPr>
                <w:rFonts w:ascii="Arial Narrow" w:hAnsi="Arial Narrow"/>
              </w:rPr>
            </w:pPr>
            <w:r w:rsidRPr="00546FE0">
              <w:rPr>
                <w:rFonts w:ascii="Arial Narrow" w:hAnsi="Arial Narrow"/>
              </w:rPr>
              <w:t>Application du (CCAG)</w:t>
            </w:r>
            <w:r w:rsidR="00685CE0">
              <w:rPr>
                <w:rFonts w:ascii="Arial Narrow" w:hAnsi="Arial Narrow"/>
              </w:rPr>
              <w:t> : CCAG-Travaux</w:t>
            </w:r>
          </w:p>
          <w:p w14:paraId="71517B2A" w14:textId="4377FF02" w:rsidR="00E42FF3" w:rsidRPr="00546FE0" w:rsidRDefault="00E42FF3" w:rsidP="00726A17">
            <w:pPr>
              <w:tabs>
                <w:tab w:val="left" w:pos="5880"/>
              </w:tabs>
              <w:rPr>
                <w:rFonts w:ascii="Arial Narrow" w:hAnsi="Arial Narrow"/>
              </w:rPr>
            </w:pPr>
            <w:r w:rsidRPr="00546FE0">
              <w:rPr>
                <w:rFonts w:ascii="Arial Narrow" w:hAnsi="Arial Narrow"/>
              </w:rPr>
              <w:t xml:space="preserve">Procédure de passation : </w:t>
            </w:r>
            <w:sdt>
              <w:sdtPr>
                <w:rPr>
                  <w:rFonts w:ascii="Arial Narrow" w:hAnsi="Arial Narrow"/>
                </w:rPr>
                <w:alias w:val="Procédure de passation"/>
                <w:tag w:val="Procédure de passation"/>
                <w:id w:val="912511331"/>
                <w:placeholder>
                  <w:docPart w:val="C5E497FAB3FF476E8074CEA8D307215D"/>
                </w:placeholder>
                <w15:color w:val="00FF00"/>
                <w:comboBox>
                  <w:listItem w:displayText="- Procédure d’appel d’offres ouvert en application des dispositions de l’article L. 2124-2, du 1° de l’article R. 2124-2 et des articles R. 2161-2 à R. 2161-5 du code de la commande publique" w:value="- Procédure d’appel d’offres ouvert en application des dispositions de l’article L. 2124-2, du 1° de l’article R. 2124-2 et des articles R. 2161-2 à R. 2161-5 du code de la commande publique"/>
                  <w:listItem w:displayText="- Procédure d’appel d’offres restreint en application des dispositions de l’article L. 2124-2, du 2° de l’article R. 2124-2 et des articles R. 2161-6 à R. 2161-11 du code de la commande publique" w:value="- Procédure d’appel d’offres restreint en application des dispositions de l’article L. 2124-2, du 2° de l’article R. 2124-2 et des articles R. 2161-6 à R. 2161-11 du code de la commande publique"/>
                  <w:listItem w:displayText="- Procédure adaptée ouverte en application des dispositions des articles L. 2123-1 et R. 2123-1 à R. 2123-7 du code de la commande publique" w:value="- Procédure adaptée ouverte en application des dispositions des articles L. 2123-1 et R. 2123-1 à R. 2123-7 du code de la commande publique"/>
                  <w:listItem w:displayText="- Procédure adaptée restreinte en application des dispositions des articles L. 2123-1 et R. 2123-1 à R. 2123-7 du code de la commande publique" w:value="- Procédure adaptée restreinte en application des dispositions des articles L. 2123-1 et R. 2123-1 à R. 2123-7 du code de la commande publique"/>
                  <w:listItem w:displayText="- Procédure négociée sans publicité ni mise en concurrence préalables en application des dispositions des articles L. 2122-1 et R. 2122-1 du code de la commande publique" w:value="- Procédure négociée sans publicité ni mise en concurrence préalables en application des dispositions des articles L. 2122-1 et R. 2122-1 du code de la commande publique"/>
                  <w:listItem w:displayText="- Procédure négociée sans publicité ni mise en concurrence préalables en application des dispositions des articles L. 2122-1 et R. 2122-2 du code de la commande publique" w:value="- Procédure négociée sans publicité ni mise en concurrence préalables en application des dispositions des articles L. 2122-1 et R. 2122-2 du code de la commande publique"/>
                  <w:listItem w:displayText="- Procédure négociée sans publicité ni mise en concurrence préalables en application des dispositions de l’article L. 2122-1 et du 1° de l’article R. 2122-3 du code de la commande publique" w:value="- Procédure négociée sans publicité ni mise en concurrence préalables en application des dispositions de l’article L. 2122-1 et du 1° de l’article R. 2122-3 du code de la commande publique"/>
                  <w:listItem w:displayText="- Procédure négociée sans publicité ni mise en concurrence préalables en application des dispositions de l’article L. 2122-1 et du 2° de l’article R. 2122-3 du code de la commande publique" w:value="- Procédure négociée sans publicité ni mise en concurrence préalables en application des dispositions de l’article L. 2122-1 et du 2° de l’article R. 2122-3 du code de la commande publique"/>
                  <w:listItem w:displayText="- Procédure négociée sans publicité ni mise en concurrence préalables en application des dispositions de l’article L. 2122-1 et du 3° de l’article R. 2122-3 du code de la commande publique" w:value="- Procédure négociée sans publicité ni mise en concurrence préalables en application des dispositions de l’article L. 2122-1 et du 3° de l’article R. 2122-3 du code de la commande publique"/>
                  <w:listItem w:displayText="- Procédure négociée sans publicité ni mise en concurrence préalables en application des dispositions des articles L. 2122-1 et R. 2122-4 du code de la commande publique" w:value="- Procédure négociée sans publicité ni mise en concurrence préalables en application des dispositions des articles L. 2122-1 et R. 2122-4 du code de la commande publique"/>
                  <w:listItem w:displayText="- Procédure négociée sans publicité ni mise en concurrence préalables en application des dispositions des articles L. 2122-1 et R. 2122-5 du code de la commande publique" w:value="- Procédure négociée sans publicité ni mise en concurrence préalables en application des dispositions des articles L. 2122-1 et R. 2122-5 du code de la commande publique"/>
                  <w:listItem w:displayText="- Procédure négociée sans publicité ni mise en concurrence préalables en application des dispositions des articles L. 2122-1 et R. 2122-6 du code de la commande publique" w:value="- Procédure négociée sans publicité ni mise en concurrence préalables en application des dispositions des articles L. 2122-1 et R. 2122-6 du code de la commande publique"/>
                  <w:listItem w:displayText="- Procédure négociée sans publicité ni mise en concurrence préalables en application des dispositions des articles L. 2122-1 et R. 2122-7 du code de la commande publique" w:value="- Procédure négociée sans publicité ni mise en concurrence préalables en application des dispositions des articles L. 2122-1 et R. 2122-7 du code de la commande publique"/>
                  <w:listItem w:displayText="- Procédure négociée sans publicité ni mise en concurrence préalables en application des dispositions des articles L. 2122-1 et R. 2122-8 du code de la commande publique" w:value="- Procédure négociée sans publicité ni mise en concurrence préalables en application des dispositions des articles L. 2122-1 et R. 2122-8 du code de la commande publique"/>
                  <w:listItem w:displayText="- Procédure négociée sans publicité ni mise en concurrence préalables en application des dispositions des articles L. 2122-1 et R. 2122-9 du code de la commande publique" w:value="- Procédure négociée sans publicité ni mise en concurrence préalables en application des dispositions des articles L. 2122-1 et R. 2122-9 du code de la commande publique"/>
                  <w:listItem w:displayText="- Procédure négociée sans publicité ni mise en concurrence préalables en application des dispositions des articles L. 2122-1 et R. 2122-10 du code de la commande publique" w:value="- Procédure négociée sans publicité ni mise en concurrence préalables en application des dispositions des articles L. 2122-1 et R. 2122-10 du code de la commande publique"/>
                  <w:listItem w:displayText="- Procédure avec négociation en application des dispositions des articles L. 2124-3, R. 2124-3 et R. 2161-12 à R. 2161-20 du code de la commande publique" w:value="- Procédure avec négociation en application des dispositions des articles L. 2124-3, R. 2124-3 et R. 2161-12 à R. 2161-20 du code de la commande publique"/>
                  <w:listItem w:displayText="- Le dialogue compétitif en application des dispositions des articles L. 2124-4, R. 2124-5 et R. 2161-24 à R. 2161-31 du code de la commande publique" w:value="- Le dialogue compétitif en application des dispositions des articles L. 2124-4, R. 2124-5 et R. 2161-24 à R. 2161-31 du code de la commande publique"/>
                </w:comboBox>
              </w:sdtPr>
              <w:sdtEndPr/>
              <w:sdtContent>
                <w:r w:rsidR="00685CE0" w:rsidDel="00D97B6A">
                  <w:rPr>
                    <w:rFonts w:ascii="Arial Narrow" w:hAnsi="Arial Narrow"/>
                  </w:rPr>
                  <w:t>- Procédure adaptée ouverte en application des dispositions des articles L. 2123-1 et R. 2123-1 à R. 2123-7 du code de la commande publique</w:t>
                </w:r>
              </w:sdtContent>
            </w:sdt>
          </w:p>
          <w:p w14:paraId="5DEEFDAE" w14:textId="194E9279" w:rsidR="00E42FF3" w:rsidRPr="00546FE0" w:rsidRDefault="00E42FF3" w:rsidP="00726A17">
            <w:pPr>
              <w:rPr>
                <w:rFonts w:ascii="Arial Narrow" w:hAnsi="Arial Narrow"/>
              </w:rPr>
            </w:pPr>
            <w:r w:rsidRPr="00546FE0">
              <w:rPr>
                <w:rFonts w:ascii="Arial Narrow" w:hAnsi="Arial Narrow"/>
              </w:rPr>
              <w:t xml:space="preserve">Technique d’achat : </w:t>
            </w:r>
            <w:sdt>
              <w:sdtPr>
                <w:rPr>
                  <w:rFonts w:ascii="Arial Narrow" w:hAnsi="Arial Narrow"/>
                </w:rPr>
                <w:alias w:val="Technique d'achat"/>
                <w:tag w:val="Technique d'achat"/>
                <w:id w:val="-1486618145"/>
                <w:placeholder>
                  <w:docPart w:val="8C01F0A9B2464AC487116D9F5DDF47D4"/>
                </w:placeholder>
                <w15:color w:val="00FF00"/>
                <w:comboBox>
                  <w:listItem w:value="Choisissez un élément"/>
                  <w:listItem w:displayText="- Marché forfaitaire." w:value="- Marché forfaitaire."/>
                  <w:listItem w:displayText="- Accord-cadre mono-attributaire donnant lieu à l’émission de bons de commande en application du 1° de l’article L. 2125-1 et des articles R. 2162-1 à R. 2162-6 et R. 2162-13 à R. 2162-14 du code de la commande publique. " w:value="- Accord-cadre mono-attributaire donnant lieu à l’émission de bons de commande en application du 1° de l’article L. 2125-1 et des articles R. 2162-1 à R. 2162-6 et R. 2162-13 à R. 2162-14 du code de la commande publique. "/>
                  <w:listItem w:displayText="- Accord-cadre multi-attributaires donnant lieu à l’émission de bons de commande en application du 1° de l’article L. 2125-1 et des articles R. 2162-1 à R. 2162-6 et R. 2162-13 à R. 2162-14 du code de la commande publique. " w:value="- Accord-cadre multi-attributaires donnant lieu à l’émission de bons de commande en application du 1° de l’article L. 2125-1 et des articles R. 2162-1 à R. 2162-6 et R. 2162-13 à R. 2162-14 du code de la commande publique. "/>
                  <w:listItem w:displayText="- Accord-cadre mono-attributaire donnant lieu à la conclusion de marchés subséquents en application du 1° de l’article L. 2125-1 et des articles R. 2162-1 à R. 2162-12 du code de la commande publique. " w:value="- Accord-cadre mono-attributaire donnant lieu à la conclusion de marchés subséquents en application du 1° de l’article L. 2125-1 et des articles R. 2162-1 à R. 2162-12 du code de la commande publique. "/>
                  <w:listItem w:displayText="- Accord-cadre multi-attributaires donnant lieu à la conclusion de marchés subséquents en application du 1° de l’article L. 2125-1 et des articles des articles R. 2162-1 à R. 2162 12 du code de la commande publique. " w:value="- Accord-cadre multi-attributaires donnant lieu à la conclusion de marchés subséquents en application du 1° de l’article L. 2125-1 et des articles des articles R. 2162-1 à R. 2162 12 du code de la commande publique. "/>
                  <w:listItem w:displayText="- Accord-cadre mono-attributaire donnant lieu à l’émission de bons de commande et à la conclusion de marchés subséquents en application du 1° de l’article L. 2125-1 et des articles R. 2162-1 à R. 2162-14 du code de la commande publique. " w:value="- Accord-cadre mono-attributaire donnant lieu à l’émission de bons de commande et à la conclusion de marchés subséquents en application du 1° de l’article L. 2125-1 et des articles R. 2162-1 à R. 2162-14 du code de la commande publique. "/>
                  <w:listItem w:displayText="- Accord-cadre multi-attributaires donnant lieu à l’émission de bons de commande et à la conclusion de marchés subséquents en application du 1° de l’article L. 2125-1 et des articles R. 2162-1 à R. 2162-14 du code de la commande publique. " w:value="- Accord-cadre multi-attributaires donnant lieu à l’émission de bons de commande et à la conclusion de marchés subséquents en application du 1° de l’article L. 2125-1 et des articles R. 2162-1 à R. 2162-14 du code de la commande publique. "/>
                  <w:listItem w:displayText="- Concours en application du 2° de l’article L. 2125-1 et des articles R. 2162-15 à R. 2162 26 du code de la commande publique." w:value="- Concours en application du 2° de l’article L. 2125-1 et des articles R. 2162-15 à R. 2162 26 du code de la commande publique."/>
                  <w:listItem w:displayText="- Marché de conception-réalisation en application des articles L. 2171-1, L. 2171-2 et R. 2171-1 du code de la commande publique." w:value="- Marché de conception-réalisation en application des articles L. 2171-1, L. 2171-2 et R. 2171-1 du code de la commande publique."/>
                  <w:listItem w:displayText="- Marché global de performance en application des articles L. 2171-1, L. 2171-3, R. 2171 2 et R. 2171-3 du code de la commande publique" w:value="- Marché global de performance en application des articles L. 2171-1, L. 2171-3, R. 2171 2 et R. 2171-3 du code de la commande publique"/>
                  <w:listItem w:displayText="- Système d’acquisition dynamique en application du 4° de l’article L. 2125-1 et des articles R. 2162-37 à R. 2162-51 du code de la commande publique" w:value="- Système d’acquisition dynamique en application du 4° de l’article L. 2125-1 et des articles R. 2162-37 à R. 2162-51 du code de la commande publique"/>
                  <w:listItem w:displayText="- Catalogue électronique en application du 5° de l’article L. 2125-1 et des articles R. 2162 52 à R. 2162-56 du code de la commande publique." w:value="- Catalogue électronique en application du 5° de l’article L. 2125-1 et des articles R. 2162 52 à R. 2162-56 du code de la commande publique."/>
                  <w:listItem w:displayText="- Enchères électroniques en application du 6°de l’article L. 2125-1 et des articles R. 2162 57 à R. 2162-66 du code de la commande publique." w:value="- Enchères électroniques en application du 6°de l’article L. 2125-1 et des articles R. 2162 57 à R. 2162-66 du code de la commande publique."/>
                </w:comboBox>
              </w:sdtPr>
              <w:sdtEndPr/>
              <w:sdtContent>
                <w:r w:rsidR="00685CE0" w:rsidDel="00D97B6A">
                  <w:rPr>
                    <w:rFonts w:ascii="Arial Narrow" w:hAnsi="Arial Narrow"/>
                  </w:rPr>
                  <w:t xml:space="preserve">- Accord-cadre mono-attributaire donnant lieu à l’émission de bons de commande en application du 1° de l’article L. 2125-1 et des articles R. 2162-1 à R. 2162-6 et R. 2162-13 à R. 2162-14 du code de la commande publique. </w:t>
                </w:r>
              </w:sdtContent>
            </w:sdt>
          </w:p>
          <w:p w14:paraId="3486ED21" w14:textId="77777777" w:rsidR="00E42FF3" w:rsidRPr="00546FE0" w:rsidRDefault="00E42FF3" w:rsidP="00726A17">
            <w:pPr>
              <w:rPr>
                <w:rFonts w:ascii="Arial Narrow" w:hAnsi="Arial Narrow"/>
              </w:rPr>
            </w:pPr>
          </w:p>
        </w:tc>
      </w:tr>
    </w:tbl>
    <w:p w14:paraId="41249C68" w14:textId="77777777" w:rsidR="0024335F" w:rsidRPr="00546FE0" w:rsidRDefault="0024335F" w:rsidP="00726A17">
      <w:pPr>
        <w:spacing w:after="0"/>
        <w:rPr>
          <w:rFonts w:ascii="Arial Narrow" w:hAnsi="Arial Narrow"/>
          <w:b/>
        </w:rPr>
      </w:pPr>
      <w:r w:rsidRPr="00546FE0">
        <w:rPr>
          <w:rFonts w:ascii="Arial Narrow" w:hAnsi="Arial Narrow"/>
          <w:b/>
        </w:rPr>
        <w:br w:type="page"/>
      </w:r>
    </w:p>
    <w:p w14:paraId="3491104F" w14:textId="069CFF18" w:rsidR="00E42FF3" w:rsidRDefault="00B9088C" w:rsidP="00726A17">
      <w:pPr>
        <w:pStyle w:val="Titre1"/>
        <w:numPr>
          <w:ilvl w:val="0"/>
          <w:numId w:val="6"/>
        </w:numPr>
        <w:pBdr>
          <w:top w:val="single" w:sz="4" w:space="1" w:color="auto"/>
          <w:left w:val="single" w:sz="4" w:space="4" w:color="auto"/>
          <w:bottom w:val="single" w:sz="4" w:space="1" w:color="auto"/>
          <w:right w:val="single" w:sz="4" w:space="4" w:color="auto"/>
        </w:pBdr>
        <w:shd w:val="solid" w:color="BFBFBF" w:themeColor="background1" w:themeShade="BF" w:fill="B2B2B2"/>
        <w:spacing w:before="360"/>
        <w:jc w:val="both"/>
        <w:rPr>
          <w:rStyle w:val="Emphaseintense1"/>
        </w:rPr>
      </w:pPr>
      <w:r w:rsidRPr="007B05BE">
        <w:rPr>
          <w:rStyle w:val="Emphaseintense1"/>
        </w:rPr>
        <w:lastRenderedPageBreak/>
        <w:t>GÉNÉRALITÉS</w:t>
      </w:r>
      <w:r w:rsidR="00685CE0" w:rsidRPr="007B05BE">
        <w:rPr>
          <w:rStyle w:val="Emphaseintense1"/>
        </w:rPr>
        <w:t xml:space="preserve"> COMMUNES A L’ENSEMBLE DES LOTS</w:t>
      </w:r>
    </w:p>
    <w:p w14:paraId="3C2B67F6" w14:textId="77777777" w:rsidR="007B05BE" w:rsidRPr="007B05BE" w:rsidRDefault="007B05BE" w:rsidP="00726A17">
      <w:pPr>
        <w:spacing w:after="0"/>
      </w:pPr>
    </w:p>
    <w:p w14:paraId="00A0AF18" w14:textId="2DF5AED7" w:rsidR="00685CE0" w:rsidRPr="007B05BE" w:rsidRDefault="00685CE0" w:rsidP="00726A17">
      <w:pPr>
        <w:pStyle w:val="Titre2"/>
        <w:numPr>
          <w:ilvl w:val="1"/>
          <w:numId w:val="31"/>
        </w:numPr>
        <w:pBdr>
          <w:top w:val="single" w:sz="4" w:space="1" w:color="auto"/>
          <w:left w:val="single" w:sz="4" w:space="4" w:color="auto"/>
          <w:bottom w:val="single" w:sz="4" w:space="1" w:color="auto"/>
          <w:right w:val="single" w:sz="4" w:space="4" w:color="auto"/>
        </w:pBdr>
        <w:shd w:val="pct15" w:color="auto" w:fill="auto"/>
        <w:spacing w:before="240"/>
        <w:jc w:val="both"/>
        <w:rPr>
          <w:rFonts w:cstheme="majorHAnsi"/>
          <w:bCs/>
          <w:sz w:val="24"/>
          <w:szCs w:val="24"/>
        </w:rPr>
      </w:pPr>
      <w:bookmarkStart w:id="1" w:name="_Toc116313046"/>
      <w:r w:rsidRPr="007B05BE">
        <w:rPr>
          <w:rFonts w:cstheme="majorHAnsi"/>
          <w:bCs/>
          <w:sz w:val="24"/>
          <w:szCs w:val="24"/>
        </w:rPr>
        <w:t>Présentation de l’exposition</w:t>
      </w:r>
      <w:bookmarkEnd w:id="1"/>
    </w:p>
    <w:p w14:paraId="2F69CBCA" w14:textId="660098B2" w:rsidR="00BD1BDE" w:rsidRPr="006361D9" w:rsidRDefault="00BD1BDE" w:rsidP="00726A17">
      <w:pPr>
        <w:spacing w:after="0" w:line="276" w:lineRule="auto"/>
        <w:jc w:val="both"/>
        <w:rPr>
          <w:rFonts w:ascii="Arial Narrow" w:hAnsi="Arial Narrow" w:cstheme="majorHAnsi"/>
        </w:rPr>
      </w:pPr>
      <w:r w:rsidRPr="00BD1BDE">
        <w:rPr>
          <w:rFonts w:ascii="Arial Narrow" w:hAnsi="Arial Narrow" w:cstheme="majorHAnsi"/>
        </w:rPr>
        <w:t xml:space="preserve">Les travaux décrits au présent cahier des clauses techniques particulières (CCTP) concernent les ouvrages nécessaires à la réalisation de l'exposition </w:t>
      </w:r>
      <w:r w:rsidRPr="002532BA">
        <w:rPr>
          <w:rFonts w:ascii="Arial Narrow" w:hAnsi="Arial Narrow" w:cstheme="majorHAnsi"/>
        </w:rPr>
        <w:t xml:space="preserve">temporaire </w:t>
      </w:r>
      <w:r w:rsidR="002532BA" w:rsidRPr="002532BA">
        <w:rPr>
          <w:rFonts w:ascii="Arial Narrow" w:hAnsi="Arial Narrow" w:cstheme="majorHAnsi"/>
          <w:b/>
          <w:i/>
        </w:rPr>
        <w:t>Mary Cassatt : le choix de l’indépendance</w:t>
      </w:r>
      <w:r w:rsidRPr="002532BA">
        <w:rPr>
          <w:rFonts w:ascii="Arial Narrow" w:hAnsi="Arial Narrow" w:cstheme="majorHAnsi"/>
        </w:rPr>
        <w:t xml:space="preserve"> qui se déroulera </w:t>
      </w:r>
      <w:r w:rsidR="00427FD4" w:rsidRPr="002532BA">
        <w:rPr>
          <w:rFonts w:ascii="Arial Narrow" w:hAnsi="Arial Narrow" w:cstheme="majorHAnsi"/>
        </w:rPr>
        <w:t xml:space="preserve">au musée </w:t>
      </w:r>
      <w:r w:rsidR="005928BE" w:rsidRPr="002532BA">
        <w:rPr>
          <w:rFonts w:ascii="Arial Narrow" w:hAnsi="Arial Narrow" w:cstheme="majorHAnsi"/>
        </w:rPr>
        <w:t>d’Orsay</w:t>
      </w:r>
      <w:r w:rsidRPr="002532BA">
        <w:rPr>
          <w:rFonts w:ascii="Arial Narrow" w:hAnsi="Arial Narrow" w:cstheme="majorHAnsi"/>
        </w:rPr>
        <w:t xml:space="preserve"> du </w:t>
      </w:r>
      <w:r w:rsidR="002532BA" w:rsidRPr="002532BA">
        <w:rPr>
          <w:rFonts w:ascii="Arial Narrow" w:hAnsi="Arial Narrow" w:cstheme="majorHAnsi"/>
        </w:rPr>
        <w:t>6 octobre 2026 au 31 janvier 2027</w:t>
      </w:r>
    </w:p>
    <w:p w14:paraId="08BBD456" w14:textId="6C8263F5" w:rsidR="00685CE0" w:rsidRPr="00685CE0" w:rsidRDefault="00685CE0" w:rsidP="00726A17">
      <w:pPr>
        <w:pStyle w:val="Titre2"/>
        <w:numPr>
          <w:ilvl w:val="1"/>
          <w:numId w:val="31"/>
        </w:numPr>
        <w:pBdr>
          <w:top w:val="single" w:sz="4" w:space="1" w:color="auto"/>
          <w:left w:val="single" w:sz="4" w:space="4" w:color="auto"/>
          <w:bottom w:val="single" w:sz="4" w:space="1" w:color="auto"/>
          <w:right w:val="single" w:sz="4" w:space="4" w:color="auto"/>
        </w:pBdr>
        <w:shd w:val="pct15" w:color="auto" w:fill="auto"/>
        <w:spacing w:before="240"/>
        <w:jc w:val="both"/>
        <w:rPr>
          <w:rFonts w:cstheme="majorHAnsi"/>
          <w:bCs/>
          <w:sz w:val="24"/>
          <w:szCs w:val="24"/>
        </w:rPr>
      </w:pPr>
      <w:bookmarkStart w:id="2" w:name="_Toc116313047"/>
      <w:r w:rsidRPr="00685CE0">
        <w:rPr>
          <w:rFonts w:cstheme="majorHAnsi"/>
          <w:bCs/>
          <w:sz w:val="24"/>
          <w:szCs w:val="24"/>
        </w:rPr>
        <w:t>Maîtrise d’ouvrage</w:t>
      </w:r>
      <w:bookmarkEnd w:id="2"/>
    </w:p>
    <w:p w14:paraId="28CD9EF4" w14:textId="77777777" w:rsidR="00685CE0" w:rsidRPr="006361D9" w:rsidRDefault="00685CE0" w:rsidP="00726A17">
      <w:pPr>
        <w:tabs>
          <w:tab w:val="left" w:pos="10206"/>
        </w:tabs>
        <w:spacing w:after="0"/>
        <w:ind w:right="283"/>
        <w:jc w:val="both"/>
        <w:rPr>
          <w:rFonts w:ascii="Arial Narrow" w:hAnsi="Arial Narrow" w:cstheme="majorHAnsi"/>
          <w:b/>
          <w:bCs/>
        </w:rPr>
      </w:pPr>
      <w:r w:rsidRPr="006361D9">
        <w:rPr>
          <w:rFonts w:ascii="Arial Narrow" w:hAnsi="Arial Narrow" w:cstheme="majorHAnsi"/>
          <w:b/>
          <w:bCs/>
        </w:rPr>
        <w:t>EPMO</w:t>
      </w:r>
    </w:p>
    <w:p w14:paraId="7357BF35" w14:textId="77777777" w:rsidR="00685CE0" w:rsidRPr="00FC0E9C" w:rsidRDefault="00685CE0" w:rsidP="00726A17">
      <w:pPr>
        <w:tabs>
          <w:tab w:val="left" w:pos="10206"/>
        </w:tabs>
        <w:spacing w:after="0"/>
        <w:ind w:right="283"/>
        <w:jc w:val="both"/>
        <w:rPr>
          <w:rFonts w:ascii="Arial Narrow" w:hAnsi="Arial Narrow" w:cstheme="majorHAnsi"/>
          <w:b/>
          <w:bCs/>
        </w:rPr>
      </w:pPr>
      <w:r w:rsidRPr="00FC0E9C">
        <w:rPr>
          <w:rFonts w:ascii="Arial Narrow" w:hAnsi="Arial Narrow" w:cstheme="majorHAnsi"/>
        </w:rPr>
        <w:t xml:space="preserve">Clémence Maillard, directrice des expositions, 01 40 49 48 57 / </w:t>
      </w:r>
      <w:hyperlink r:id="rId8" w:history="1">
        <w:r w:rsidRPr="00FC0E9C">
          <w:rPr>
            <w:rStyle w:val="Lienhypertexte"/>
            <w:rFonts w:ascii="Arial Narrow" w:hAnsi="Arial Narrow" w:cstheme="majorHAnsi"/>
          </w:rPr>
          <w:t>clemence.maillard@musee-orsay.fr</w:t>
        </w:r>
      </w:hyperlink>
      <w:r w:rsidRPr="00FC0E9C">
        <w:rPr>
          <w:rStyle w:val="Lienhypertexte"/>
          <w:rFonts w:ascii="Arial Narrow" w:hAnsi="Arial Narrow" w:cstheme="majorHAnsi"/>
        </w:rPr>
        <w:t xml:space="preserve"> </w:t>
      </w:r>
      <w:r w:rsidRPr="00FC0E9C">
        <w:rPr>
          <w:rFonts w:ascii="Arial Narrow" w:hAnsi="Arial Narrow" w:cstheme="majorHAnsi"/>
        </w:rPr>
        <w:t xml:space="preserve">  </w:t>
      </w:r>
    </w:p>
    <w:p w14:paraId="084F3E2B" w14:textId="7A1FBB49" w:rsidR="00685CE0" w:rsidRPr="00FC0E9C" w:rsidRDefault="002532BA" w:rsidP="00726A17">
      <w:pPr>
        <w:tabs>
          <w:tab w:val="left" w:pos="10206"/>
        </w:tabs>
        <w:spacing w:after="0"/>
        <w:ind w:right="283"/>
        <w:jc w:val="both"/>
        <w:rPr>
          <w:rFonts w:ascii="Arial Narrow" w:hAnsi="Arial Narrow" w:cstheme="majorHAnsi"/>
        </w:rPr>
      </w:pPr>
      <w:r w:rsidRPr="002532BA">
        <w:rPr>
          <w:rFonts w:ascii="Arial Narrow" w:hAnsi="Arial Narrow" w:cstheme="majorHAnsi"/>
        </w:rPr>
        <w:t>Delphine Dupuy</w:t>
      </w:r>
      <w:r w:rsidR="00BD1BDE" w:rsidRPr="002532BA">
        <w:rPr>
          <w:rFonts w:ascii="Arial Narrow" w:hAnsi="Arial Narrow" w:cstheme="majorHAnsi"/>
        </w:rPr>
        <w:t xml:space="preserve">, </w:t>
      </w:r>
      <w:r w:rsidR="005928BE" w:rsidRPr="002532BA">
        <w:rPr>
          <w:rFonts w:ascii="Arial Narrow" w:hAnsi="Arial Narrow" w:cstheme="majorHAnsi"/>
        </w:rPr>
        <w:t>chargée de projet exposition</w:t>
      </w:r>
      <w:r w:rsidR="00685CE0" w:rsidRPr="002532BA">
        <w:rPr>
          <w:rFonts w:ascii="Arial Narrow" w:hAnsi="Arial Narrow" w:cstheme="majorHAnsi"/>
        </w:rPr>
        <w:t xml:space="preserve">, 01 40 49 </w:t>
      </w:r>
      <w:r w:rsidRPr="002532BA">
        <w:rPr>
          <w:rFonts w:ascii="Arial Narrow" w:hAnsi="Arial Narrow" w:cstheme="majorHAnsi"/>
        </w:rPr>
        <w:t>47 92</w:t>
      </w:r>
      <w:r w:rsidR="00685CE0" w:rsidRPr="002532BA">
        <w:rPr>
          <w:rFonts w:ascii="Arial Narrow" w:hAnsi="Arial Narrow" w:cstheme="majorHAnsi"/>
        </w:rPr>
        <w:t xml:space="preserve">/ </w:t>
      </w:r>
      <w:r w:rsidRPr="002532BA">
        <w:rPr>
          <w:rFonts w:ascii="Arial Narrow" w:hAnsi="Arial Narrow" w:cstheme="majorHAnsi"/>
        </w:rPr>
        <w:t>delphine.dupuy</w:t>
      </w:r>
      <w:hyperlink r:id="rId9" w:history="1">
        <w:r w:rsidR="005928BE" w:rsidRPr="002532BA">
          <w:rPr>
            <w:rStyle w:val="Lienhypertexte"/>
            <w:rFonts w:ascii="Arial Narrow" w:hAnsi="Arial Narrow" w:cstheme="majorHAnsi"/>
          </w:rPr>
          <w:t>@musee-orsay.fr</w:t>
        </w:r>
      </w:hyperlink>
      <w:r w:rsidR="00427FD4" w:rsidRPr="00FC0E9C">
        <w:rPr>
          <w:rFonts w:ascii="Arial Narrow" w:hAnsi="Arial Narrow" w:cstheme="majorHAnsi"/>
        </w:rPr>
        <w:t xml:space="preserve"> </w:t>
      </w:r>
      <w:r w:rsidR="00685CE0" w:rsidRPr="00FC0E9C">
        <w:rPr>
          <w:rFonts w:ascii="Arial Narrow" w:hAnsi="Arial Narrow" w:cstheme="majorHAnsi"/>
        </w:rPr>
        <w:t xml:space="preserve">  </w:t>
      </w:r>
    </w:p>
    <w:p w14:paraId="6310B4B0" w14:textId="16A4A69C" w:rsidR="00685CE0" w:rsidRPr="00FC0E9C" w:rsidRDefault="00685CE0" w:rsidP="00726A17">
      <w:pPr>
        <w:tabs>
          <w:tab w:val="left" w:pos="10206"/>
        </w:tabs>
        <w:spacing w:after="0"/>
        <w:ind w:right="283"/>
        <w:jc w:val="both"/>
        <w:rPr>
          <w:rFonts w:ascii="Arial Narrow" w:hAnsi="Arial Narrow" w:cstheme="majorHAnsi"/>
        </w:rPr>
      </w:pPr>
      <w:r w:rsidRPr="00FC0E9C">
        <w:rPr>
          <w:rFonts w:ascii="Arial Narrow" w:hAnsi="Arial Narrow" w:cstheme="majorHAnsi"/>
        </w:rPr>
        <w:t>Jonathan Deledicq, régisseur technique</w:t>
      </w:r>
      <w:r w:rsidR="00BD1BDE" w:rsidRPr="00FC0E9C">
        <w:rPr>
          <w:rFonts w:ascii="Arial Narrow" w:hAnsi="Arial Narrow" w:cstheme="majorHAnsi"/>
        </w:rPr>
        <w:t>, 01 40 49 47 07</w:t>
      </w:r>
      <w:r w:rsidRPr="00FC0E9C">
        <w:rPr>
          <w:rFonts w:ascii="Arial Narrow" w:hAnsi="Arial Narrow" w:cstheme="majorHAnsi"/>
        </w:rPr>
        <w:t xml:space="preserve"> / </w:t>
      </w:r>
      <w:hyperlink r:id="rId10" w:history="1">
        <w:r w:rsidR="00BD1BDE" w:rsidRPr="00FC0E9C">
          <w:rPr>
            <w:rStyle w:val="Lienhypertexte"/>
            <w:rFonts w:ascii="Arial Narrow" w:hAnsi="Arial Narrow" w:cstheme="majorHAnsi"/>
          </w:rPr>
          <w:t>jonathan.deledicq@musee-orsay.fr</w:t>
        </w:r>
      </w:hyperlink>
      <w:r w:rsidR="00BD1BDE" w:rsidRPr="00FC0E9C">
        <w:rPr>
          <w:rFonts w:ascii="Arial Narrow" w:hAnsi="Arial Narrow" w:cstheme="majorHAnsi"/>
        </w:rPr>
        <w:t xml:space="preserve"> </w:t>
      </w:r>
    </w:p>
    <w:p w14:paraId="161C9717" w14:textId="4B7526DD" w:rsidR="00427FD4" w:rsidRDefault="005928BE" w:rsidP="00726A17">
      <w:pPr>
        <w:tabs>
          <w:tab w:val="left" w:pos="10206"/>
        </w:tabs>
        <w:spacing w:after="0"/>
        <w:ind w:right="283"/>
        <w:jc w:val="both"/>
        <w:rPr>
          <w:rStyle w:val="Lienhypertexte"/>
          <w:rFonts w:ascii="Arial Narrow" w:hAnsi="Arial Narrow" w:cstheme="majorHAnsi"/>
        </w:rPr>
      </w:pPr>
      <w:r w:rsidRPr="00FC0E9C">
        <w:rPr>
          <w:rFonts w:ascii="Arial Narrow" w:hAnsi="Arial Narrow" w:cstheme="majorHAnsi"/>
        </w:rPr>
        <w:t>Odile Michel</w:t>
      </w:r>
      <w:r w:rsidR="00427FD4" w:rsidRPr="00FC0E9C">
        <w:rPr>
          <w:rFonts w:ascii="Arial Narrow" w:hAnsi="Arial Narrow" w:cstheme="majorHAnsi"/>
        </w:rPr>
        <w:t>, responsable de l</w:t>
      </w:r>
      <w:r w:rsidRPr="00FC0E9C">
        <w:rPr>
          <w:rFonts w:ascii="Arial Narrow" w:hAnsi="Arial Narrow" w:cstheme="majorHAnsi"/>
        </w:rPr>
        <w:t>a régie des œuvres du musée d’Orsay , 01 44 50 47 55</w:t>
      </w:r>
      <w:r w:rsidR="00427FD4" w:rsidRPr="00FC0E9C">
        <w:rPr>
          <w:rFonts w:ascii="Arial Narrow" w:hAnsi="Arial Narrow" w:cstheme="majorHAnsi"/>
        </w:rPr>
        <w:t xml:space="preserve"> / </w:t>
      </w:r>
      <w:hyperlink r:id="rId11" w:history="1">
        <w:r w:rsidRPr="00FC0E9C">
          <w:rPr>
            <w:rStyle w:val="Lienhypertexte"/>
            <w:rFonts w:ascii="Arial Narrow" w:hAnsi="Arial Narrow" w:cstheme="majorHAnsi"/>
          </w:rPr>
          <w:t>odile.michel@musee-orsay.fr</w:t>
        </w:r>
      </w:hyperlink>
    </w:p>
    <w:p w14:paraId="45985CE7" w14:textId="77777777" w:rsidR="00427FD4" w:rsidRPr="006361D9" w:rsidRDefault="00427FD4" w:rsidP="00726A17">
      <w:pPr>
        <w:tabs>
          <w:tab w:val="left" w:pos="10206"/>
        </w:tabs>
        <w:spacing w:after="0"/>
        <w:ind w:right="283"/>
        <w:jc w:val="both"/>
        <w:rPr>
          <w:rFonts w:ascii="Arial Narrow" w:hAnsi="Arial Narrow" w:cstheme="majorHAnsi"/>
        </w:rPr>
      </w:pPr>
    </w:p>
    <w:p w14:paraId="12F09F34" w14:textId="77777777" w:rsidR="00685CE0" w:rsidRPr="00685CE0" w:rsidRDefault="00685CE0" w:rsidP="00726A17">
      <w:pPr>
        <w:pStyle w:val="Titre2"/>
        <w:numPr>
          <w:ilvl w:val="1"/>
          <w:numId w:val="31"/>
        </w:numPr>
        <w:pBdr>
          <w:top w:val="single" w:sz="4" w:space="1" w:color="auto"/>
          <w:left w:val="single" w:sz="4" w:space="4" w:color="auto"/>
          <w:bottom w:val="single" w:sz="4" w:space="1" w:color="auto"/>
          <w:right w:val="single" w:sz="4" w:space="4" w:color="auto"/>
        </w:pBdr>
        <w:shd w:val="pct15" w:color="auto" w:fill="auto"/>
        <w:spacing w:before="240"/>
        <w:jc w:val="both"/>
        <w:rPr>
          <w:rFonts w:cstheme="majorHAnsi"/>
          <w:bCs/>
          <w:sz w:val="24"/>
          <w:szCs w:val="24"/>
        </w:rPr>
      </w:pPr>
      <w:bookmarkStart w:id="3" w:name="_Toc116313048"/>
      <w:r w:rsidRPr="00685CE0">
        <w:rPr>
          <w:rFonts w:cstheme="majorHAnsi"/>
          <w:bCs/>
          <w:sz w:val="24"/>
          <w:szCs w:val="24"/>
        </w:rPr>
        <w:t>Maîtrise d’œuvre</w:t>
      </w:r>
      <w:bookmarkEnd w:id="3"/>
    </w:p>
    <w:p w14:paraId="34184A82" w14:textId="77777777" w:rsidR="00BD1BDE" w:rsidRPr="002532BA" w:rsidRDefault="00685CE0" w:rsidP="00726A17">
      <w:pPr>
        <w:tabs>
          <w:tab w:val="left" w:pos="2430"/>
          <w:tab w:val="left" w:pos="10206"/>
        </w:tabs>
        <w:spacing w:after="0"/>
        <w:ind w:right="283"/>
        <w:jc w:val="both"/>
        <w:rPr>
          <w:rFonts w:ascii="Arial Narrow" w:hAnsi="Arial Narrow" w:cstheme="majorHAnsi"/>
          <w:b/>
        </w:rPr>
      </w:pPr>
      <w:r w:rsidRPr="002532BA">
        <w:rPr>
          <w:rFonts w:ascii="Arial Narrow" w:hAnsi="Arial Narrow" w:cstheme="majorHAnsi"/>
          <w:b/>
        </w:rPr>
        <w:t xml:space="preserve">Scénographie </w:t>
      </w:r>
    </w:p>
    <w:p w14:paraId="4DD2BC57" w14:textId="1CC81C3C" w:rsidR="00BD1BDE" w:rsidRPr="00B5037C" w:rsidRDefault="002532BA" w:rsidP="00726A17">
      <w:pPr>
        <w:tabs>
          <w:tab w:val="left" w:pos="2430"/>
          <w:tab w:val="left" w:pos="10206"/>
        </w:tabs>
        <w:spacing w:after="0"/>
        <w:ind w:right="283"/>
        <w:jc w:val="both"/>
        <w:rPr>
          <w:rFonts w:ascii="Arial Narrow" w:hAnsi="Arial Narrow" w:cstheme="majorHAnsi"/>
          <w:lang w:val="en-US"/>
        </w:rPr>
      </w:pPr>
      <w:r w:rsidRPr="002532BA">
        <w:rPr>
          <w:rFonts w:ascii="Arial Narrow" w:hAnsi="Arial Narrow" w:cstheme="majorHAnsi"/>
          <w:lang w:val="en-US"/>
        </w:rPr>
        <w:t xml:space="preserve">Studio Matters, Joris Lipsch, +33 (0)6 72 427 427, </w:t>
      </w:r>
      <w:r w:rsidR="009F3BBB" w:rsidRPr="009F3BBB">
        <w:rPr>
          <w:lang w:val="en-US" w:eastAsia="fr-FR"/>
        </w:rPr>
        <w:t>joris@studiomatters.eu</w:t>
      </w:r>
    </w:p>
    <w:p w14:paraId="28902B2D" w14:textId="77777777" w:rsidR="00685CE0" w:rsidRPr="002532BA" w:rsidRDefault="00685CE0" w:rsidP="00726A17">
      <w:pPr>
        <w:tabs>
          <w:tab w:val="left" w:pos="2430"/>
          <w:tab w:val="left" w:pos="10206"/>
        </w:tabs>
        <w:spacing w:after="0"/>
        <w:ind w:right="283"/>
        <w:jc w:val="both"/>
        <w:rPr>
          <w:rFonts w:ascii="Arial Narrow" w:hAnsi="Arial Narrow" w:cstheme="majorHAnsi"/>
        </w:rPr>
      </w:pPr>
      <w:r w:rsidRPr="002532BA">
        <w:rPr>
          <w:rFonts w:ascii="Arial Narrow" w:hAnsi="Arial Narrow" w:cstheme="majorHAnsi"/>
          <w:b/>
        </w:rPr>
        <w:t>Graphisme</w:t>
      </w:r>
      <w:r w:rsidR="00BD1BDE" w:rsidRPr="002532BA">
        <w:rPr>
          <w:rFonts w:ascii="Arial Narrow" w:hAnsi="Arial Narrow" w:cstheme="majorHAnsi"/>
        </w:rPr>
        <w:t> </w:t>
      </w:r>
    </w:p>
    <w:p w14:paraId="7E7824EE" w14:textId="6CC81A46" w:rsidR="005805CA" w:rsidRPr="00B12E25" w:rsidRDefault="002532BA" w:rsidP="005805CA">
      <w:pPr>
        <w:tabs>
          <w:tab w:val="left" w:pos="2430"/>
          <w:tab w:val="left" w:pos="10206"/>
        </w:tabs>
        <w:spacing w:after="0"/>
        <w:ind w:right="283"/>
        <w:jc w:val="both"/>
        <w:rPr>
          <w:rFonts w:ascii="Arial Narrow" w:hAnsi="Arial Narrow" w:cstheme="majorHAnsi"/>
          <w:lang w:val="en-US"/>
        </w:rPr>
      </w:pPr>
      <w:r w:rsidRPr="00B12E25">
        <w:rPr>
          <w:rFonts w:ascii="Arial Narrow" w:hAnsi="Arial Narrow" w:cstheme="majorHAnsi"/>
          <w:lang w:val="en-US"/>
        </w:rPr>
        <w:t>Studio Matters, Florianne Lipsch Pic,</w:t>
      </w:r>
      <w:r w:rsidRPr="002532BA">
        <w:rPr>
          <w:rFonts w:ascii="Arial" w:eastAsia="Times New Roman" w:hAnsi="Arial" w:cs="Arial"/>
          <w:color w:val="A6A6A6"/>
          <w:sz w:val="16"/>
          <w:szCs w:val="16"/>
          <w:lang w:val="en-US" w:eastAsia="fr-FR"/>
        </w:rPr>
        <w:t xml:space="preserve"> </w:t>
      </w:r>
      <w:r w:rsidRPr="002532BA">
        <w:rPr>
          <w:rFonts w:ascii="Arial Narrow" w:hAnsi="Arial Narrow" w:cstheme="majorHAnsi"/>
          <w:lang w:val="en-US"/>
        </w:rPr>
        <w:t>+ 33</w:t>
      </w:r>
      <w:r w:rsidRPr="00B12E25">
        <w:rPr>
          <w:rFonts w:ascii="Arial Narrow" w:hAnsi="Arial Narrow" w:cstheme="majorHAnsi"/>
          <w:lang w:val="en-US"/>
        </w:rPr>
        <w:t xml:space="preserve"> (0)6 95 46 22 23  </w:t>
      </w:r>
      <w:r w:rsidR="00B12E25" w:rsidRPr="00B12E25">
        <w:rPr>
          <w:rFonts w:ascii="Arial Narrow" w:hAnsi="Arial Narrow" w:cstheme="majorHAnsi"/>
          <w:lang w:val="en-US"/>
        </w:rPr>
        <w:t>floriane@studiomatters.eu</w:t>
      </w:r>
    </w:p>
    <w:p w14:paraId="3471639D" w14:textId="33D53999" w:rsidR="00BD1BDE" w:rsidRPr="002532BA" w:rsidRDefault="00B9088C" w:rsidP="00726A17">
      <w:pPr>
        <w:tabs>
          <w:tab w:val="left" w:pos="720"/>
          <w:tab w:val="left" w:pos="2430"/>
          <w:tab w:val="left" w:pos="10206"/>
        </w:tabs>
        <w:spacing w:after="0"/>
        <w:ind w:right="283"/>
        <w:jc w:val="both"/>
        <w:rPr>
          <w:rFonts w:ascii="Arial Narrow" w:hAnsi="Arial Narrow" w:cstheme="majorHAnsi"/>
          <w:b/>
        </w:rPr>
      </w:pPr>
      <w:r w:rsidRPr="002532BA">
        <w:rPr>
          <w:rFonts w:ascii="Arial Narrow" w:hAnsi="Arial Narrow" w:cstheme="majorHAnsi"/>
          <w:b/>
        </w:rPr>
        <w:t>Éclairage</w:t>
      </w:r>
    </w:p>
    <w:p w14:paraId="61B73D18" w14:textId="54762865" w:rsidR="005805CA" w:rsidRPr="00BD1BDE" w:rsidRDefault="002532BA" w:rsidP="005805CA">
      <w:pPr>
        <w:tabs>
          <w:tab w:val="left" w:pos="2430"/>
          <w:tab w:val="left" w:pos="10206"/>
        </w:tabs>
        <w:spacing w:after="0"/>
        <w:ind w:right="283"/>
        <w:jc w:val="both"/>
        <w:rPr>
          <w:rFonts w:ascii="Arial Narrow" w:hAnsi="Arial Narrow" w:cstheme="majorHAnsi"/>
        </w:rPr>
      </w:pPr>
      <w:r w:rsidRPr="002532BA">
        <w:rPr>
          <w:rFonts w:ascii="Arial Narrow" w:hAnsi="Arial Narrow" w:cstheme="majorHAnsi"/>
        </w:rPr>
        <w:t xml:space="preserve">Aura Studio, Félicie Parent, 06 72 31 15 35, </w:t>
      </w:r>
      <w:hyperlink r:id="rId12" w:history="1">
        <w:r w:rsidRPr="002532BA">
          <w:rPr>
            <w:rStyle w:val="Lienhypertexte"/>
            <w:rFonts w:ascii="Arial Narrow" w:hAnsi="Arial Narrow" w:cstheme="majorHAnsi"/>
          </w:rPr>
          <w:t>felicie@aurastudio.fr</w:t>
        </w:r>
      </w:hyperlink>
      <w:r>
        <w:rPr>
          <w:rFonts w:ascii="Arial Narrow" w:hAnsi="Arial Narrow" w:cstheme="majorHAnsi"/>
        </w:rPr>
        <w:t xml:space="preserve"> </w:t>
      </w:r>
    </w:p>
    <w:p w14:paraId="6066B406" w14:textId="77777777" w:rsidR="00685CE0" w:rsidRPr="00685CE0" w:rsidRDefault="00685CE0" w:rsidP="00726A17">
      <w:pPr>
        <w:pStyle w:val="Titre2"/>
        <w:numPr>
          <w:ilvl w:val="1"/>
          <w:numId w:val="31"/>
        </w:numPr>
        <w:pBdr>
          <w:top w:val="single" w:sz="4" w:space="1" w:color="auto"/>
          <w:left w:val="single" w:sz="4" w:space="4" w:color="auto"/>
          <w:bottom w:val="single" w:sz="4" w:space="1" w:color="auto"/>
          <w:right w:val="single" w:sz="4" w:space="4" w:color="auto"/>
        </w:pBdr>
        <w:shd w:val="pct15" w:color="auto" w:fill="auto"/>
        <w:spacing w:before="240"/>
        <w:jc w:val="both"/>
        <w:rPr>
          <w:rFonts w:cstheme="majorHAnsi"/>
          <w:bCs/>
          <w:sz w:val="24"/>
          <w:szCs w:val="24"/>
        </w:rPr>
      </w:pPr>
      <w:bookmarkStart w:id="4" w:name="_Ref116141944"/>
      <w:bookmarkStart w:id="5" w:name="_Toc116313049"/>
      <w:r w:rsidRPr="00685CE0">
        <w:rPr>
          <w:rFonts w:cstheme="majorHAnsi"/>
          <w:bCs/>
          <w:sz w:val="24"/>
          <w:szCs w:val="24"/>
        </w:rPr>
        <w:t>Calendrier prévisionnel des travaux</w:t>
      </w:r>
      <w:bookmarkEnd w:id="4"/>
      <w:bookmarkEnd w:id="5"/>
      <w:r w:rsidRPr="00685CE0">
        <w:rPr>
          <w:rFonts w:cstheme="majorHAnsi"/>
          <w:bCs/>
          <w:sz w:val="24"/>
          <w:szCs w:val="24"/>
        </w:rPr>
        <w:t xml:space="preserve"> </w:t>
      </w:r>
    </w:p>
    <w:p w14:paraId="5F154150" w14:textId="6A89D3E3" w:rsidR="00685CE0" w:rsidRPr="006361D9" w:rsidRDefault="00B9088C" w:rsidP="00726A17">
      <w:pPr>
        <w:pBdr>
          <w:bottom w:val="single" w:sz="4" w:space="1" w:color="auto"/>
        </w:pBdr>
        <w:tabs>
          <w:tab w:val="right" w:pos="9360"/>
        </w:tabs>
        <w:spacing w:after="0" w:line="240" w:lineRule="auto"/>
        <w:contextualSpacing/>
        <w:jc w:val="both"/>
        <w:rPr>
          <w:rFonts w:ascii="Arial Narrow" w:hAnsi="Arial Narrow" w:cstheme="majorHAnsi"/>
          <w:i/>
          <w:sz w:val="18"/>
        </w:rPr>
      </w:pPr>
      <w:r w:rsidRPr="006361D9">
        <w:rPr>
          <w:rFonts w:ascii="Arial Narrow" w:hAnsi="Arial Narrow" w:cstheme="majorHAnsi"/>
          <w:b/>
        </w:rPr>
        <w:t>PRÉPARATION</w:t>
      </w:r>
      <w:r w:rsidR="00685CE0" w:rsidRPr="006361D9">
        <w:rPr>
          <w:rFonts w:ascii="Arial Narrow" w:hAnsi="Arial Narrow" w:cstheme="majorHAnsi"/>
          <w:b/>
        </w:rPr>
        <w:t xml:space="preserve"> CHANTIER </w:t>
      </w:r>
    </w:p>
    <w:p w14:paraId="4D7792EC" w14:textId="77777777" w:rsidR="00D5083F" w:rsidRPr="006361D9" w:rsidRDefault="00D5083F" w:rsidP="00726A17">
      <w:pPr>
        <w:tabs>
          <w:tab w:val="right" w:pos="9900"/>
        </w:tabs>
        <w:spacing w:after="0" w:line="240" w:lineRule="auto"/>
        <w:contextualSpacing/>
        <w:jc w:val="both"/>
        <w:rPr>
          <w:rFonts w:ascii="Arial Narrow" w:hAnsi="Arial Narrow" w:cstheme="majorHAnsi"/>
          <w:b/>
        </w:rPr>
      </w:pPr>
    </w:p>
    <w:tbl>
      <w:tblPr>
        <w:tblStyle w:val="Grilledutableau"/>
        <w:tblW w:w="0" w:type="auto"/>
        <w:tblLook w:val="04A0" w:firstRow="1" w:lastRow="0" w:firstColumn="1" w:lastColumn="0" w:noHBand="0" w:noVBand="1"/>
      </w:tblPr>
      <w:tblGrid>
        <w:gridCol w:w="4531"/>
        <w:gridCol w:w="4531"/>
      </w:tblGrid>
      <w:tr w:rsidR="00B220DB" w14:paraId="5CDDAB21" w14:textId="77777777" w:rsidTr="006C6C99">
        <w:trPr>
          <w:trHeight w:val="567"/>
        </w:trPr>
        <w:tc>
          <w:tcPr>
            <w:tcW w:w="4531" w:type="dxa"/>
            <w:vAlign w:val="center"/>
          </w:tcPr>
          <w:p w14:paraId="7F4C410C" w14:textId="77777777" w:rsidR="00B220DB" w:rsidRDefault="00B220DB" w:rsidP="00726A17">
            <w:pPr>
              <w:tabs>
                <w:tab w:val="right" w:pos="9900"/>
              </w:tabs>
              <w:contextualSpacing/>
              <w:rPr>
                <w:rFonts w:ascii="Arial Narrow" w:hAnsi="Arial Narrow" w:cstheme="majorHAnsi"/>
                <w:b/>
              </w:rPr>
            </w:pPr>
            <w:r w:rsidRPr="00B220DB">
              <w:rPr>
                <w:rFonts w:ascii="Arial Narrow" w:hAnsi="Arial Narrow" w:cstheme="majorHAnsi"/>
                <w:b/>
              </w:rPr>
              <w:t xml:space="preserve">Lot </w:t>
            </w:r>
            <w:r w:rsidRPr="00FC0E9C">
              <w:rPr>
                <w:rFonts w:ascii="Arial Narrow" w:hAnsi="Arial Narrow" w:cstheme="majorHAnsi"/>
                <w:b/>
              </w:rPr>
              <w:t xml:space="preserve">1 </w:t>
            </w:r>
            <w:r w:rsidR="00A559B5" w:rsidRPr="00FC0E9C">
              <w:rPr>
                <w:rFonts w:ascii="Arial Narrow" w:hAnsi="Arial Narrow" w:cstheme="majorHAnsi"/>
              </w:rPr>
              <w:t>-</w:t>
            </w:r>
            <w:r w:rsidRPr="00FC0E9C">
              <w:rPr>
                <w:rFonts w:ascii="Arial Narrow" w:hAnsi="Arial Narrow" w:cstheme="majorHAnsi"/>
              </w:rPr>
              <w:t xml:space="preserve"> </w:t>
            </w:r>
            <w:r w:rsidR="00402265" w:rsidRPr="00FC0E9C">
              <w:rPr>
                <w:rFonts w:ascii="Arial Narrow" w:hAnsi="Arial Narrow" w:cstheme="majorHAnsi"/>
              </w:rPr>
              <w:t>Commande</w:t>
            </w:r>
            <w:r w:rsidR="00402265">
              <w:rPr>
                <w:rFonts w:ascii="Arial Narrow" w:hAnsi="Arial Narrow" w:cstheme="majorHAnsi"/>
              </w:rPr>
              <w:t xml:space="preserve"> matériaux</w:t>
            </w:r>
            <w:r w:rsidR="00402265" w:rsidRPr="00B220DB">
              <w:rPr>
                <w:rFonts w:ascii="Arial Narrow" w:hAnsi="Arial Narrow" w:cstheme="majorHAnsi"/>
              </w:rPr>
              <w:t xml:space="preserve"> </w:t>
            </w:r>
            <w:r w:rsidR="00402265">
              <w:rPr>
                <w:rFonts w:ascii="Arial Narrow" w:hAnsi="Arial Narrow" w:cstheme="majorHAnsi"/>
              </w:rPr>
              <w:t>/ p</w:t>
            </w:r>
            <w:r w:rsidR="00402265" w:rsidRPr="00B220DB">
              <w:rPr>
                <w:rFonts w:ascii="Arial Narrow" w:hAnsi="Arial Narrow" w:cstheme="majorHAnsi"/>
              </w:rPr>
              <w:t>lans d’exécution</w:t>
            </w:r>
            <w:r w:rsidR="00402265" w:rsidRPr="00B220DB">
              <w:rPr>
                <w:rFonts w:ascii="Arial Narrow" w:hAnsi="Arial Narrow" w:cstheme="majorHAnsi"/>
                <w:b/>
              </w:rPr>
              <w:t xml:space="preserve">    </w:t>
            </w:r>
            <w:r w:rsidR="00402265">
              <w:rPr>
                <w:rFonts w:ascii="Arial Narrow" w:hAnsi="Arial Narrow" w:cstheme="majorHAnsi"/>
              </w:rPr>
              <w:t>p</w:t>
            </w:r>
            <w:r w:rsidR="00402265" w:rsidRPr="00B220DB">
              <w:rPr>
                <w:rFonts w:ascii="Arial Narrow" w:hAnsi="Arial Narrow" w:cstheme="majorHAnsi"/>
              </w:rPr>
              <w:t>ré</w:t>
            </w:r>
            <w:r w:rsidR="00402265">
              <w:rPr>
                <w:rFonts w:ascii="Arial Narrow" w:hAnsi="Arial Narrow" w:cstheme="majorHAnsi"/>
              </w:rPr>
              <w:t>f</w:t>
            </w:r>
            <w:r w:rsidR="00402265" w:rsidRPr="00B220DB">
              <w:rPr>
                <w:rFonts w:ascii="Arial Narrow" w:hAnsi="Arial Narrow" w:cstheme="majorHAnsi"/>
              </w:rPr>
              <w:t>abrications</w:t>
            </w:r>
            <w:r w:rsidRPr="00B220DB">
              <w:rPr>
                <w:rFonts w:ascii="Arial Narrow" w:hAnsi="Arial Narrow" w:cstheme="majorHAnsi"/>
              </w:rPr>
              <w:t xml:space="preserve"> en </w:t>
            </w:r>
            <w:r w:rsidR="00402265">
              <w:rPr>
                <w:rFonts w:ascii="Arial Narrow" w:hAnsi="Arial Narrow" w:cstheme="majorHAnsi"/>
              </w:rPr>
              <w:t>atelier</w:t>
            </w:r>
            <w:r>
              <w:rPr>
                <w:rFonts w:ascii="Arial Narrow" w:hAnsi="Arial Narrow" w:cstheme="majorHAnsi"/>
              </w:rPr>
              <w:t xml:space="preserve"> </w:t>
            </w:r>
          </w:p>
        </w:tc>
        <w:tc>
          <w:tcPr>
            <w:tcW w:w="4531" w:type="dxa"/>
            <w:vAlign w:val="center"/>
          </w:tcPr>
          <w:p w14:paraId="2B6856FB" w14:textId="18319FBA" w:rsidR="00B220DB" w:rsidRPr="00B220DB" w:rsidRDefault="00B36FD8" w:rsidP="00726A17">
            <w:pPr>
              <w:tabs>
                <w:tab w:val="right" w:pos="9900"/>
              </w:tabs>
              <w:contextualSpacing/>
              <w:rPr>
                <w:rFonts w:ascii="Arial Narrow" w:hAnsi="Arial Narrow" w:cstheme="majorHAnsi"/>
              </w:rPr>
            </w:pPr>
            <w:r>
              <w:rPr>
                <w:rFonts w:ascii="Arial Narrow" w:hAnsi="Arial Narrow" w:cstheme="majorHAnsi"/>
              </w:rPr>
              <w:t>Juin 2026</w:t>
            </w:r>
          </w:p>
        </w:tc>
      </w:tr>
      <w:tr w:rsidR="00B220DB" w14:paraId="248719F4" w14:textId="77777777" w:rsidTr="006C6C99">
        <w:trPr>
          <w:trHeight w:val="567"/>
        </w:trPr>
        <w:tc>
          <w:tcPr>
            <w:tcW w:w="4531" w:type="dxa"/>
            <w:vAlign w:val="center"/>
          </w:tcPr>
          <w:p w14:paraId="3EFB09EC" w14:textId="489A1EC3" w:rsidR="00B220DB" w:rsidRDefault="009E253A" w:rsidP="00726A17">
            <w:pPr>
              <w:tabs>
                <w:tab w:val="right" w:pos="9900"/>
              </w:tabs>
              <w:contextualSpacing/>
              <w:rPr>
                <w:rFonts w:ascii="Arial Narrow" w:hAnsi="Arial Narrow" w:cstheme="majorHAnsi"/>
                <w:b/>
              </w:rPr>
            </w:pPr>
            <w:r w:rsidRPr="006361D9">
              <w:rPr>
                <w:rFonts w:ascii="Arial Narrow" w:hAnsi="Arial Narrow" w:cstheme="majorHAnsi"/>
                <w:b/>
              </w:rPr>
              <w:t>Lot 1</w:t>
            </w:r>
            <w:r w:rsidR="00A559B5">
              <w:rPr>
                <w:rFonts w:ascii="Arial Narrow" w:hAnsi="Arial Narrow" w:cstheme="majorHAnsi"/>
              </w:rPr>
              <w:t xml:space="preserve"> -</w:t>
            </w:r>
            <w:r w:rsidRPr="006361D9">
              <w:rPr>
                <w:rFonts w:ascii="Arial Narrow" w:hAnsi="Arial Narrow" w:cstheme="majorHAnsi"/>
              </w:rPr>
              <w:t xml:space="preserve"> </w:t>
            </w:r>
            <w:r w:rsidR="00B9088C" w:rsidRPr="006361D9">
              <w:rPr>
                <w:rFonts w:ascii="Arial Narrow" w:hAnsi="Arial Narrow" w:cstheme="majorHAnsi"/>
              </w:rPr>
              <w:t>Échantillons</w:t>
            </w:r>
            <w:r w:rsidRPr="006361D9">
              <w:rPr>
                <w:rFonts w:ascii="Arial Narrow" w:hAnsi="Arial Narrow" w:cstheme="majorHAnsi"/>
              </w:rPr>
              <w:t xml:space="preserve"> de couleurs </w:t>
            </w:r>
            <w:r>
              <w:rPr>
                <w:rFonts w:ascii="Arial Narrow" w:hAnsi="Arial Narrow" w:cstheme="majorHAnsi"/>
              </w:rPr>
              <w:t>pour validation</w:t>
            </w:r>
          </w:p>
        </w:tc>
        <w:tc>
          <w:tcPr>
            <w:tcW w:w="4531" w:type="dxa"/>
            <w:vAlign w:val="center"/>
          </w:tcPr>
          <w:p w14:paraId="3FB88304" w14:textId="31D958BF" w:rsidR="00B220DB" w:rsidRPr="00A559B5" w:rsidRDefault="00B36FD8" w:rsidP="00726A17">
            <w:pPr>
              <w:pStyle w:val="En-tte"/>
              <w:tabs>
                <w:tab w:val="clear" w:pos="4536"/>
                <w:tab w:val="clear" w:pos="9072"/>
                <w:tab w:val="right" w:pos="9900"/>
              </w:tabs>
              <w:contextualSpacing/>
              <w:rPr>
                <w:rFonts w:ascii="Arial Narrow" w:hAnsi="Arial Narrow" w:cstheme="majorHAnsi"/>
              </w:rPr>
            </w:pPr>
            <w:r>
              <w:rPr>
                <w:rFonts w:ascii="Arial Narrow" w:hAnsi="Arial Narrow" w:cstheme="majorHAnsi"/>
              </w:rPr>
              <w:t>Juillet 2026</w:t>
            </w:r>
          </w:p>
        </w:tc>
      </w:tr>
      <w:tr w:rsidR="00810D15" w14:paraId="3DF98198" w14:textId="77777777" w:rsidTr="006C6C99">
        <w:trPr>
          <w:trHeight w:val="567"/>
        </w:trPr>
        <w:tc>
          <w:tcPr>
            <w:tcW w:w="4531" w:type="dxa"/>
            <w:vAlign w:val="center"/>
          </w:tcPr>
          <w:p w14:paraId="6DFB75E3" w14:textId="2CBBE72C" w:rsidR="00810D15" w:rsidRDefault="00810D15" w:rsidP="00726A17">
            <w:pPr>
              <w:tabs>
                <w:tab w:val="right" w:pos="9900"/>
              </w:tabs>
              <w:contextualSpacing/>
              <w:rPr>
                <w:rFonts w:ascii="Arial Narrow" w:hAnsi="Arial Narrow" w:cstheme="majorHAnsi"/>
                <w:b/>
              </w:rPr>
            </w:pPr>
            <w:r w:rsidRPr="006361D9">
              <w:rPr>
                <w:rFonts w:ascii="Arial Narrow" w:hAnsi="Arial Narrow" w:cstheme="majorHAnsi"/>
                <w:b/>
              </w:rPr>
              <w:t>Lot 3</w:t>
            </w:r>
            <w:r>
              <w:rPr>
                <w:rFonts w:ascii="Arial Narrow" w:hAnsi="Arial Narrow" w:cstheme="majorHAnsi"/>
              </w:rPr>
              <w:t xml:space="preserve"> - </w:t>
            </w:r>
            <w:r w:rsidRPr="006361D9">
              <w:rPr>
                <w:rFonts w:ascii="Arial Narrow" w:hAnsi="Arial Narrow" w:cstheme="majorHAnsi"/>
              </w:rPr>
              <w:t xml:space="preserve">Prototypes </w:t>
            </w:r>
            <w:r w:rsidR="00AB2D51">
              <w:rPr>
                <w:rFonts w:ascii="Arial Narrow" w:hAnsi="Arial Narrow" w:cstheme="majorHAnsi"/>
              </w:rPr>
              <w:t>signal</w:t>
            </w:r>
            <w:r>
              <w:rPr>
                <w:rFonts w:ascii="Arial Narrow" w:hAnsi="Arial Narrow" w:cstheme="majorHAnsi"/>
              </w:rPr>
              <w:t xml:space="preserve">étique </w:t>
            </w:r>
            <w:r w:rsidRPr="006361D9">
              <w:rPr>
                <w:rFonts w:ascii="Arial Narrow" w:hAnsi="Arial Narrow" w:cstheme="majorHAnsi"/>
              </w:rPr>
              <w:t>pour validation </w:t>
            </w:r>
          </w:p>
        </w:tc>
        <w:tc>
          <w:tcPr>
            <w:tcW w:w="4531" w:type="dxa"/>
            <w:vAlign w:val="center"/>
          </w:tcPr>
          <w:p w14:paraId="62E673E8" w14:textId="083B6E33" w:rsidR="00810D15" w:rsidRDefault="00B36FD8" w:rsidP="00726A17">
            <w:pPr>
              <w:tabs>
                <w:tab w:val="right" w:pos="9900"/>
              </w:tabs>
              <w:contextualSpacing/>
              <w:rPr>
                <w:rFonts w:ascii="Arial Narrow" w:hAnsi="Arial Narrow" w:cstheme="majorHAnsi"/>
              </w:rPr>
            </w:pPr>
            <w:r>
              <w:rPr>
                <w:rFonts w:ascii="Arial Narrow" w:hAnsi="Arial Narrow" w:cstheme="majorHAnsi"/>
              </w:rPr>
              <w:t>Juillet 2026</w:t>
            </w:r>
          </w:p>
        </w:tc>
      </w:tr>
      <w:tr w:rsidR="00810D15" w14:paraId="14E07A43" w14:textId="77777777" w:rsidTr="006C6C99">
        <w:trPr>
          <w:trHeight w:val="567"/>
        </w:trPr>
        <w:tc>
          <w:tcPr>
            <w:tcW w:w="4531" w:type="dxa"/>
            <w:vAlign w:val="center"/>
          </w:tcPr>
          <w:p w14:paraId="27ED76CB" w14:textId="77777777" w:rsidR="00810D15" w:rsidRPr="009E253A" w:rsidRDefault="00810D15" w:rsidP="00726A17">
            <w:pPr>
              <w:tabs>
                <w:tab w:val="right" w:pos="9900"/>
              </w:tabs>
              <w:contextualSpacing/>
              <w:rPr>
                <w:rFonts w:ascii="Arial Narrow" w:hAnsi="Arial Narrow" w:cstheme="majorHAnsi"/>
              </w:rPr>
            </w:pPr>
            <w:r>
              <w:rPr>
                <w:rFonts w:ascii="Arial Narrow" w:hAnsi="Arial Narrow" w:cstheme="majorHAnsi"/>
                <w:b/>
              </w:rPr>
              <w:t xml:space="preserve">Lot 3 </w:t>
            </w:r>
            <w:r>
              <w:rPr>
                <w:rFonts w:ascii="Arial Narrow" w:hAnsi="Arial Narrow" w:cstheme="majorHAnsi"/>
              </w:rPr>
              <w:t>- Transmission BAT signalétique à l’entreprise</w:t>
            </w:r>
          </w:p>
        </w:tc>
        <w:tc>
          <w:tcPr>
            <w:tcW w:w="4531" w:type="dxa"/>
            <w:vAlign w:val="center"/>
          </w:tcPr>
          <w:p w14:paraId="5BF303AA" w14:textId="1F43D74B" w:rsidR="00810D15" w:rsidRPr="009E253A" w:rsidRDefault="00B36FD8" w:rsidP="00726A17">
            <w:pPr>
              <w:tabs>
                <w:tab w:val="right" w:pos="9900"/>
              </w:tabs>
              <w:contextualSpacing/>
              <w:rPr>
                <w:rFonts w:ascii="Arial Narrow" w:hAnsi="Arial Narrow" w:cstheme="majorHAnsi"/>
              </w:rPr>
            </w:pPr>
            <w:r>
              <w:rPr>
                <w:rFonts w:ascii="Arial Narrow" w:hAnsi="Arial Narrow" w:cstheme="majorHAnsi"/>
              </w:rPr>
              <w:t>Juillet 2026</w:t>
            </w:r>
          </w:p>
        </w:tc>
      </w:tr>
    </w:tbl>
    <w:p w14:paraId="6B541864" w14:textId="15D342B4" w:rsidR="00AB5A96" w:rsidRPr="006361D9" w:rsidRDefault="00AB5A96" w:rsidP="00726A17">
      <w:pPr>
        <w:tabs>
          <w:tab w:val="right" w:pos="9360"/>
        </w:tabs>
        <w:spacing w:after="0" w:line="240" w:lineRule="auto"/>
        <w:contextualSpacing/>
        <w:jc w:val="both"/>
        <w:rPr>
          <w:rFonts w:ascii="Arial Narrow" w:hAnsi="Arial Narrow" w:cstheme="majorHAnsi"/>
          <w:b/>
        </w:rPr>
      </w:pPr>
    </w:p>
    <w:p w14:paraId="14389DE8" w14:textId="77777777" w:rsidR="00685CE0" w:rsidRPr="006361D9" w:rsidRDefault="00685CE0" w:rsidP="00726A17">
      <w:pPr>
        <w:pBdr>
          <w:bottom w:val="single" w:sz="4" w:space="1" w:color="auto"/>
        </w:pBdr>
        <w:tabs>
          <w:tab w:val="right" w:pos="9360"/>
        </w:tabs>
        <w:spacing w:after="0" w:line="240" w:lineRule="auto"/>
        <w:contextualSpacing/>
        <w:jc w:val="both"/>
        <w:rPr>
          <w:rFonts w:ascii="Arial Narrow" w:hAnsi="Arial Narrow" w:cstheme="majorHAnsi"/>
          <w:i/>
          <w:sz w:val="18"/>
        </w:rPr>
      </w:pPr>
      <w:r w:rsidRPr="006361D9">
        <w:rPr>
          <w:rFonts w:ascii="Arial Narrow" w:hAnsi="Arial Narrow" w:cstheme="majorHAnsi"/>
          <w:b/>
        </w:rPr>
        <w:t xml:space="preserve">CHANTIER </w:t>
      </w:r>
    </w:p>
    <w:p w14:paraId="5B0E7E35" w14:textId="77777777" w:rsidR="00D5083F" w:rsidRPr="006361D9" w:rsidRDefault="00D5083F" w:rsidP="00726A17">
      <w:pPr>
        <w:tabs>
          <w:tab w:val="right" w:pos="9900"/>
        </w:tabs>
        <w:spacing w:after="0" w:line="240" w:lineRule="auto"/>
        <w:contextualSpacing/>
        <w:jc w:val="both"/>
        <w:rPr>
          <w:rFonts w:ascii="Arial Narrow" w:hAnsi="Arial Narrow" w:cstheme="majorHAnsi"/>
        </w:rPr>
      </w:pPr>
    </w:p>
    <w:tbl>
      <w:tblPr>
        <w:tblStyle w:val="Grilledutableau"/>
        <w:tblW w:w="0" w:type="auto"/>
        <w:tblLook w:val="04A0" w:firstRow="1" w:lastRow="0" w:firstColumn="1" w:lastColumn="0" w:noHBand="0" w:noVBand="1"/>
      </w:tblPr>
      <w:tblGrid>
        <w:gridCol w:w="4531"/>
        <w:gridCol w:w="4531"/>
      </w:tblGrid>
      <w:tr w:rsidR="00B220DB" w14:paraId="39D0A87F" w14:textId="77777777" w:rsidTr="006C6C99">
        <w:trPr>
          <w:trHeight w:val="567"/>
        </w:trPr>
        <w:tc>
          <w:tcPr>
            <w:tcW w:w="4531" w:type="dxa"/>
            <w:vAlign w:val="center"/>
          </w:tcPr>
          <w:p w14:paraId="560CA88B" w14:textId="77777777" w:rsidR="00B220DB" w:rsidRPr="00A23A67" w:rsidRDefault="00B220DB" w:rsidP="00726A17">
            <w:pPr>
              <w:pStyle w:val="En-tte"/>
              <w:tabs>
                <w:tab w:val="clear" w:pos="4536"/>
                <w:tab w:val="clear" w:pos="9072"/>
                <w:tab w:val="right" w:pos="9900"/>
              </w:tabs>
              <w:contextualSpacing/>
              <w:rPr>
                <w:rFonts w:ascii="Arial Narrow" w:hAnsi="Arial Narrow" w:cstheme="majorHAnsi"/>
              </w:rPr>
            </w:pPr>
            <w:r w:rsidRPr="00A23A67">
              <w:rPr>
                <w:rFonts w:ascii="Arial Narrow" w:hAnsi="Arial Narrow" w:cstheme="majorHAnsi"/>
              </w:rPr>
              <w:t>Visite d’inspection commune pour plan de prévention</w:t>
            </w:r>
          </w:p>
        </w:tc>
        <w:tc>
          <w:tcPr>
            <w:tcW w:w="4531" w:type="dxa"/>
            <w:vAlign w:val="center"/>
          </w:tcPr>
          <w:p w14:paraId="3EAACEE9" w14:textId="2205FEC6" w:rsidR="00B220DB" w:rsidRPr="00A23A67" w:rsidRDefault="00A23A67" w:rsidP="00726A17">
            <w:pPr>
              <w:tabs>
                <w:tab w:val="right" w:pos="9900"/>
              </w:tabs>
              <w:contextualSpacing/>
              <w:rPr>
                <w:rFonts w:ascii="Arial Narrow" w:hAnsi="Arial Narrow" w:cstheme="majorHAnsi"/>
              </w:rPr>
            </w:pPr>
            <w:r w:rsidRPr="00A23A67">
              <w:rPr>
                <w:rFonts w:ascii="Arial Narrow" w:hAnsi="Arial Narrow" w:cstheme="majorHAnsi"/>
              </w:rPr>
              <w:t>Aoû</w:t>
            </w:r>
            <w:r w:rsidR="00B36FD8" w:rsidRPr="00A23A67">
              <w:rPr>
                <w:rFonts w:ascii="Arial Narrow" w:hAnsi="Arial Narrow" w:cstheme="majorHAnsi"/>
              </w:rPr>
              <w:t>t 2026</w:t>
            </w:r>
          </w:p>
        </w:tc>
      </w:tr>
      <w:tr w:rsidR="00B220DB" w14:paraId="7CE3B5F0" w14:textId="77777777" w:rsidTr="006C6C99">
        <w:trPr>
          <w:trHeight w:val="567"/>
        </w:trPr>
        <w:tc>
          <w:tcPr>
            <w:tcW w:w="4531" w:type="dxa"/>
            <w:vAlign w:val="center"/>
          </w:tcPr>
          <w:p w14:paraId="14DCE08A" w14:textId="60E7580A" w:rsidR="00B220DB" w:rsidRPr="00F92BED" w:rsidRDefault="001966C5" w:rsidP="00726A17">
            <w:pPr>
              <w:tabs>
                <w:tab w:val="right" w:pos="9900"/>
              </w:tabs>
              <w:contextualSpacing/>
              <w:rPr>
                <w:rFonts w:ascii="Arial Narrow" w:hAnsi="Arial Narrow" w:cstheme="majorHAnsi"/>
              </w:rPr>
            </w:pPr>
            <w:r w:rsidRPr="00F92BED">
              <w:rPr>
                <w:rFonts w:ascii="Arial Narrow" w:hAnsi="Arial Narrow" w:cstheme="majorHAnsi"/>
                <w:b/>
              </w:rPr>
              <w:t xml:space="preserve">Lots 1 et 2 </w:t>
            </w:r>
            <w:r w:rsidRPr="00F92BED">
              <w:rPr>
                <w:rFonts w:ascii="Arial Narrow" w:hAnsi="Arial Narrow" w:cstheme="majorHAnsi"/>
              </w:rPr>
              <w:t xml:space="preserve">- </w:t>
            </w:r>
            <w:r w:rsidR="00B9088C" w:rsidRPr="00F92BED">
              <w:rPr>
                <w:rFonts w:ascii="Arial Narrow" w:hAnsi="Arial Narrow" w:cstheme="majorHAnsi"/>
              </w:rPr>
              <w:t>État</w:t>
            </w:r>
            <w:r w:rsidR="00B220DB" w:rsidRPr="00F92BED">
              <w:rPr>
                <w:rFonts w:ascii="Arial Narrow" w:hAnsi="Arial Narrow" w:cstheme="majorHAnsi"/>
              </w:rPr>
              <w:t xml:space="preserve"> des lieux et début des travaux sur site </w:t>
            </w:r>
          </w:p>
        </w:tc>
        <w:tc>
          <w:tcPr>
            <w:tcW w:w="4531" w:type="dxa"/>
            <w:vAlign w:val="center"/>
          </w:tcPr>
          <w:p w14:paraId="789EBDC9" w14:textId="25E24E7A" w:rsidR="00B220DB" w:rsidRPr="00F92BED" w:rsidRDefault="002532BA" w:rsidP="00726A17">
            <w:pPr>
              <w:tabs>
                <w:tab w:val="right" w:pos="9900"/>
              </w:tabs>
              <w:contextualSpacing/>
              <w:rPr>
                <w:rFonts w:ascii="Arial Narrow" w:hAnsi="Arial Narrow" w:cstheme="majorHAnsi"/>
              </w:rPr>
            </w:pPr>
            <w:r>
              <w:rPr>
                <w:rFonts w:ascii="Arial Narrow" w:hAnsi="Arial Narrow" w:cstheme="majorHAnsi"/>
              </w:rPr>
              <w:t>17 août 2026</w:t>
            </w:r>
          </w:p>
        </w:tc>
      </w:tr>
      <w:tr w:rsidR="00B220DB" w14:paraId="37948500" w14:textId="77777777" w:rsidTr="006C6C99">
        <w:trPr>
          <w:trHeight w:val="567"/>
        </w:trPr>
        <w:tc>
          <w:tcPr>
            <w:tcW w:w="4531" w:type="dxa"/>
            <w:vAlign w:val="center"/>
          </w:tcPr>
          <w:p w14:paraId="46C7A402" w14:textId="77777777" w:rsidR="00B220DB" w:rsidRPr="00F92BED" w:rsidRDefault="00B220DB" w:rsidP="00726A17">
            <w:pPr>
              <w:tabs>
                <w:tab w:val="right" w:pos="9900"/>
              </w:tabs>
              <w:contextualSpacing/>
              <w:rPr>
                <w:rFonts w:ascii="Arial Narrow" w:hAnsi="Arial Narrow" w:cstheme="majorHAnsi"/>
              </w:rPr>
            </w:pPr>
            <w:r w:rsidRPr="00F92BED">
              <w:rPr>
                <w:rFonts w:ascii="Arial Narrow" w:hAnsi="Arial Narrow" w:cstheme="majorHAnsi"/>
                <w:b/>
              </w:rPr>
              <w:t>Lot 1</w:t>
            </w:r>
            <w:r w:rsidRPr="00F92BED">
              <w:rPr>
                <w:rFonts w:ascii="Arial Narrow" w:hAnsi="Arial Narrow" w:cstheme="majorHAnsi"/>
              </w:rPr>
              <w:t xml:space="preserve"> </w:t>
            </w:r>
            <w:r w:rsidR="009E253A" w:rsidRPr="00F92BED">
              <w:rPr>
                <w:rFonts w:ascii="Arial Narrow" w:hAnsi="Arial Narrow" w:cstheme="majorHAnsi"/>
              </w:rPr>
              <w:t>–</w:t>
            </w:r>
            <w:r w:rsidRPr="00F92BED">
              <w:rPr>
                <w:rFonts w:ascii="Arial Narrow" w:hAnsi="Arial Narrow" w:cstheme="majorHAnsi"/>
              </w:rPr>
              <w:t xml:space="preserve"> Construction</w:t>
            </w:r>
            <w:r w:rsidR="009E253A" w:rsidRPr="00F92BED">
              <w:rPr>
                <w:rFonts w:ascii="Arial Narrow" w:hAnsi="Arial Narrow" w:cstheme="majorHAnsi"/>
              </w:rPr>
              <w:t xml:space="preserve">s et mise en peinture </w:t>
            </w:r>
          </w:p>
        </w:tc>
        <w:tc>
          <w:tcPr>
            <w:tcW w:w="4531" w:type="dxa"/>
            <w:vAlign w:val="center"/>
          </w:tcPr>
          <w:p w14:paraId="73EBC940" w14:textId="5E50413B" w:rsidR="00BE62E5" w:rsidRPr="00F92BED" w:rsidRDefault="007D3809" w:rsidP="00726A17">
            <w:pPr>
              <w:tabs>
                <w:tab w:val="right" w:pos="9900"/>
              </w:tabs>
              <w:contextualSpacing/>
              <w:rPr>
                <w:rFonts w:ascii="Arial Narrow" w:hAnsi="Arial Narrow" w:cstheme="majorHAnsi"/>
              </w:rPr>
            </w:pPr>
            <w:r>
              <w:rPr>
                <w:rFonts w:ascii="Arial Narrow" w:hAnsi="Arial Narrow" w:cstheme="majorHAnsi"/>
              </w:rPr>
              <w:t>17 aout – 4 septembre 2026</w:t>
            </w:r>
          </w:p>
        </w:tc>
      </w:tr>
      <w:tr w:rsidR="0033479F" w14:paraId="5594FA01" w14:textId="77777777" w:rsidTr="006C6C99">
        <w:trPr>
          <w:trHeight w:val="567"/>
        </w:trPr>
        <w:tc>
          <w:tcPr>
            <w:tcW w:w="4531" w:type="dxa"/>
            <w:vAlign w:val="center"/>
          </w:tcPr>
          <w:p w14:paraId="2A11B2A0" w14:textId="366EBD13" w:rsidR="0033479F" w:rsidRPr="00F92BED" w:rsidRDefault="0033479F" w:rsidP="00954EFB">
            <w:pPr>
              <w:tabs>
                <w:tab w:val="right" w:pos="9900"/>
              </w:tabs>
              <w:contextualSpacing/>
              <w:rPr>
                <w:rFonts w:ascii="Arial Narrow" w:hAnsi="Arial Narrow" w:cstheme="majorHAnsi"/>
                <w:b/>
              </w:rPr>
            </w:pPr>
            <w:r w:rsidRPr="00F92BED">
              <w:rPr>
                <w:rFonts w:ascii="Arial Narrow" w:hAnsi="Arial Narrow" w:cstheme="majorHAnsi"/>
                <w:b/>
              </w:rPr>
              <w:t>Lot 2</w:t>
            </w:r>
            <w:r w:rsidRPr="00F92BED">
              <w:rPr>
                <w:rFonts w:ascii="Arial Narrow" w:hAnsi="Arial Narrow" w:cstheme="majorHAnsi"/>
              </w:rPr>
              <w:t xml:space="preserve"> - Pose des </w:t>
            </w:r>
            <w:r w:rsidR="00954EFB">
              <w:rPr>
                <w:rFonts w:ascii="Arial Narrow" w:hAnsi="Arial Narrow" w:cstheme="majorHAnsi"/>
              </w:rPr>
              <w:t>rails</w:t>
            </w:r>
            <w:r w:rsidR="00954EFB" w:rsidRPr="00F92BED">
              <w:rPr>
                <w:rFonts w:ascii="Arial Narrow" w:hAnsi="Arial Narrow" w:cstheme="majorHAnsi"/>
              </w:rPr>
              <w:t xml:space="preserve"> </w:t>
            </w:r>
            <w:r w:rsidRPr="00F92BED">
              <w:rPr>
                <w:rFonts w:ascii="Arial Narrow" w:hAnsi="Arial Narrow" w:cstheme="majorHAnsi"/>
              </w:rPr>
              <w:t>d’éclairage</w:t>
            </w:r>
          </w:p>
        </w:tc>
        <w:tc>
          <w:tcPr>
            <w:tcW w:w="4531" w:type="dxa"/>
            <w:vAlign w:val="center"/>
          </w:tcPr>
          <w:p w14:paraId="03FE8084" w14:textId="0FCE441B" w:rsidR="0033479F" w:rsidRPr="00CA2581" w:rsidRDefault="00B36FD8" w:rsidP="00CA2581">
            <w:pPr>
              <w:pStyle w:val="En-tte"/>
              <w:tabs>
                <w:tab w:val="clear" w:pos="4536"/>
                <w:tab w:val="clear" w:pos="9072"/>
                <w:tab w:val="right" w:pos="9900"/>
              </w:tabs>
              <w:contextualSpacing/>
              <w:rPr>
                <w:rFonts w:ascii="Arial Narrow" w:hAnsi="Arial Narrow" w:cstheme="majorHAnsi"/>
              </w:rPr>
            </w:pPr>
            <w:r>
              <w:rPr>
                <w:rFonts w:ascii="Arial Narrow" w:hAnsi="Arial Narrow" w:cstheme="majorHAnsi"/>
              </w:rPr>
              <w:t>1-4 septembre 2026</w:t>
            </w:r>
          </w:p>
        </w:tc>
      </w:tr>
      <w:tr w:rsidR="006C6C99" w14:paraId="3E29AE2E" w14:textId="77777777" w:rsidTr="006C6C99">
        <w:trPr>
          <w:trHeight w:val="567"/>
        </w:trPr>
        <w:tc>
          <w:tcPr>
            <w:tcW w:w="4531" w:type="dxa"/>
            <w:vAlign w:val="center"/>
          </w:tcPr>
          <w:p w14:paraId="57BF2871" w14:textId="49051169" w:rsidR="006C6C99" w:rsidRPr="00F92BED" w:rsidRDefault="006C6C99" w:rsidP="00726A17">
            <w:pPr>
              <w:tabs>
                <w:tab w:val="right" w:pos="9900"/>
              </w:tabs>
              <w:contextualSpacing/>
              <w:rPr>
                <w:rFonts w:ascii="Arial Narrow" w:hAnsi="Arial Narrow" w:cstheme="majorHAnsi"/>
              </w:rPr>
            </w:pPr>
            <w:r w:rsidRPr="00F92BED">
              <w:rPr>
                <w:rFonts w:ascii="Arial Narrow" w:hAnsi="Arial Narrow" w:cstheme="majorHAnsi"/>
                <w:b/>
              </w:rPr>
              <w:lastRenderedPageBreak/>
              <w:t xml:space="preserve">Lot 2 </w:t>
            </w:r>
            <w:r w:rsidRPr="00F92BED">
              <w:rPr>
                <w:rFonts w:ascii="Arial Narrow" w:hAnsi="Arial Narrow" w:cstheme="majorHAnsi"/>
              </w:rPr>
              <w:t>– Passage alimentations dispositifs AV</w:t>
            </w:r>
            <w:r w:rsidR="0079253F">
              <w:rPr>
                <w:rFonts w:ascii="Arial Narrow" w:hAnsi="Arial Narrow" w:cstheme="majorHAnsi"/>
              </w:rPr>
              <w:t xml:space="preserve"> (</w:t>
            </w:r>
            <w:r w:rsidR="007D3809">
              <w:rPr>
                <w:rFonts w:ascii="Arial Narrow" w:hAnsi="Arial Narrow" w:cstheme="majorHAnsi"/>
              </w:rPr>
              <w:t>salle de projection</w:t>
            </w:r>
            <w:r w:rsidR="0079253F">
              <w:rPr>
                <w:rFonts w:ascii="Arial Narrow" w:hAnsi="Arial Narrow" w:cstheme="majorHAnsi"/>
              </w:rPr>
              <w:t>)</w:t>
            </w:r>
          </w:p>
        </w:tc>
        <w:tc>
          <w:tcPr>
            <w:tcW w:w="4531" w:type="dxa"/>
            <w:vAlign w:val="center"/>
          </w:tcPr>
          <w:p w14:paraId="5B7F4FEA" w14:textId="3CEA018F" w:rsidR="006C6C99" w:rsidRPr="00CA2581" w:rsidRDefault="007D3809" w:rsidP="00726A17">
            <w:pPr>
              <w:tabs>
                <w:tab w:val="right" w:pos="9900"/>
              </w:tabs>
              <w:contextualSpacing/>
              <w:rPr>
                <w:rFonts w:ascii="Arial Narrow" w:hAnsi="Arial Narrow" w:cstheme="majorHAnsi"/>
              </w:rPr>
            </w:pPr>
            <w:r>
              <w:rPr>
                <w:rFonts w:ascii="Arial Narrow" w:hAnsi="Arial Narrow" w:cstheme="majorHAnsi"/>
              </w:rPr>
              <w:t>27-28</w:t>
            </w:r>
            <w:r w:rsidR="00A23A67">
              <w:rPr>
                <w:rFonts w:ascii="Arial Narrow" w:hAnsi="Arial Narrow" w:cstheme="majorHAnsi"/>
              </w:rPr>
              <w:t xml:space="preserve"> août </w:t>
            </w:r>
            <w:r>
              <w:rPr>
                <w:rFonts w:ascii="Arial Narrow" w:hAnsi="Arial Narrow" w:cstheme="majorHAnsi"/>
              </w:rPr>
              <w:t>2026</w:t>
            </w:r>
          </w:p>
        </w:tc>
      </w:tr>
      <w:tr w:rsidR="00033DAF" w14:paraId="6C2D7163" w14:textId="77777777" w:rsidTr="006C6C99">
        <w:trPr>
          <w:trHeight w:val="567"/>
        </w:trPr>
        <w:tc>
          <w:tcPr>
            <w:tcW w:w="4531" w:type="dxa"/>
            <w:vAlign w:val="center"/>
          </w:tcPr>
          <w:p w14:paraId="1B964FCA" w14:textId="188947B2" w:rsidR="00033DAF" w:rsidRPr="00F92BED" w:rsidRDefault="00033DAF" w:rsidP="00033DAF">
            <w:pPr>
              <w:tabs>
                <w:tab w:val="right" w:pos="9900"/>
              </w:tabs>
              <w:contextualSpacing/>
              <w:rPr>
                <w:rFonts w:ascii="Arial Narrow" w:hAnsi="Arial Narrow" w:cstheme="majorHAnsi"/>
                <w:b/>
              </w:rPr>
            </w:pPr>
            <w:r w:rsidRPr="00F92BED">
              <w:rPr>
                <w:rFonts w:ascii="Arial Narrow" w:hAnsi="Arial Narrow" w:cstheme="majorHAnsi"/>
                <w:b/>
              </w:rPr>
              <w:t>Lot 3</w:t>
            </w:r>
            <w:r w:rsidRPr="00F92BED">
              <w:rPr>
                <w:rFonts w:ascii="Arial Narrow" w:hAnsi="Arial Narrow" w:cstheme="majorHAnsi"/>
              </w:rPr>
              <w:t xml:space="preserve"> – Pose </w:t>
            </w:r>
            <w:r>
              <w:rPr>
                <w:rFonts w:ascii="Arial Narrow" w:hAnsi="Arial Narrow" w:cstheme="majorHAnsi"/>
              </w:rPr>
              <w:t xml:space="preserve">de la cimaise de titre </w:t>
            </w:r>
          </w:p>
        </w:tc>
        <w:tc>
          <w:tcPr>
            <w:tcW w:w="4531" w:type="dxa"/>
            <w:vAlign w:val="center"/>
          </w:tcPr>
          <w:p w14:paraId="707FA6C3" w14:textId="659025F8" w:rsidR="00033DAF" w:rsidRDefault="00033DAF" w:rsidP="00033DAF">
            <w:pPr>
              <w:tabs>
                <w:tab w:val="right" w:pos="9900"/>
              </w:tabs>
              <w:contextualSpacing/>
              <w:rPr>
                <w:rFonts w:ascii="Arial Narrow" w:hAnsi="Arial Narrow" w:cstheme="majorHAnsi"/>
              </w:rPr>
            </w:pPr>
            <w:r>
              <w:rPr>
                <w:rFonts w:ascii="Arial Narrow" w:hAnsi="Arial Narrow" w:cstheme="majorHAnsi"/>
              </w:rPr>
              <w:t>31 août septembre 2026</w:t>
            </w:r>
          </w:p>
        </w:tc>
      </w:tr>
      <w:tr w:rsidR="00033DAF" w14:paraId="73246CF4" w14:textId="77777777" w:rsidTr="006C6C99">
        <w:trPr>
          <w:trHeight w:val="567"/>
        </w:trPr>
        <w:tc>
          <w:tcPr>
            <w:tcW w:w="4531" w:type="dxa"/>
            <w:vAlign w:val="center"/>
          </w:tcPr>
          <w:p w14:paraId="4D85348A" w14:textId="1D15B93F" w:rsidR="00033DAF" w:rsidRPr="00F92BED" w:rsidRDefault="00033DAF" w:rsidP="00033DAF">
            <w:pPr>
              <w:tabs>
                <w:tab w:val="right" w:pos="9900"/>
              </w:tabs>
              <w:contextualSpacing/>
              <w:rPr>
                <w:rFonts w:ascii="Arial Narrow" w:hAnsi="Arial Narrow" w:cstheme="majorHAnsi"/>
                <w:b/>
              </w:rPr>
            </w:pPr>
            <w:r w:rsidRPr="00F92BED">
              <w:rPr>
                <w:rFonts w:ascii="Arial Narrow" w:hAnsi="Arial Narrow" w:cstheme="majorHAnsi"/>
                <w:b/>
              </w:rPr>
              <w:t>Lot 3</w:t>
            </w:r>
            <w:r w:rsidRPr="00F92BED">
              <w:rPr>
                <w:rFonts w:ascii="Arial Narrow" w:hAnsi="Arial Narrow" w:cstheme="majorHAnsi"/>
              </w:rPr>
              <w:t xml:space="preserve"> – Pose </w:t>
            </w:r>
            <w:r>
              <w:rPr>
                <w:rFonts w:ascii="Arial Narrow" w:hAnsi="Arial Narrow" w:cstheme="majorHAnsi"/>
              </w:rPr>
              <w:t xml:space="preserve">des papiers peints </w:t>
            </w:r>
          </w:p>
        </w:tc>
        <w:tc>
          <w:tcPr>
            <w:tcW w:w="4531" w:type="dxa"/>
            <w:vAlign w:val="center"/>
          </w:tcPr>
          <w:p w14:paraId="0A3D77AA" w14:textId="21C7583A" w:rsidR="00033DAF" w:rsidRDefault="00033DAF" w:rsidP="00033DAF">
            <w:pPr>
              <w:tabs>
                <w:tab w:val="right" w:pos="9900"/>
              </w:tabs>
              <w:contextualSpacing/>
              <w:rPr>
                <w:rFonts w:ascii="Arial Narrow" w:hAnsi="Arial Narrow" w:cstheme="majorHAnsi"/>
              </w:rPr>
            </w:pPr>
            <w:r>
              <w:rPr>
                <w:rFonts w:ascii="Arial Narrow" w:hAnsi="Arial Narrow" w:cstheme="majorHAnsi"/>
              </w:rPr>
              <w:t>4 septembre 2026</w:t>
            </w:r>
          </w:p>
        </w:tc>
      </w:tr>
      <w:tr w:rsidR="00033DAF" w14:paraId="2526250B" w14:textId="77777777" w:rsidTr="006C6C99">
        <w:trPr>
          <w:trHeight w:val="567"/>
        </w:trPr>
        <w:tc>
          <w:tcPr>
            <w:tcW w:w="4531" w:type="dxa"/>
            <w:vAlign w:val="center"/>
          </w:tcPr>
          <w:p w14:paraId="600C034F" w14:textId="2AC651A7" w:rsidR="00033DAF" w:rsidRPr="00F92BED" w:rsidRDefault="00033DAF" w:rsidP="00033DAF">
            <w:pPr>
              <w:tabs>
                <w:tab w:val="right" w:pos="9900"/>
              </w:tabs>
              <w:contextualSpacing/>
              <w:rPr>
                <w:rFonts w:ascii="Arial Narrow" w:hAnsi="Arial Narrow" w:cstheme="majorHAnsi"/>
                <w:b/>
                <w:u w:val="single"/>
              </w:rPr>
            </w:pPr>
            <w:r w:rsidRPr="00F92BED">
              <w:rPr>
                <w:rFonts w:ascii="Arial Narrow" w:hAnsi="Arial Narrow" w:cstheme="majorHAnsi"/>
                <w:b/>
                <w:u w:val="single"/>
              </w:rPr>
              <w:t xml:space="preserve">Lot 1 – </w:t>
            </w:r>
            <w:r>
              <w:rPr>
                <w:rFonts w:ascii="Arial Narrow" w:hAnsi="Arial Narrow" w:cstheme="majorHAnsi"/>
                <w:b/>
                <w:u w:val="single"/>
              </w:rPr>
              <w:t>Réception Lot 1</w:t>
            </w:r>
          </w:p>
        </w:tc>
        <w:tc>
          <w:tcPr>
            <w:tcW w:w="4531" w:type="dxa"/>
            <w:vAlign w:val="center"/>
          </w:tcPr>
          <w:p w14:paraId="47E7DD6B" w14:textId="527A0E71" w:rsidR="00033DAF" w:rsidRPr="002532BA" w:rsidRDefault="00033DAF" w:rsidP="00033DAF">
            <w:pPr>
              <w:tabs>
                <w:tab w:val="right" w:pos="9900"/>
              </w:tabs>
              <w:contextualSpacing/>
              <w:rPr>
                <w:rFonts w:ascii="Arial Narrow" w:hAnsi="Arial Narrow" w:cstheme="majorHAnsi"/>
                <w:b/>
              </w:rPr>
            </w:pPr>
            <w:r w:rsidRPr="002532BA">
              <w:rPr>
                <w:rFonts w:ascii="Arial Narrow" w:hAnsi="Arial Narrow" w:cstheme="majorHAnsi"/>
                <w:b/>
              </w:rPr>
              <w:t>4 septembre 2026</w:t>
            </w:r>
          </w:p>
        </w:tc>
      </w:tr>
      <w:tr w:rsidR="00033DAF" w14:paraId="2B21E99C" w14:textId="77777777" w:rsidTr="006C6C99">
        <w:trPr>
          <w:trHeight w:val="567"/>
        </w:trPr>
        <w:tc>
          <w:tcPr>
            <w:tcW w:w="4531" w:type="dxa"/>
            <w:vAlign w:val="center"/>
          </w:tcPr>
          <w:p w14:paraId="63C24547" w14:textId="5FDD81E5" w:rsidR="00033DAF" w:rsidRPr="00F92BED" w:rsidRDefault="00033DAF" w:rsidP="00033DAF">
            <w:pPr>
              <w:tabs>
                <w:tab w:val="right" w:pos="9900"/>
              </w:tabs>
              <w:contextualSpacing/>
              <w:rPr>
                <w:rFonts w:ascii="Arial Narrow" w:hAnsi="Arial Narrow" w:cstheme="majorHAnsi"/>
                <w:b/>
                <w:u w:val="single"/>
              </w:rPr>
            </w:pPr>
            <w:r w:rsidRPr="002532BA">
              <w:rPr>
                <w:rFonts w:ascii="Arial Narrow" w:hAnsi="Arial Narrow" w:cstheme="majorHAnsi"/>
              </w:rPr>
              <w:t>Stockage des caisses en salles</w:t>
            </w:r>
          </w:p>
        </w:tc>
        <w:tc>
          <w:tcPr>
            <w:tcW w:w="4531" w:type="dxa"/>
            <w:vAlign w:val="center"/>
          </w:tcPr>
          <w:p w14:paraId="2EE8917B" w14:textId="3F8C8ED2" w:rsidR="00033DAF" w:rsidRPr="002532BA" w:rsidRDefault="00033DAF" w:rsidP="00033DAF">
            <w:pPr>
              <w:pStyle w:val="En-tte"/>
              <w:tabs>
                <w:tab w:val="clear" w:pos="4536"/>
                <w:tab w:val="clear" w:pos="9072"/>
                <w:tab w:val="right" w:pos="9900"/>
              </w:tabs>
              <w:contextualSpacing/>
              <w:rPr>
                <w:rFonts w:ascii="Arial Narrow" w:hAnsi="Arial Narrow" w:cstheme="majorHAnsi"/>
              </w:rPr>
            </w:pPr>
            <w:r>
              <w:rPr>
                <w:rFonts w:ascii="Arial Narrow" w:hAnsi="Arial Narrow" w:cstheme="majorHAnsi"/>
              </w:rPr>
              <w:t>7 au 14 septembre 2026</w:t>
            </w:r>
          </w:p>
        </w:tc>
      </w:tr>
      <w:tr w:rsidR="00033DAF" w14:paraId="43685F46" w14:textId="77777777" w:rsidTr="006C6C99">
        <w:trPr>
          <w:trHeight w:val="567"/>
        </w:trPr>
        <w:tc>
          <w:tcPr>
            <w:tcW w:w="4531" w:type="dxa"/>
            <w:vAlign w:val="center"/>
          </w:tcPr>
          <w:p w14:paraId="63E95871" w14:textId="77777777" w:rsidR="00033DAF" w:rsidRPr="006C6C99" w:rsidRDefault="00033DAF" w:rsidP="00033DAF">
            <w:pPr>
              <w:pStyle w:val="En-tte"/>
              <w:tabs>
                <w:tab w:val="clear" w:pos="4536"/>
                <w:tab w:val="clear" w:pos="9072"/>
                <w:tab w:val="right" w:pos="9900"/>
              </w:tabs>
              <w:contextualSpacing/>
              <w:rPr>
                <w:rFonts w:ascii="Arial Narrow" w:hAnsi="Arial Narrow" w:cstheme="majorHAnsi"/>
                <w:b/>
                <w:color w:val="FF0000"/>
              </w:rPr>
            </w:pPr>
            <w:r w:rsidRPr="006C6C99">
              <w:rPr>
                <w:rFonts w:ascii="Arial Narrow" w:hAnsi="Arial Narrow" w:cstheme="majorHAnsi"/>
                <w:b/>
                <w:color w:val="FF0000"/>
              </w:rPr>
              <w:t xml:space="preserve">Accrochage des œuvres </w:t>
            </w:r>
          </w:p>
        </w:tc>
        <w:tc>
          <w:tcPr>
            <w:tcW w:w="4531" w:type="dxa"/>
            <w:vAlign w:val="center"/>
          </w:tcPr>
          <w:p w14:paraId="09F2D1D4" w14:textId="06064510" w:rsidR="00033DAF" w:rsidRPr="006C6C99" w:rsidRDefault="00033DAF" w:rsidP="00033DAF">
            <w:pPr>
              <w:tabs>
                <w:tab w:val="right" w:pos="9900"/>
              </w:tabs>
              <w:contextualSpacing/>
              <w:rPr>
                <w:rFonts w:ascii="Arial Narrow" w:hAnsi="Arial Narrow" w:cstheme="majorHAnsi"/>
                <w:b/>
                <w:color w:val="FF0000"/>
              </w:rPr>
            </w:pPr>
            <w:r>
              <w:rPr>
                <w:rFonts w:ascii="Arial Narrow" w:hAnsi="Arial Narrow" w:cstheme="majorHAnsi"/>
                <w:b/>
                <w:color w:val="FF0000"/>
              </w:rPr>
              <w:t>15 au 25 septembre 2026</w:t>
            </w:r>
          </w:p>
        </w:tc>
      </w:tr>
      <w:tr w:rsidR="00033DAF" w14:paraId="4E3704BB" w14:textId="77777777" w:rsidTr="006C6C99">
        <w:trPr>
          <w:trHeight w:val="567"/>
        </w:trPr>
        <w:tc>
          <w:tcPr>
            <w:tcW w:w="4531" w:type="dxa"/>
            <w:vAlign w:val="center"/>
          </w:tcPr>
          <w:p w14:paraId="41FF08F0" w14:textId="1F57D07F" w:rsidR="00033DAF" w:rsidRPr="00F92BED" w:rsidRDefault="00033DAF" w:rsidP="00033DAF">
            <w:pPr>
              <w:tabs>
                <w:tab w:val="right" w:pos="9900"/>
              </w:tabs>
              <w:contextualSpacing/>
              <w:rPr>
                <w:rFonts w:ascii="Arial Narrow" w:hAnsi="Arial Narrow" w:cstheme="majorHAnsi"/>
              </w:rPr>
            </w:pPr>
            <w:r w:rsidRPr="00F92BED">
              <w:rPr>
                <w:rFonts w:ascii="Arial Narrow" w:hAnsi="Arial Narrow" w:cstheme="majorHAnsi"/>
                <w:b/>
              </w:rPr>
              <w:t>Lot 2</w:t>
            </w:r>
            <w:r>
              <w:rPr>
                <w:rFonts w:ascii="Arial Narrow" w:hAnsi="Arial Narrow" w:cstheme="majorHAnsi"/>
              </w:rPr>
              <w:t xml:space="preserve"> - R</w:t>
            </w:r>
            <w:r w:rsidRPr="00F92BED">
              <w:rPr>
                <w:rFonts w:ascii="Arial Narrow" w:hAnsi="Arial Narrow" w:cstheme="majorHAnsi"/>
              </w:rPr>
              <w:t>églages des dispositifs d’éclairage</w:t>
            </w:r>
          </w:p>
        </w:tc>
        <w:tc>
          <w:tcPr>
            <w:tcW w:w="4531" w:type="dxa"/>
            <w:vAlign w:val="center"/>
          </w:tcPr>
          <w:p w14:paraId="7006C16A" w14:textId="4E4D9EEA" w:rsidR="00033DAF" w:rsidRPr="00F92BED" w:rsidRDefault="00033DAF" w:rsidP="00033DAF">
            <w:pPr>
              <w:tabs>
                <w:tab w:val="right" w:pos="9900"/>
              </w:tabs>
              <w:contextualSpacing/>
              <w:rPr>
                <w:rFonts w:ascii="Arial Narrow" w:hAnsi="Arial Narrow" w:cstheme="majorHAnsi"/>
              </w:rPr>
            </w:pPr>
            <w:r>
              <w:rPr>
                <w:rFonts w:ascii="Arial Narrow" w:hAnsi="Arial Narrow" w:cstheme="majorHAnsi"/>
              </w:rPr>
              <w:t>25-30 septembre 2026</w:t>
            </w:r>
          </w:p>
        </w:tc>
      </w:tr>
      <w:tr w:rsidR="00033DAF" w14:paraId="598E3B85" w14:textId="77777777" w:rsidTr="006C6C99">
        <w:trPr>
          <w:trHeight w:val="567"/>
        </w:trPr>
        <w:tc>
          <w:tcPr>
            <w:tcW w:w="4531" w:type="dxa"/>
            <w:vAlign w:val="center"/>
          </w:tcPr>
          <w:p w14:paraId="2FBD5246" w14:textId="77777777" w:rsidR="00033DAF" w:rsidRPr="00F92BED" w:rsidRDefault="00033DAF" w:rsidP="00033DAF">
            <w:pPr>
              <w:tabs>
                <w:tab w:val="right" w:pos="9900"/>
              </w:tabs>
              <w:contextualSpacing/>
              <w:rPr>
                <w:rFonts w:ascii="Arial Narrow" w:hAnsi="Arial Narrow" w:cstheme="majorHAnsi"/>
              </w:rPr>
            </w:pPr>
            <w:r w:rsidRPr="00F92BED">
              <w:rPr>
                <w:rFonts w:ascii="Arial Narrow" w:hAnsi="Arial Narrow" w:cstheme="majorHAnsi"/>
                <w:b/>
              </w:rPr>
              <w:t>Lot 3</w:t>
            </w:r>
            <w:r w:rsidRPr="00F92BED">
              <w:rPr>
                <w:rFonts w:ascii="Arial Narrow" w:hAnsi="Arial Narrow" w:cstheme="majorHAnsi"/>
              </w:rPr>
              <w:t xml:space="preserve"> – Pose de la signalétique </w:t>
            </w:r>
          </w:p>
        </w:tc>
        <w:tc>
          <w:tcPr>
            <w:tcW w:w="4531" w:type="dxa"/>
            <w:vAlign w:val="center"/>
          </w:tcPr>
          <w:p w14:paraId="0D0A2731" w14:textId="42500D5C" w:rsidR="00033DAF" w:rsidRPr="00F92BED" w:rsidRDefault="00033DAF" w:rsidP="00033DAF">
            <w:pPr>
              <w:tabs>
                <w:tab w:val="right" w:pos="9900"/>
              </w:tabs>
              <w:contextualSpacing/>
              <w:rPr>
                <w:rFonts w:ascii="Arial Narrow" w:hAnsi="Arial Narrow" w:cstheme="majorHAnsi"/>
              </w:rPr>
            </w:pPr>
            <w:r>
              <w:rPr>
                <w:rFonts w:ascii="Arial Narrow" w:hAnsi="Arial Narrow" w:cstheme="majorHAnsi"/>
              </w:rPr>
              <w:t>25-30 septembre 2026</w:t>
            </w:r>
          </w:p>
        </w:tc>
      </w:tr>
      <w:tr w:rsidR="00033DAF" w14:paraId="27BEB12F" w14:textId="77777777" w:rsidTr="006C6C99">
        <w:trPr>
          <w:trHeight w:val="567"/>
        </w:trPr>
        <w:tc>
          <w:tcPr>
            <w:tcW w:w="4531" w:type="dxa"/>
            <w:vAlign w:val="center"/>
          </w:tcPr>
          <w:p w14:paraId="408E4A6A" w14:textId="7A9DC114" w:rsidR="00033DAF" w:rsidRPr="00F92BED" w:rsidRDefault="00033DAF" w:rsidP="00033DAF">
            <w:pPr>
              <w:pStyle w:val="En-tte"/>
              <w:tabs>
                <w:tab w:val="clear" w:pos="4536"/>
                <w:tab w:val="clear" w:pos="9072"/>
                <w:tab w:val="right" w:pos="9900"/>
              </w:tabs>
              <w:contextualSpacing/>
              <w:rPr>
                <w:rFonts w:ascii="Arial Narrow" w:hAnsi="Arial Narrow" w:cstheme="majorHAnsi"/>
              </w:rPr>
            </w:pPr>
            <w:r>
              <w:rPr>
                <w:rFonts w:ascii="Arial Narrow" w:hAnsi="Arial Narrow" w:cstheme="majorHAnsi"/>
              </w:rPr>
              <w:t>Réglage</w:t>
            </w:r>
            <w:r w:rsidRPr="00F92BED">
              <w:rPr>
                <w:rFonts w:ascii="Arial Narrow" w:hAnsi="Arial Narrow" w:cstheme="majorHAnsi"/>
              </w:rPr>
              <w:t xml:space="preserve"> dispositifs </w:t>
            </w:r>
            <w:r>
              <w:rPr>
                <w:rFonts w:ascii="Arial Narrow" w:hAnsi="Arial Narrow" w:cstheme="majorHAnsi"/>
              </w:rPr>
              <w:t xml:space="preserve">salle de projection </w:t>
            </w:r>
            <w:r w:rsidRPr="00F92BED">
              <w:rPr>
                <w:rFonts w:ascii="Arial Narrow" w:hAnsi="Arial Narrow" w:cstheme="majorHAnsi"/>
              </w:rPr>
              <w:t>(hors marché)</w:t>
            </w:r>
          </w:p>
        </w:tc>
        <w:tc>
          <w:tcPr>
            <w:tcW w:w="4531" w:type="dxa"/>
            <w:vAlign w:val="center"/>
          </w:tcPr>
          <w:p w14:paraId="2DC989F8" w14:textId="4394BD18" w:rsidR="00033DAF" w:rsidRPr="00F92BED" w:rsidRDefault="00033DAF" w:rsidP="00033DAF">
            <w:pPr>
              <w:tabs>
                <w:tab w:val="right" w:pos="9900"/>
              </w:tabs>
              <w:contextualSpacing/>
              <w:rPr>
                <w:rFonts w:ascii="Arial Narrow" w:hAnsi="Arial Narrow" w:cstheme="majorHAnsi"/>
              </w:rPr>
            </w:pPr>
            <w:r>
              <w:rPr>
                <w:rFonts w:ascii="Arial Narrow" w:hAnsi="Arial Narrow" w:cstheme="majorHAnsi"/>
              </w:rPr>
              <w:t>25-30 septembre 2026</w:t>
            </w:r>
          </w:p>
        </w:tc>
      </w:tr>
      <w:tr w:rsidR="00033DAF" w14:paraId="655F8FFD" w14:textId="77777777" w:rsidTr="006C6C99">
        <w:trPr>
          <w:trHeight w:val="567"/>
        </w:trPr>
        <w:tc>
          <w:tcPr>
            <w:tcW w:w="4531" w:type="dxa"/>
            <w:vAlign w:val="center"/>
          </w:tcPr>
          <w:p w14:paraId="59A0137E" w14:textId="13C0EC03" w:rsidR="00033DAF" w:rsidRPr="00F92BED" w:rsidRDefault="00033DAF" w:rsidP="00033DAF">
            <w:pPr>
              <w:tabs>
                <w:tab w:val="right" w:pos="9900"/>
              </w:tabs>
              <w:contextualSpacing/>
              <w:rPr>
                <w:rFonts w:ascii="Arial Narrow" w:hAnsi="Arial Narrow" w:cstheme="majorHAnsi"/>
              </w:rPr>
            </w:pPr>
            <w:r w:rsidRPr="00F92BED">
              <w:rPr>
                <w:rFonts w:ascii="Arial Narrow" w:hAnsi="Arial Narrow" w:cstheme="majorHAnsi"/>
                <w:b/>
              </w:rPr>
              <w:t xml:space="preserve">Lot 1 </w:t>
            </w:r>
            <w:r w:rsidRPr="00F92BED">
              <w:rPr>
                <w:rFonts w:ascii="Arial Narrow" w:hAnsi="Arial Narrow" w:cstheme="majorHAnsi"/>
              </w:rPr>
              <w:t xml:space="preserve">– Dernières retouches post-accrochage </w:t>
            </w:r>
            <w:r>
              <w:rPr>
                <w:rFonts w:ascii="Arial Narrow" w:hAnsi="Arial Narrow" w:cstheme="majorHAnsi"/>
              </w:rPr>
              <w:t xml:space="preserve">(non à proximité des œuvres) </w:t>
            </w:r>
          </w:p>
        </w:tc>
        <w:tc>
          <w:tcPr>
            <w:tcW w:w="4531" w:type="dxa"/>
            <w:vAlign w:val="center"/>
          </w:tcPr>
          <w:p w14:paraId="6D18A42F" w14:textId="3423F4C3" w:rsidR="00033DAF" w:rsidRPr="00F92BED" w:rsidRDefault="00033DAF" w:rsidP="00033DAF">
            <w:pPr>
              <w:tabs>
                <w:tab w:val="right" w:pos="9900"/>
              </w:tabs>
              <w:contextualSpacing/>
              <w:rPr>
                <w:rFonts w:ascii="Arial Narrow" w:hAnsi="Arial Narrow" w:cstheme="majorHAnsi"/>
              </w:rPr>
            </w:pPr>
            <w:r>
              <w:rPr>
                <w:rFonts w:ascii="Arial Narrow" w:hAnsi="Arial Narrow" w:cstheme="majorHAnsi"/>
              </w:rPr>
              <w:t>28-30 septembre 2026</w:t>
            </w:r>
          </w:p>
        </w:tc>
      </w:tr>
      <w:tr w:rsidR="00033DAF" w14:paraId="6E765083" w14:textId="77777777" w:rsidTr="006C6C99">
        <w:trPr>
          <w:trHeight w:val="567"/>
        </w:trPr>
        <w:tc>
          <w:tcPr>
            <w:tcW w:w="4531" w:type="dxa"/>
            <w:vAlign w:val="center"/>
          </w:tcPr>
          <w:p w14:paraId="1E23D2ED" w14:textId="77777777" w:rsidR="00033DAF" w:rsidRPr="00F92BED" w:rsidRDefault="00033DAF" w:rsidP="00033DAF">
            <w:pPr>
              <w:tabs>
                <w:tab w:val="right" w:pos="9900"/>
              </w:tabs>
              <w:contextualSpacing/>
              <w:rPr>
                <w:rFonts w:ascii="Arial Narrow" w:hAnsi="Arial Narrow" w:cstheme="majorHAnsi"/>
                <w:b/>
                <w:u w:val="single"/>
              </w:rPr>
            </w:pPr>
            <w:r w:rsidRPr="00F92BED">
              <w:rPr>
                <w:rFonts w:ascii="Arial Narrow" w:hAnsi="Arial Narrow" w:cstheme="majorHAnsi"/>
                <w:b/>
                <w:u w:val="single"/>
              </w:rPr>
              <w:t>Livraison de l’exposition (tous ouvrages)</w:t>
            </w:r>
          </w:p>
        </w:tc>
        <w:tc>
          <w:tcPr>
            <w:tcW w:w="4531" w:type="dxa"/>
            <w:vAlign w:val="center"/>
          </w:tcPr>
          <w:p w14:paraId="5F5F84CB" w14:textId="2D3A866E" w:rsidR="00033DAF" w:rsidRPr="00F92BED" w:rsidRDefault="00033DAF" w:rsidP="00033DAF">
            <w:pPr>
              <w:tabs>
                <w:tab w:val="right" w:pos="9900"/>
              </w:tabs>
              <w:contextualSpacing/>
              <w:rPr>
                <w:rFonts w:ascii="Arial Narrow" w:hAnsi="Arial Narrow" w:cstheme="majorHAnsi"/>
                <w:b/>
                <w:u w:val="single"/>
              </w:rPr>
            </w:pPr>
            <w:r>
              <w:rPr>
                <w:rFonts w:ascii="Arial Narrow" w:hAnsi="Arial Narrow" w:cstheme="majorHAnsi"/>
                <w:b/>
                <w:u w:val="single"/>
              </w:rPr>
              <w:t>1 octobre 2026</w:t>
            </w:r>
          </w:p>
        </w:tc>
      </w:tr>
      <w:tr w:rsidR="00033DAF" w14:paraId="4B536993" w14:textId="77777777" w:rsidTr="006C6C99">
        <w:trPr>
          <w:trHeight w:val="567"/>
        </w:trPr>
        <w:tc>
          <w:tcPr>
            <w:tcW w:w="4531" w:type="dxa"/>
            <w:vAlign w:val="center"/>
          </w:tcPr>
          <w:p w14:paraId="4BFB9997" w14:textId="77777777" w:rsidR="00033DAF" w:rsidRPr="006C6C99" w:rsidRDefault="00033DAF" w:rsidP="00033DAF">
            <w:pPr>
              <w:pStyle w:val="En-tte"/>
              <w:tabs>
                <w:tab w:val="clear" w:pos="4536"/>
                <w:tab w:val="clear" w:pos="9072"/>
                <w:tab w:val="right" w:pos="9900"/>
              </w:tabs>
              <w:contextualSpacing/>
              <w:rPr>
                <w:rFonts w:ascii="Arial Narrow" w:hAnsi="Arial Narrow" w:cstheme="majorHAnsi"/>
                <w:b/>
                <w:color w:val="FF0000"/>
              </w:rPr>
            </w:pPr>
            <w:r w:rsidRPr="006C6C99">
              <w:rPr>
                <w:rFonts w:ascii="Arial Narrow" w:hAnsi="Arial Narrow" w:cstheme="majorHAnsi"/>
                <w:b/>
                <w:color w:val="FF0000"/>
              </w:rPr>
              <w:t>Inauguration presse</w:t>
            </w:r>
          </w:p>
        </w:tc>
        <w:tc>
          <w:tcPr>
            <w:tcW w:w="4531" w:type="dxa"/>
            <w:vAlign w:val="center"/>
          </w:tcPr>
          <w:p w14:paraId="0E401432" w14:textId="6ECAB69D" w:rsidR="00033DAF" w:rsidRPr="006C6C99" w:rsidRDefault="00033DAF" w:rsidP="00033DAF">
            <w:pPr>
              <w:tabs>
                <w:tab w:val="right" w:pos="9900"/>
              </w:tabs>
              <w:contextualSpacing/>
              <w:rPr>
                <w:rFonts w:ascii="Arial Narrow" w:hAnsi="Arial Narrow" w:cstheme="majorHAnsi"/>
                <w:b/>
                <w:color w:val="FF0000"/>
              </w:rPr>
            </w:pPr>
            <w:r>
              <w:rPr>
                <w:rFonts w:ascii="Arial Narrow" w:hAnsi="Arial Narrow" w:cstheme="majorHAnsi"/>
                <w:b/>
                <w:color w:val="FF0000"/>
              </w:rPr>
              <w:t>2 ou 5 octobre 2026</w:t>
            </w:r>
          </w:p>
        </w:tc>
      </w:tr>
      <w:tr w:rsidR="00033DAF" w14:paraId="15E43729" w14:textId="77777777" w:rsidTr="006C6C99">
        <w:trPr>
          <w:trHeight w:val="567"/>
        </w:trPr>
        <w:tc>
          <w:tcPr>
            <w:tcW w:w="4531" w:type="dxa"/>
            <w:vAlign w:val="center"/>
          </w:tcPr>
          <w:p w14:paraId="5A061B12" w14:textId="58E0E550" w:rsidR="00033DAF" w:rsidRPr="006C6C99" w:rsidRDefault="00033DAF" w:rsidP="00033DAF">
            <w:pPr>
              <w:tabs>
                <w:tab w:val="right" w:pos="9900"/>
              </w:tabs>
              <w:contextualSpacing/>
              <w:rPr>
                <w:rFonts w:ascii="Arial Narrow" w:hAnsi="Arial Narrow" w:cstheme="majorHAnsi"/>
                <w:b/>
                <w:color w:val="FF0000"/>
              </w:rPr>
            </w:pPr>
            <w:r w:rsidRPr="006C6C99">
              <w:rPr>
                <w:rFonts w:ascii="Arial Narrow" w:hAnsi="Arial Narrow" w:cstheme="majorHAnsi"/>
                <w:b/>
                <w:color w:val="FF0000"/>
              </w:rPr>
              <w:t>Vernissage officiel (date</w:t>
            </w:r>
            <w:r>
              <w:rPr>
                <w:rFonts w:ascii="Arial Narrow" w:hAnsi="Arial Narrow" w:cstheme="majorHAnsi"/>
                <w:b/>
                <w:color w:val="FF0000"/>
              </w:rPr>
              <w:t>s</w:t>
            </w:r>
            <w:r w:rsidRPr="006C6C99">
              <w:rPr>
                <w:rFonts w:ascii="Arial Narrow" w:hAnsi="Arial Narrow" w:cstheme="majorHAnsi"/>
                <w:b/>
                <w:color w:val="FF0000"/>
              </w:rPr>
              <w:t xml:space="preserve"> </w:t>
            </w:r>
            <w:r>
              <w:rPr>
                <w:rFonts w:ascii="Arial Narrow" w:hAnsi="Arial Narrow" w:cstheme="majorHAnsi"/>
                <w:b/>
                <w:color w:val="FF0000"/>
              </w:rPr>
              <w:t>prévisionnelles</w:t>
            </w:r>
            <w:r w:rsidRPr="006C6C99">
              <w:rPr>
                <w:rFonts w:ascii="Arial Narrow" w:hAnsi="Arial Narrow" w:cstheme="majorHAnsi"/>
                <w:b/>
                <w:color w:val="FF0000"/>
              </w:rPr>
              <w:t xml:space="preserve">) </w:t>
            </w:r>
          </w:p>
        </w:tc>
        <w:tc>
          <w:tcPr>
            <w:tcW w:w="4531" w:type="dxa"/>
            <w:vAlign w:val="center"/>
          </w:tcPr>
          <w:p w14:paraId="3749663E" w14:textId="7C327A2A" w:rsidR="00033DAF" w:rsidRPr="006C6C99" w:rsidRDefault="00033DAF" w:rsidP="00033DAF">
            <w:pPr>
              <w:tabs>
                <w:tab w:val="right" w:pos="9900"/>
              </w:tabs>
              <w:contextualSpacing/>
              <w:rPr>
                <w:rFonts w:ascii="Arial Narrow" w:hAnsi="Arial Narrow" w:cstheme="majorHAnsi"/>
                <w:b/>
                <w:color w:val="FF0000"/>
              </w:rPr>
            </w:pPr>
            <w:r>
              <w:rPr>
                <w:rFonts w:ascii="Arial Narrow" w:hAnsi="Arial Narrow" w:cstheme="majorHAnsi"/>
                <w:b/>
                <w:color w:val="FF0000"/>
              </w:rPr>
              <w:t>4 ou 5 octobre 2026</w:t>
            </w:r>
          </w:p>
        </w:tc>
      </w:tr>
      <w:tr w:rsidR="00033DAF" w14:paraId="3CB5EC78" w14:textId="77777777" w:rsidTr="006C6C99">
        <w:trPr>
          <w:trHeight w:val="567"/>
        </w:trPr>
        <w:tc>
          <w:tcPr>
            <w:tcW w:w="4531" w:type="dxa"/>
            <w:vAlign w:val="center"/>
          </w:tcPr>
          <w:p w14:paraId="6F24E32D" w14:textId="77777777" w:rsidR="00033DAF" w:rsidRPr="006C6C99" w:rsidRDefault="00033DAF" w:rsidP="00033DAF">
            <w:pPr>
              <w:tabs>
                <w:tab w:val="right" w:pos="9900"/>
              </w:tabs>
              <w:contextualSpacing/>
              <w:rPr>
                <w:rFonts w:ascii="Arial Narrow" w:hAnsi="Arial Narrow" w:cstheme="majorHAnsi"/>
                <w:b/>
                <w:color w:val="FF0000"/>
              </w:rPr>
            </w:pPr>
            <w:r w:rsidRPr="006C6C99">
              <w:rPr>
                <w:rFonts w:ascii="Arial Narrow" w:hAnsi="Arial Narrow" w:cstheme="majorHAnsi"/>
                <w:b/>
                <w:color w:val="FF0000"/>
              </w:rPr>
              <w:t xml:space="preserve">Ouverture au public </w:t>
            </w:r>
          </w:p>
        </w:tc>
        <w:tc>
          <w:tcPr>
            <w:tcW w:w="4531" w:type="dxa"/>
            <w:vAlign w:val="center"/>
          </w:tcPr>
          <w:p w14:paraId="752C39E5" w14:textId="53419360" w:rsidR="00033DAF" w:rsidRPr="006C6C99" w:rsidRDefault="00033DAF" w:rsidP="00033DAF">
            <w:pPr>
              <w:tabs>
                <w:tab w:val="right" w:pos="9900"/>
              </w:tabs>
              <w:contextualSpacing/>
              <w:rPr>
                <w:rFonts w:ascii="Arial Narrow" w:hAnsi="Arial Narrow" w:cstheme="majorHAnsi"/>
                <w:b/>
                <w:color w:val="FF0000"/>
              </w:rPr>
            </w:pPr>
            <w:r>
              <w:rPr>
                <w:rFonts w:ascii="Arial Narrow" w:hAnsi="Arial Narrow" w:cstheme="majorHAnsi"/>
                <w:b/>
                <w:color w:val="FF0000"/>
              </w:rPr>
              <w:t>6 octobre 2026</w:t>
            </w:r>
          </w:p>
        </w:tc>
      </w:tr>
    </w:tbl>
    <w:p w14:paraId="2A3D8F30" w14:textId="77777777" w:rsidR="00B220DB" w:rsidRDefault="00B220DB" w:rsidP="00726A17">
      <w:pPr>
        <w:tabs>
          <w:tab w:val="right" w:pos="9900"/>
        </w:tabs>
        <w:spacing w:after="0" w:line="240" w:lineRule="auto"/>
        <w:contextualSpacing/>
        <w:jc w:val="both"/>
        <w:rPr>
          <w:rFonts w:ascii="Arial Narrow" w:hAnsi="Arial Narrow" w:cstheme="majorHAnsi"/>
        </w:rPr>
      </w:pPr>
    </w:p>
    <w:p w14:paraId="16AAE4E1" w14:textId="1D4C3C6C" w:rsidR="00685CE0" w:rsidRPr="006361D9" w:rsidRDefault="00B9088C" w:rsidP="00726A17">
      <w:pPr>
        <w:pBdr>
          <w:bottom w:val="single" w:sz="4" w:space="1" w:color="auto"/>
        </w:pBdr>
        <w:tabs>
          <w:tab w:val="right" w:pos="9900"/>
        </w:tabs>
        <w:spacing w:after="0" w:line="240" w:lineRule="auto"/>
        <w:contextualSpacing/>
        <w:jc w:val="both"/>
        <w:rPr>
          <w:rFonts w:ascii="Arial Narrow" w:hAnsi="Arial Narrow" w:cstheme="majorHAnsi"/>
          <w:b/>
        </w:rPr>
      </w:pPr>
      <w:r w:rsidRPr="006361D9">
        <w:rPr>
          <w:rFonts w:ascii="Arial Narrow" w:hAnsi="Arial Narrow" w:cstheme="majorHAnsi"/>
          <w:b/>
        </w:rPr>
        <w:t>DÉMONTAGE</w:t>
      </w:r>
    </w:p>
    <w:p w14:paraId="351B474F" w14:textId="77777777" w:rsidR="00D5083F" w:rsidRPr="006361D9" w:rsidRDefault="00D5083F" w:rsidP="00726A17">
      <w:pPr>
        <w:tabs>
          <w:tab w:val="right" w:pos="9900"/>
        </w:tabs>
        <w:spacing w:after="0" w:line="240" w:lineRule="auto"/>
        <w:contextualSpacing/>
        <w:jc w:val="both"/>
        <w:rPr>
          <w:rFonts w:ascii="Arial Narrow" w:hAnsi="Arial Narrow" w:cstheme="majorHAnsi"/>
        </w:rPr>
      </w:pPr>
    </w:p>
    <w:tbl>
      <w:tblPr>
        <w:tblStyle w:val="Grilledutableau"/>
        <w:tblW w:w="0" w:type="auto"/>
        <w:tblLook w:val="04A0" w:firstRow="1" w:lastRow="0" w:firstColumn="1" w:lastColumn="0" w:noHBand="0" w:noVBand="1"/>
      </w:tblPr>
      <w:tblGrid>
        <w:gridCol w:w="4531"/>
        <w:gridCol w:w="4531"/>
      </w:tblGrid>
      <w:tr w:rsidR="00B220DB" w14:paraId="3B9F45A6" w14:textId="77777777" w:rsidTr="00C5393F">
        <w:trPr>
          <w:trHeight w:val="567"/>
        </w:trPr>
        <w:tc>
          <w:tcPr>
            <w:tcW w:w="4531" w:type="dxa"/>
            <w:vAlign w:val="center"/>
          </w:tcPr>
          <w:p w14:paraId="728B64AF" w14:textId="77777777" w:rsidR="00B220DB" w:rsidRPr="00B220DB" w:rsidRDefault="00B220DB" w:rsidP="00726A17">
            <w:pPr>
              <w:pStyle w:val="En-tte"/>
              <w:tabs>
                <w:tab w:val="clear" w:pos="4536"/>
                <w:tab w:val="clear" w:pos="9072"/>
                <w:tab w:val="right" w:pos="9900"/>
              </w:tabs>
              <w:contextualSpacing/>
              <w:rPr>
                <w:rFonts w:ascii="Arial Narrow" w:hAnsi="Arial Narrow" w:cstheme="majorHAnsi"/>
              </w:rPr>
            </w:pPr>
            <w:r w:rsidRPr="00B220DB">
              <w:rPr>
                <w:rFonts w:ascii="Arial Narrow" w:hAnsi="Arial Narrow" w:cstheme="majorHAnsi"/>
              </w:rPr>
              <w:t>Fin de l’exposition</w:t>
            </w:r>
          </w:p>
        </w:tc>
        <w:tc>
          <w:tcPr>
            <w:tcW w:w="4531" w:type="dxa"/>
            <w:vAlign w:val="center"/>
          </w:tcPr>
          <w:p w14:paraId="68A2763F" w14:textId="348C09DE" w:rsidR="00B220DB" w:rsidRDefault="002532BA" w:rsidP="005805CA">
            <w:pPr>
              <w:tabs>
                <w:tab w:val="right" w:pos="9900"/>
              </w:tabs>
              <w:contextualSpacing/>
              <w:rPr>
                <w:rFonts w:ascii="Arial Narrow" w:hAnsi="Arial Narrow" w:cstheme="majorHAnsi"/>
              </w:rPr>
            </w:pPr>
            <w:r>
              <w:rPr>
                <w:rFonts w:ascii="Arial Narrow" w:hAnsi="Arial Narrow" w:cstheme="majorHAnsi"/>
              </w:rPr>
              <w:t>31 janvier 2027</w:t>
            </w:r>
          </w:p>
        </w:tc>
      </w:tr>
      <w:tr w:rsidR="00B220DB" w14:paraId="1A794581" w14:textId="77777777" w:rsidTr="00C5393F">
        <w:trPr>
          <w:trHeight w:val="567"/>
        </w:trPr>
        <w:tc>
          <w:tcPr>
            <w:tcW w:w="4531" w:type="dxa"/>
            <w:vAlign w:val="center"/>
          </w:tcPr>
          <w:p w14:paraId="683FC752" w14:textId="77777777" w:rsidR="00B220DB" w:rsidRDefault="00B220DB" w:rsidP="00726A17">
            <w:pPr>
              <w:tabs>
                <w:tab w:val="right" w:pos="9900"/>
              </w:tabs>
              <w:contextualSpacing/>
              <w:rPr>
                <w:rFonts w:ascii="Arial Narrow" w:hAnsi="Arial Narrow" w:cstheme="majorHAnsi"/>
              </w:rPr>
            </w:pPr>
            <w:r>
              <w:rPr>
                <w:rFonts w:ascii="Arial Narrow" w:hAnsi="Arial Narrow" w:cstheme="majorHAnsi"/>
              </w:rPr>
              <w:t xml:space="preserve">Démontage des œuvres </w:t>
            </w:r>
          </w:p>
        </w:tc>
        <w:tc>
          <w:tcPr>
            <w:tcW w:w="4531" w:type="dxa"/>
            <w:vAlign w:val="center"/>
          </w:tcPr>
          <w:p w14:paraId="71CE82B5" w14:textId="15BC1EDD" w:rsidR="00B220DB" w:rsidRDefault="007D3809" w:rsidP="00726A17">
            <w:pPr>
              <w:tabs>
                <w:tab w:val="right" w:pos="9900"/>
              </w:tabs>
              <w:contextualSpacing/>
              <w:rPr>
                <w:rFonts w:ascii="Arial Narrow" w:hAnsi="Arial Narrow" w:cstheme="majorHAnsi"/>
              </w:rPr>
            </w:pPr>
            <w:r>
              <w:rPr>
                <w:rFonts w:ascii="Arial Narrow" w:hAnsi="Arial Narrow" w:cstheme="majorHAnsi"/>
              </w:rPr>
              <w:t>22 – 28 février 2027</w:t>
            </w:r>
          </w:p>
        </w:tc>
      </w:tr>
      <w:tr w:rsidR="00B220DB" w14:paraId="21EDB1D0" w14:textId="77777777" w:rsidTr="00C5393F">
        <w:trPr>
          <w:trHeight w:val="567"/>
        </w:trPr>
        <w:tc>
          <w:tcPr>
            <w:tcW w:w="4531" w:type="dxa"/>
            <w:vAlign w:val="center"/>
          </w:tcPr>
          <w:p w14:paraId="396C2122" w14:textId="77777777" w:rsidR="00B220DB" w:rsidRPr="00FB20F9" w:rsidRDefault="0061295A" w:rsidP="00726A17">
            <w:pPr>
              <w:pStyle w:val="En-tte"/>
              <w:tabs>
                <w:tab w:val="clear" w:pos="4536"/>
                <w:tab w:val="clear" w:pos="9072"/>
                <w:tab w:val="right" w:pos="9900"/>
              </w:tabs>
              <w:contextualSpacing/>
              <w:rPr>
                <w:rFonts w:ascii="Arial Narrow" w:hAnsi="Arial Narrow" w:cstheme="majorHAnsi"/>
              </w:rPr>
            </w:pPr>
            <w:r w:rsidRPr="0061295A">
              <w:rPr>
                <w:rFonts w:ascii="Arial Narrow" w:hAnsi="Arial Narrow" w:cstheme="majorHAnsi"/>
                <w:b/>
              </w:rPr>
              <w:t>Tous lots</w:t>
            </w:r>
            <w:r>
              <w:rPr>
                <w:rFonts w:ascii="Arial Narrow" w:hAnsi="Arial Narrow" w:cstheme="majorHAnsi"/>
              </w:rPr>
              <w:t xml:space="preserve"> - </w:t>
            </w:r>
            <w:r w:rsidR="00B220DB" w:rsidRPr="00FB20F9">
              <w:rPr>
                <w:rFonts w:ascii="Arial Narrow" w:hAnsi="Arial Narrow" w:cstheme="majorHAnsi"/>
              </w:rPr>
              <w:t xml:space="preserve">Démontage scénographie et remise en état </w:t>
            </w:r>
          </w:p>
        </w:tc>
        <w:tc>
          <w:tcPr>
            <w:tcW w:w="4531" w:type="dxa"/>
            <w:vAlign w:val="center"/>
          </w:tcPr>
          <w:p w14:paraId="043FE2D5" w14:textId="0B35E0F1" w:rsidR="00B220DB" w:rsidRDefault="007D3809" w:rsidP="00726A17">
            <w:pPr>
              <w:tabs>
                <w:tab w:val="right" w:pos="9900"/>
              </w:tabs>
              <w:contextualSpacing/>
              <w:rPr>
                <w:rFonts w:ascii="Arial Narrow" w:hAnsi="Arial Narrow" w:cstheme="majorHAnsi"/>
              </w:rPr>
            </w:pPr>
            <w:r>
              <w:rPr>
                <w:rFonts w:ascii="Arial Narrow" w:hAnsi="Arial Narrow" w:cstheme="majorHAnsi"/>
              </w:rPr>
              <w:t>1 -5 mars 2027</w:t>
            </w:r>
          </w:p>
        </w:tc>
      </w:tr>
      <w:tr w:rsidR="00B220DB" w14:paraId="22B87CD2" w14:textId="77777777" w:rsidTr="00C5393F">
        <w:trPr>
          <w:trHeight w:val="567"/>
        </w:trPr>
        <w:tc>
          <w:tcPr>
            <w:tcW w:w="4531" w:type="dxa"/>
            <w:vAlign w:val="center"/>
          </w:tcPr>
          <w:p w14:paraId="36CB4763" w14:textId="77777777" w:rsidR="00B220DB" w:rsidRDefault="0061295A" w:rsidP="00726A17">
            <w:pPr>
              <w:tabs>
                <w:tab w:val="right" w:pos="9900"/>
              </w:tabs>
              <w:contextualSpacing/>
              <w:rPr>
                <w:rFonts w:ascii="Arial Narrow" w:hAnsi="Arial Narrow" w:cstheme="majorHAnsi"/>
              </w:rPr>
            </w:pPr>
            <w:r w:rsidRPr="0061295A">
              <w:rPr>
                <w:rFonts w:ascii="Arial Narrow" w:hAnsi="Arial Narrow" w:cstheme="majorHAnsi"/>
                <w:b/>
              </w:rPr>
              <w:t>Tous lots</w:t>
            </w:r>
            <w:r>
              <w:rPr>
                <w:rFonts w:ascii="Arial Narrow" w:hAnsi="Arial Narrow" w:cstheme="majorHAnsi"/>
              </w:rPr>
              <w:t xml:space="preserve"> - </w:t>
            </w:r>
            <w:r w:rsidR="00B220DB">
              <w:rPr>
                <w:rFonts w:ascii="Arial Narrow" w:hAnsi="Arial Narrow" w:cstheme="majorHAnsi"/>
              </w:rPr>
              <w:t xml:space="preserve">Etat des lieux final </w:t>
            </w:r>
          </w:p>
        </w:tc>
        <w:tc>
          <w:tcPr>
            <w:tcW w:w="4531" w:type="dxa"/>
            <w:vAlign w:val="center"/>
          </w:tcPr>
          <w:p w14:paraId="2F7E7E1A" w14:textId="608B47CE" w:rsidR="00B220DB" w:rsidRDefault="007D3809" w:rsidP="00726A17">
            <w:pPr>
              <w:tabs>
                <w:tab w:val="right" w:pos="9900"/>
              </w:tabs>
              <w:contextualSpacing/>
              <w:rPr>
                <w:rFonts w:ascii="Arial Narrow" w:hAnsi="Arial Narrow" w:cstheme="majorHAnsi"/>
              </w:rPr>
            </w:pPr>
            <w:r>
              <w:rPr>
                <w:rFonts w:ascii="Arial Narrow" w:hAnsi="Arial Narrow" w:cstheme="majorHAnsi"/>
              </w:rPr>
              <w:t>5 mars 2027</w:t>
            </w:r>
          </w:p>
        </w:tc>
      </w:tr>
    </w:tbl>
    <w:p w14:paraId="1A9941CF" w14:textId="77777777" w:rsidR="00685CE0" w:rsidRPr="006361D9" w:rsidRDefault="00685CE0" w:rsidP="00726A17">
      <w:pPr>
        <w:tabs>
          <w:tab w:val="right" w:pos="9900"/>
        </w:tabs>
        <w:spacing w:after="0" w:line="240" w:lineRule="auto"/>
        <w:contextualSpacing/>
        <w:jc w:val="both"/>
        <w:rPr>
          <w:rFonts w:ascii="Arial Narrow" w:hAnsi="Arial Narrow" w:cstheme="majorHAnsi"/>
          <w:b/>
        </w:rPr>
      </w:pPr>
    </w:p>
    <w:p w14:paraId="047E5A8D" w14:textId="41A6017E" w:rsidR="00685CE0" w:rsidRPr="006361D9" w:rsidRDefault="00685CE0" w:rsidP="00726A17">
      <w:pPr>
        <w:spacing w:after="0"/>
        <w:jc w:val="both"/>
        <w:rPr>
          <w:rFonts w:ascii="Arial Narrow" w:hAnsi="Arial Narrow" w:cstheme="majorHAnsi"/>
          <w:b/>
          <w:bCs/>
          <w:color w:val="FF0000"/>
        </w:rPr>
      </w:pPr>
      <w:r w:rsidRPr="006361D9">
        <w:rPr>
          <w:rFonts w:ascii="Arial Narrow" w:hAnsi="Arial Narrow" w:cstheme="majorHAnsi"/>
          <w:b/>
          <w:bCs/>
          <w:color w:val="FF0000"/>
        </w:rPr>
        <w:t xml:space="preserve">Il est par ailleurs demandé aux entreprises de joindre </w:t>
      </w:r>
      <w:r w:rsidR="0051393A">
        <w:rPr>
          <w:rFonts w:ascii="Arial Narrow" w:hAnsi="Arial Narrow" w:cstheme="majorHAnsi"/>
          <w:b/>
          <w:bCs/>
          <w:color w:val="FF0000"/>
        </w:rPr>
        <w:t xml:space="preserve">au mémoire technique </w:t>
      </w:r>
      <w:r w:rsidRPr="006361D9">
        <w:rPr>
          <w:rFonts w:ascii="Arial Narrow" w:hAnsi="Arial Narrow" w:cstheme="majorHAnsi"/>
          <w:b/>
          <w:bCs/>
          <w:color w:val="FF0000"/>
        </w:rPr>
        <w:t xml:space="preserve">un planning précis de leurs interventions </w:t>
      </w:r>
      <w:r w:rsidR="00BD1BDE">
        <w:rPr>
          <w:rFonts w:ascii="Arial Narrow" w:hAnsi="Arial Narrow" w:cstheme="majorHAnsi"/>
          <w:b/>
          <w:bCs/>
          <w:color w:val="FF0000"/>
        </w:rPr>
        <w:t xml:space="preserve">durant les phases de chantier (montage et démontage). </w:t>
      </w:r>
    </w:p>
    <w:p w14:paraId="7E64771C" w14:textId="4AD513BD" w:rsidR="00685CE0" w:rsidRDefault="004A4011" w:rsidP="00726A17">
      <w:pPr>
        <w:pStyle w:val="Titre1"/>
        <w:numPr>
          <w:ilvl w:val="0"/>
          <w:numId w:val="19"/>
        </w:numPr>
        <w:pBdr>
          <w:top w:val="single" w:sz="4" w:space="1" w:color="auto"/>
          <w:left w:val="single" w:sz="4" w:space="4" w:color="auto"/>
          <w:bottom w:val="single" w:sz="4" w:space="1" w:color="auto"/>
          <w:right w:val="single" w:sz="4" w:space="4" w:color="auto"/>
        </w:pBdr>
        <w:shd w:val="solid" w:color="BFBFBF" w:themeColor="background1" w:themeShade="BF" w:fill="B2B2B2"/>
        <w:spacing w:before="360"/>
        <w:jc w:val="both"/>
        <w:rPr>
          <w:rStyle w:val="Emphaseintense1"/>
          <w:rFonts w:cstheme="majorHAnsi"/>
        </w:rPr>
      </w:pPr>
      <w:bookmarkStart w:id="6" w:name="_Toc116313050"/>
      <w:r w:rsidRPr="007B05BE">
        <w:rPr>
          <w:rStyle w:val="Emphaseintense1"/>
        </w:rPr>
        <w:t>PRESCRIPTIONS</w:t>
      </w:r>
      <w:r w:rsidRPr="007B05BE">
        <w:rPr>
          <w:rStyle w:val="Emphaseintense1"/>
          <w:rFonts w:cstheme="majorHAnsi"/>
        </w:rPr>
        <w:t xml:space="preserve"> TECHNIQUES </w:t>
      </w:r>
      <w:bookmarkEnd w:id="6"/>
      <w:r w:rsidR="00B9088C" w:rsidRPr="007B05BE">
        <w:rPr>
          <w:rStyle w:val="Emphaseintense1"/>
          <w:rFonts w:cstheme="majorHAnsi"/>
        </w:rPr>
        <w:t>GÉNÉRALES</w:t>
      </w:r>
    </w:p>
    <w:p w14:paraId="6F3A6D99" w14:textId="77777777" w:rsidR="007B05BE" w:rsidRPr="007B05BE" w:rsidRDefault="007B05BE" w:rsidP="00726A17">
      <w:pPr>
        <w:spacing w:after="0"/>
      </w:pPr>
    </w:p>
    <w:p w14:paraId="2F8B6D4F" w14:textId="77777777" w:rsidR="00685CE0" w:rsidRPr="00D5083F" w:rsidRDefault="00685CE0" w:rsidP="00726A17">
      <w:pPr>
        <w:pStyle w:val="Titre2"/>
        <w:numPr>
          <w:ilvl w:val="1"/>
          <w:numId w:val="20"/>
        </w:numPr>
        <w:pBdr>
          <w:top w:val="single" w:sz="4" w:space="1" w:color="auto"/>
          <w:left w:val="single" w:sz="4" w:space="4" w:color="auto"/>
          <w:bottom w:val="single" w:sz="4" w:space="1" w:color="auto"/>
          <w:right w:val="single" w:sz="4" w:space="4" w:color="auto"/>
        </w:pBdr>
        <w:shd w:val="pct15" w:color="auto" w:fill="auto"/>
        <w:spacing w:before="240"/>
        <w:jc w:val="both"/>
        <w:rPr>
          <w:rFonts w:cstheme="majorHAnsi"/>
          <w:bCs/>
          <w:sz w:val="24"/>
          <w:szCs w:val="24"/>
        </w:rPr>
      </w:pPr>
      <w:bookmarkStart w:id="7" w:name="_Toc116313051"/>
      <w:r w:rsidRPr="00D5083F">
        <w:rPr>
          <w:rFonts w:cstheme="majorHAnsi"/>
          <w:bCs/>
          <w:sz w:val="24"/>
          <w:szCs w:val="24"/>
        </w:rPr>
        <w:lastRenderedPageBreak/>
        <w:t>Dispositions générales</w:t>
      </w:r>
      <w:bookmarkEnd w:id="7"/>
    </w:p>
    <w:p w14:paraId="12ED4ABD" w14:textId="77777777" w:rsidR="00685CE0" w:rsidRPr="006361D9" w:rsidRDefault="00685CE0" w:rsidP="00726A17">
      <w:pPr>
        <w:spacing w:after="0" w:line="276" w:lineRule="auto"/>
        <w:jc w:val="both"/>
        <w:rPr>
          <w:rFonts w:ascii="Arial Narrow" w:hAnsi="Arial Narrow" w:cstheme="majorHAnsi"/>
        </w:rPr>
      </w:pPr>
      <w:r w:rsidRPr="006361D9">
        <w:rPr>
          <w:rFonts w:ascii="Arial Narrow" w:hAnsi="Arial Narrow" w:cstheme="majorHAnsi"/>
        </w:rPr>
        <w:t xml:space="preserve">Les énumérations qui figurent dans le C.C.T.P. ont pour but de déterminer le nombre de prestations à fournir, l’importance des travaux et d’éclairer les entreprises sur le programme général des travaux. Le présent C.C.T.P. constitue </w:t>
      </w:r>
      <w:r w:rsidRPr="006361D9">
        <w:rPr>
          <w:rFonts w:ascii="Arial Narrow" w:hAnsi="Arial Narrow" w:cstheme="majorHAnsi"/>
          <w:b/>
        </w:rPr>
        <w:t>un ensemble homogène</w:t>
      </w:r>
      <w:r w:rsidRPr="006361D9">
        <w:rPr>
          <w:rFonts w:ascii="Arial Narrow" w:hAnsi="Arial Narrow" w:cstheme="majorHAnsi"/>
        </w:rPr>
        <w:t xml:space="preserve"> et chaque lot est tenu de prendre connaissance de toutes ses parties qui forment un tout inséparable.</w:t>
      </w:r>
    </w:p>
    <w:p w14:paraId="345902BD" w14:textId="77777777" w:rsidR="00685CE0" w:rsidRDefault="00685CE0" w:rsidP="00726A17">
      <w:pPr>
        <w:spacing w:after="0" w:line="276" w:lineRule="auto"/>
        <w:jc w:val="both"/>
        <w:rPr>
          <w:rFonts w:ascii="Arial Narrow" w:hAnsi="Arial Narrow" w:cstheme="majorHAnsi"/>
        </w:rPr>
      </w:pPr>
      <w:r w:rsidRPr="006361D9">
        <w:rPr>
          <w:rFonts w:ascii="Arial Narrow" w:hAnsi="Arial Narrow" w:cstheme="majorHAnsi"/>
        </w:rPr>
        <w:t>Les entreprises doivent procéder dans le plus bref délai à l’étude approfondie du projet afin de signaler toutes les observations utiles à sa réalisation.</w:t>
      </w:r>
    </w:p>
    <w:p w14:paraId="55CACA7A" w14:textId="77777777" w:rsidR="00685CE0" w:rsidRPr="00D5083F" w:rsidRDefault="00685CE0" w:rsidP="00726A17">
      <w:pPr>
        <w:pStyle w:val="Titre2"/>
        <w:numPr>
          <w:ilvl w:val="1"/>
          <w:numId w:val="20"/>
        </w:numPr>
        <w:pBdr>
          <w:top w:val="single" w:sz="4" w:space="1" w:color="auto"/>
          <w:left w:val="single" w:sz="4" w:space="4" w:color="auto"/>
          <w:bottom w:val="single" w:sz="4" w:space="1" w:color="auto"/>
          <w:right w:val="single" w:sz="4" w:space="4" w:color="auto"/>
        </w:pBdr>
        <w:shd w:val="pct15" w:color="auto" w:fill="auto"/>
        <w:spacing w:before="240"/>
        <w:jc w:val="both"/>
        <w:rPr>
          <w:rFonts w:cstheme="majorHAnsi"/>
          <w:bCs/>
          <w:sz w:val="24"/>
          <w:szCs w:val="24"/>
        </w:rPr>
      </w:pPr>
      <w:bookmarkStart w:id="8" w:name="_Toc116313052"/>
      <w:r w:rsidRPr="00D5083F">
        <w:rPr>
          <w:rFonts w:cstheme="majorHAnsi"/>
          <w:bCs/>
          <w:sz w:val="24"/>
          <w:szCs w:val="24"/>
        </w:rPr>
        <w:t>Conditions d’exécution des travaux</w:t>
      </w:r>
      <w:bookmarkEnd w:id="8"/>
    </w:p>
    <w:p w14:paraId="5FC67E8A" w14:textId="77777777" w:rsidR="00685CE0" w:rsidRPr="006361D9" w:rsidRDefault="00685CE0" w:rsidP="00726A17">
      <w:pPr>
        <w:spacing w:after="0" w:line="276" w:lineRule="auto"/>
        <w:jc w:val="both"/>
        <w:rPr>
          <w:rFonts w:ascii="Arial Narrow" w:hAnsi="Arial Narrow" w:cstheme="majorHAnsi"/>
        </w:rPr>
      </w:pPr>
      <w:r w:rsidRPr="006361D9">
        <w:rPr>
          <w:rFonts w:ascii="Arial Narrow" w:hAnsi="Arial Narrow" w:cstheme="majorHAnsi"/>
        </w:rPr>
        <w:t>Les travaux seront exécutés en heures normales, suivant le planning établi par le Maître d’œuvre et visé par la Maîtrise d’ouvrage. Chaque responsable devra mettre en œuvre les moyens et le personnel nécessaires pour respecter les délais d’exécution.</w:t>
      </w:r>
    </w:p>
    <w:p w14:paraId="5CF15444" w14:textId="77777777" w:rsidR="00685CE0" w:rsidRPr="006361D9" w:rsidRDefault="00685CE0" w:rsidP="00726A17">
      <w:pPr>
        <w:spacing w:after="0" w:line="276" w:lineRule="auto"/>
        <w:jc w:val="both"/>
        <w:rPr>
          <w:rFonts w:ascii="Arial Narrow" w:hAnsi="Arial Narrow" w:cstheme="majorHAnsi"/>
        </w:rPr>
      </w:pPr>
      <w:r w:rsidRPr="006361D9">
        <w:rPr>
          <w:rFonts w:ascii="Arial Narrow" w:hAnsi="Arial Narrow" w:cstheme="majorHAnsi"/>
        </w:rPr>
        <w:t>Les travaux comprennent tous les appareillages, échafaudages, moyens de levage et de manutention, le stockage provisoire et l'amenée à pied d'œuvre du matériel ainsi que l'enlèvement des déchets et gravois et le nettoyage intégral des ouvrages posés et des autres ouvrages salis.</w:t>
      </w:r>
    </w:p>
    <w:p w14:paraId="313A9044" w14:textId="77777777" w:rsidR="00685CE0" w:rsidRPr="006361D9" w:rsidRDefault="00685CE0" w:rsidP="00726A17">
      <w:pPr>
        <w:spacing w:after="0" w:line="276" w:lineRule="auto"/>
        <w:jc w:val="both"/>
        <w:rPr>
          <w:rFonts w:ascii="Arial Narrow" w:hAnsi="Arial Narrow" w:cstheme="majorHAnsi"/>
        </w:rPr>
      </w:pPr>
      <w:r w:rsidRPr="006361D9">
        <w:rPr>
          <w:rFonts w:ascii="Arial Narrow" w:hAnsi="Arial Narrow" w:cstheme="majorHAnsi"/>
        </w:rPr>
        <w:t>Enfin, l’entrepreneur est toujours responsable :</w:t>
      </w:r>
    </w:p>
    <w:p w14:paraId="2EBD5932" w14:textId="77777777" w:rsidR="00685CE0" w:rsidRPr="006361D9" w:rsidRDefault="00685CE0" w:rsidP="00726A17">
      <w:pPr>
        <w:pStyle w:val="Tirets"/>
        <w:spacing w:after="0" w:line="276" w:lineRule="auto"/>
        <w:rPr>
          <w:rFonts w:ascii="Arial Narrow" w:hAnsi="Arial Narrow" w:cstheme="majorHAnsi"/>
          <w:color w:val="auto"/>
          <w:sz w:val="22"/>
          <w:szCs w:val="22"/>
        </w:rPr>
      </w:pPr>
      <w:r w:rsidRPr="006361D9">
        <w:rPr>
          <w:rFonts w:ascii="Arial Narrow" w:hAnsi="Arial Narrow" w:cstheme="majorHAnsi"/>
          <w:color w:val="auto"/>
          <w:sz w:val="22"/>
          <w:szCs w:val="22"/>
        </w:rPr>
        <w:t>de la protection de ses ouvrages contre le vol et contre toute dégradation pendant le stockage, et des travaux jusqu’à leur réception,</w:t>
      </w:r>
    </w:p>
    <w:p w14:paraId="31139A7F" w14:textId="77777777" w:rsidR="00685CE0" w:rsidRPr="006361D9" w:rsidRDefault="00685CE0" w:rsidP="00726A17">
      <w:pPr>
        <w:pStyle w:val="Tirets"/>
        <w:spacing w:after="0" w:line="276" w:lineRule="auto"/>
        <w:rPr>
          <w:rFonts w:ascii="Arial Narrow" w:hAnsi="Arial Narrow" w:cstheme="majorHAnsi"/>
          <w:color w:val="auto"/>
          <w:sz w:val="22"/>
          <w:szCs w:val="22"/>
        </w:rPr>
      </w:pPr>
      <w:r w:rsidRPr="006361D9">
        <w:rPr>
          <w:rFonts w:ascii="Arial Narrow" w:hAnsi="Arial Narrow" w:cstheme="majorHAnsi"/>
          <w:color w:val="auto"/>
          <w:sz w:val="22"/>
          <w:szCs w:val="22"/>
        </w:rPr>
        <w:t>des nettoyages en cours et en fin de chantier.</w:t>
      </w:r>
    </w:p>
    <w:p w14:paraId="581AD0FA" w14:textId="77777777" w:rsidR="00A559B5" w:rsidRPr="006361D9" w:rsidRDefault="00685CE0" w:rsidP="00726A17">
      <w:pPr>
        <w:pStyle w:val="Corpsdetexte"/>
        <w:spacing w:after="0" w:line="276" w:lineRule="auto"/>
        <w:rPr>
          <w:rFonts w:ascii="Arial Narrow" w:hAnsi="Arial Narrow" w:cstheme="majorHAnsi"/>
        </w:rPr>
      </w:pPr>
      <w:r w:rsidRPr="006361D9">
        <w:rPr>
          <w:rFonts w:ascii="Arial Narrow" w:hAnsi="Arial Narrow" w:cstheme="majorHAnsi"/>
        </w:rPr>
        <w:t>L'entrepreneur devra en outre prévoir son installation sur le site conformément aux règlements de sécurité et à l'avis de la commission de sécurité.</w:t>
      </w:r>
    </w:p>
    <w:p w14:paraId="17CFF4AB" w14:textId="77777777" w:rsidR="00685CE0" w:rsidRPr="004A4011" w:rsidRDefault="00685CE0" w:rsidP="00726A17">
      <w:pPr>
        <w:pStyle w:val="Corpsdetexte"/>
        <w:spacing w:after="0" w:line="276" w:lineRule="auto"/>
        <w:rPr>
          <w:rFonts w:ascii="Arial Narrow" w:hAnsi="Arial Narrow" w:cstheme="majorHAnsi"/>
        </w:rPr>
      </w:pPr>
      <w:r w:rsidRPr="004A4011">
        <w:rPr>
          <w:rFonts w:ascii="Arial Narrow" w:hAnsi="Arial Narrow" w:cstheme="majorHAnsi"/>
        </w:rPr>
        <w:t>Lors de travaux par points chauds ou susceptibles de provoquer de la poussière, l’entreprise devra avant travaux, contacter le SPSI (poste 4435) pour la délivrance d’un permis de feu. Ce permis doit être demandé systématiquement au début des travaux, par le responsable de l’entreprise en charge du chantier. L’emploi de poste d’oxycoupage ou utilisant des gaz comprimés combustibles ou explosifs est interdit pendant la présence du public dans l’établissement. Leur entreposage est interdit.</w:t>
      </w:r>
    </w:p>
    <w:p w14:paraId="1FEA028A" w14:textId="77777777" w:rsidR="00685CE0" w:rsidRPr="006361D9" w:rsidRDefault="00685CE0" w:rsidP="00726A17">
      <w:pPr>
        <w:spacing w:after="0" w:line="276" w:lineRule="auto"/>
        <w:jc w:val="both"/>
        <w:rPr>
          <w:rFonts w:ascii="Arial Narrow" w:hAnsi="Arial Narrow" w:cstheme="majorHAnsi"/>
        </w:rPr>
      </w:pPr>
      <w:r w:rsidRPr="006361D9">
        <w:rPr>
          <w:rFonts w:ascii="Arial Narrow" w:hAnsi="Arial Narrow" w:cstheme="majorHAnsi"/>
        </w:rPr>
        <w:t>Les travaux ne devront pas faire obstacle aux itinéraires d’évacuations. Les issues de secours et les passages pour y accéder devront être dégagés en toutes circonstances. Un passage de 2 UP (unités de passage) doit en permanence être dégagé vers les sorties de secours.</w:t>
      </w:r>
    </w:p>
    <w:p w14:paraId="6F70275F" w14:textId="77777777" w:rsidR="00685CE0" w:rsidRPr="006361D9" w:rsidRDefault="00685CE0" w:rsidP="00726A17">
      <w:pPr>
        <w:spacing w:after="0" w:line="276" w:lineRule="auto"/>
        <w:jc w:val="both"/>
        <w:rPr>
          <w:rFonts w:ascii="Arial Narrow" w:hAnsi="Arial Narrow" w:cstheme="majorHAnsi"/>
        </w:rPr>
      </w:pPr>
      <w:r w:rsidRPr="006361D9">
        <w:rPr>
          <w:rFonts w:ascii="Arial Narrow" w:hAnsi="Arial Narrow" w:cstheme="majorHAnsi"/>
        </w:rPr>
        <w:t>Tout dépôt de matériel derrière les cimaises est interdit. Lors du montage de cimaises, ni les capteurs de présence, ni les caméras de surveillance ne doivent être occultés.</w:t>
      </w:r>
    </w:p>
    <w:p w14:paraId="3CA34D0A" w14:textId="77777777" w:rsidR="00A559B5" w:rsidRPr="006361D9" w:rsidRDefault="00685CE0" w:rsidP="00726A17">
      <w:pPr>
        <w:spacing w:after="0" w:line="276" w:lineRule="auto"/>
        <w:jc w:val="both"/>
        <w:rPr>
          <w:rFonts w:ascii="Arial Narrow" w:hAnsi="Arial Narrow" w:cstheme="majorHAnsi"/>
        </w:rPr>
      </w:pPr>
      <w:r w:rsidRPr="006361D9">
        <w:rPr>
          <w:rFonts w:ascii="Arial Narrow" w:hAnsi="Arial Narrow" w:cstheme="majorHAnsi"/>
        </w:rPr>
        <w:t xml:space="preserve">Le </w:t>
      </w:r>
      <w:r w:rsidR="00371584">
        <w:rPr>
          <w:rFonts w:ascii="Arial Narrow" w:hAnsi="Arial Narrow" w:cstheme="majorHAnsi"/>
        </w:rPr>
        <w:t xml:space="preserve">Titulaire </w:t>
      </w:r>
      <w:r w:rsidRPr="006361D9">
        <w:rPr>
          <w:rFonts w:ascii="Arial Narrow" w:hAnsi="Arial Narrow" w:cstheme="majorHAnsi"/>
        </w:rPr>
        <w:t>exécutera ses prestations en conformité avec la réglementation du travail concernant l'hygiène et la sécurité.</w:t>
      </w:r>
    </w:p>
    <w:p w14:paraId="5FCF5744" w14:textId="77777777" w:rsidR="00685CE0" w:rsidRPr="00D5083F" w:rsidRDefault="00685CE0" w:rsidP="00726A17">
      <w:pPr>
        <w:pStyle w:val="Titre2"/>
        <w:numPr>
          <w:ilvl w:val="1"/>
          <w:numId w:val="20"/>
        </w:numPr>
        <w:pBdr>
          <w:top w:val="single" w:sz="4" w:space="1" w:color="auto"/>
          <w:left w:val="single" w:sz="4" w:space="4" w:color="auto"/>
          <w:bottom w:val="single" w:sz="4" w:space="1" w:color="auto"/>
          <w:right w:val="single" w:sz="4" w:space="4" w:color="auto"/>
        </w:pBdr>
        <w:shd w:val="pct15" w:color="auto" w:fill="auto"/>
        <w:spacing w:before="240"/>
        <w:jc w:val="both"/>
        <w:rPr>
          <w:rFonts w:cstheme="majorHAnsi"/>
          <w:bCs/>
          <w:sz w:val="24"/>
          <w:szCs w:val="24"/>
        </w:rPr>
      </w:pPr>
      <w:bookmarkStart w:id="9" w:name="_Toc116313053"/>
      <w:r w:rsidRPr="00D5083F">
        <w:rPr>
          <w:rFonts w:cstheme="majorHAnsi"/>
          <w:bCs/>
          <w:sz w:val="24"/>
          <w:szCs w:val="24"/>
        </w:rPr>
        <w:t>Considérations environnementales et éco-responsabilité du titulaire</w:t>
      </w:r>
      <w:bookmarkEnd w:id="9"/>
    </w:p>
    <w:p w14:paraId="3053B55A" w14:textId="77777777" w:rsidR="00685CE0" w:rsidRPr="006361D9" w:rsidRDefault="00685CE0" w:rsidP="00726A17">
      <w:pPr>
        <w:spacing w:after="0" w:line="276" w:lineRule="auto"/>
        <w:jc w:val="both"/>
        <w:rPr>
          <w:rFonts w:ascii="Arial Narrow" w:hAnsi="Arial Narrow" w:cstheme="majorHAnsi"/>
        </w:rPr>
      </w:pPr>
      <w:r w:rsidRPr="006361D9">
        <w:rPr>
          <w:rFonts w:ascii="Arial Narrow" w:hAnsi="Arial Narrow" w:cstheme="majorHAnsi"/>
        </w:rPr>
        <w:t xml:space="preserve">L’EPMO est engagé dans une démarche de responsabilité sociétale inscrite dans le cœur de ses missions de service public et décrite dans la Stratégie RSO 2021-2024 de l’établissement. L’EPMO s’engage à promouvoir les pratiques sociales en faveur de l’égalité, de la solidarité et de la lutte contre les discriminations, et vise à limiter l’impact de ses activités sur l’environnement. En conséquence, il appartient au </w:t>
      </w:r>
      <w:r w:rsidR="00371584">
        <w:rPr>
          <w:rFonts w:ascii="Arial Narrow" w:hAnsi="Arial Narrow" w:cstheme="majorHAnsi"/>
        </w:rPr>
        <w:t xml:space="preserve">Titulaire </w:t>
      </w:r>
      <w:r w:rsidRPr="006361D9">
        <w:rPr>
          <w:rFonts w:ascii="Arial Narrow" w:hAnsi="Arial Narrow" w:cstheme="majorHAnsi"/>
        </w:rPr>
        <w:t>de présenter des solutions techniques qui soient notamment soucieuses des objectifs de développement durable (utilisation de matériaux ou de produits non polluants qui peuvent être recyclés, traitement possible des déchets après démontage, utilisation de matières recyclées, etc.).</w:t>
      </w:r>
    </w:p>
    <w:p w14:paraId="16611BE2" w14:textId="77777777" w:rsidR="00685CE0" w:rsidRPr="006361D9" w:rsidRDefault="00685CE0" w:rsidP="00726A17">
      <w:pPr>
        <w:spacing w:after="0" w:line="276" w:lineRule="auto"/>
        <w:jc w:val="both"/>
        <w:rPr>
          <w:rFonts w:ascii="Arial Narrow" w:hAnsi="Arial Narrow" w:cstheme="majorHAnsi"/>
        </w:rPr>
      </w:pPr>
      <w:r w:rsidRPr="006361D9">
        <w:rPr>
          <w:rFonts w:ascii="Arial Narrow" w:hAnsi="Arial Narrow" w:cstheme="majorHAnsi"/>
        </w:rPr>
        <w:t>Les prescriptions suivantes devront être respectées :</w:t>
      </w:r>
    </w:p>
    <w:p w14:paraId="26776CF1" w14:textId="77777777" w:rsidR="00685CE0" w:rsidRPr="006361D9" w:rsidRDefault="00685CE0" w:rsidP="00726A17">
      <w:pPr>
        <w:pStyle w:val="Paragraphedeliste"/>
        <w:numPr>
          <w:ilvl w:val="0"/>
          <w:numId w:val="14"/>
        </w:numPr>
        <w:spacing w:after="0" w:line="276" w:lineRule="auto"/>
        <w:jc w:val="both"/>
        <w:rPr>
          <w:rFonts w:ascii="Arial Narrow" w:hAnsi="Arial Narrow" w:cstheme="majorHAnsi"/>
        </w:rPr>
      </w:pPr>
      <w:r w:rsidRPr="006361D9">
        <w:rPr>
          <w:rFonts w:ascii="Arial Narrow" w:hAnsi="Arial Narrow" w:cstheme="majorHAnsi"/>
        </w:rPr>
        <w:t>L’entreprise utilisera des bois de normes FSC/PEFC ou équivalent ;</w:t>
      </w:r>
    </w:p>
    <w:p w14:paraId="4E9B2A19" w14:textId="77777777" w:rsidR="00685CE0" w:rsidRPr="006361D9" w:rsidRDefault="00685CE0" w:rsidP="00726A17">
      <w:pPr>
        <w:pStyle w:val="Paragraphedeliste"/>
        <w:numPr>
          <w:ilvl w:val="0"/>
          <w:numId w:val="14"/>
        </w:numPr>
        <w:spacing w:after="0" w:line="276" w:lineRule="auto"/>
        <w:jc w:val="both"/>
        <w:rPr>
          <w:rFonts w:ascii="Arial Narrow" w:hAnsi="Arial Narrow" w:cstheme="majorHAnsi"/>
        </w:rPr>
      </w:pPr>
      <w:r w:rsidRPr="006361D9">
        <w:rPr>
          <w:rFonts w:ascii="Arial Narrow" w:hAnsi="Arial Narrow" w:cstheme="majorHAnsi"/>
        </w:rPr>
        <w:t xml:space="preserve">Les peintures devront porter le label : Ecolabel européen ou équivalent à minima. </w:t>
      </w:r>
    </w:p>
    <w:p w14:paraId="31AAE50A" w14:textId="77777777" w:rsidR="00685CE0" w:rsidRDefault="00685CE0" w:rsidP="00726A17">
      <w:pPr>
        <w:spacing w:after="0" w:line="276" w:lineRule="auto"/>
        <w:jc w:val="both"/>
        <w:rPr>
          <w:rFonts w:ascii="Arial Narrow" w:hAnsi="Arial Narrow" w:cstheme="majorHAnsi"/>
        </w:rPr>
      </w:pPr>
      <w:r w:rsidRPr="006361D9">
        <w:rPr>
          <w:rFonts w:ascii="Arial Narrow" w:hAnsi="Arial Narrow" w:cstheme="majorHAnsi"/>
        </w:rPr>
        <w:t xml:space="preserve">Les certificats de ces différents matériaux devront être fournis au Maître d’ouvrage (Jonathan Deledicq) au plus tard 3 (trois) jours ouvrés avant le début des prestations. </w:t>
      </w:r>
    </w:p>
    <w:p w14:paraId="04216FF4" w14:textId="77777777" w:rsidR="00685CE0" w:rsidRPr="00D5083F" w:rsidRDefault="00685CE0" w:rsidP="00726A17">
      <w:pPr>
        <w:pStyle w:val="Titre2"/>
        <w:numPr>
          <w:ilvl w:val="1"/>
          <w:numId w:val="20"/>
        </w:numPr>
        <w:pBdr>
          <w:top w:val="single" w:sz="4" w:space="1" w:color="auto"/>
          <w:left w:val="single" w:sz="4" w:space="4" w:color="auto"/>
          <w:bottom w:val="single" w:sz="4" w:space="1" w:color="auto"/>
          <w:right w:val="single" w:sz="4" w:space="4" w:color="auto"/>
        </w:pBdr>
        <w:shd w:val="pct15" w:color="auto" w:fill="auto"/>
        <w:spacing w:before="240"/>
        <w:jc w:val="both"/>
        <w:rPr>
          <w:rFonts w:cstheme="majorHAnsi"/>
          <w:bCs/>
          <w:sz w:val="24"/>
          <w:szCs w:val="24"/>
        </w:rPr>
      </w:pPr>
      <w:bookmarkStart w:id="10" w:name="_Toc116313054"/>
      <w:r w:rsidRPr="00D5083F">
        <w:rPr>
          <w:rFonts w:cstheme="majorHAnsi"/>
          <w:bCs/>
          <w:sz w:val="24"/>
          <w:szCs w:val="24"/>
        </w:rPr>
        <w:lastRenderedPageBreak/>
        <w:t>Procès-verbaux</w:t>
      </w:r>
      <w:bookmarkEnd w:id="10"/>
    </w:p>
    <w:p w14:paraId="63E176E0" w14:textId="77777777" w:rsidR="003D3DFA" w:rsidRDefault="00685CE0" w:rsidP="00726A17">
      <w:pPr>
        <w:pStyle w:val="Corpsdetexte"/>
        <w:spacing w:after="0" w:line="276" w:lineRule="auto"/>
        <w:rPr>
          <w:rFonts w:ascii="Arial Narrow" w:hAnsi="Arial Narrow" w:cstheme="majorHAnsi"/>
        </w:rPr>
      </w:pPr>
      <w:r w:rsidRPr="006361D9">
        <w:rPr>
          <w:rFonts w:ascii="Arial Narrow" w:hAnsi="Arial Narrow" w:cstheme="majorHAnsi"/>
        </w:rPr>
        <w:t xml:space="preserve">Tous les agencements seront conformes à la réglementation incendie des bâtiments de première catégorie et notamment aux dispositions rappelées dans le cahier des charges du musée </w:t>
      </w:r>
      <w:r w:rsidR="004A4011">
        <w:rPr>
          <w:rFonts w:ascii="Arial Narrow" w:hAnsi="Arial Narrow" w:cstheme="majorHAnsi"/>
        </w:rPr>
        <w:t>d</w:t>
      </w:r>
      <w:r w:rsidR="003F5A59">
        <w:rPr>
          <w:rFonts w:ascii="Arial Narrow" w:hAnsi="Arial Narrow" w:cstheme="majorHAnsi"/>
        </w:rPr>
        <w:t>e l’Orangerie</w:t>
      </w:r>
      <w:r w:rsidRPr="006361D9">
        <w:rPr>
          <w:rFonts w:ascii="Arial Narrow" w:hAnsi="Arial Narrow" w:cstheme="majorHAnsi"/>
        </w:rPr>
        <w:t xml:space="preserve">. Les entreprises devront notamment remettre un dossier de sécurité comportant les plans de leurs ouvrages avec indication des matériaux, complétés par les fiches techniques des matériaux employés, ceci un mois avant l’ouverture de l’exposition au public. Les matériaux utilisés auront l’estampille NF de réaction au feu. Le </w:t>
      </w:r>
      <w:r w:rsidR="00371584">
        <w:rPr>
          <w:rFonts w:ascii="Arial Narrow" w:hAnsi="Arial Narrow" w:cstheme="majorHAnsi"/>
        </w:rPr>
        <w:t xml:space="preserve">Titulaire </w:t>
      </w:r>
      <w:r w:rsidRPr="006361D9">
        <w:rPr>
          <w:rFonts w:ascii="Arial Narrow" w:hAnsi="Arial Narrow" w:cstheme="majorHAnsi"/>
        </w:rPr>
        <w:t>exécutera ses prestations en conformité avec les normes, directives techniques et règles de l'art en vigueur</w:t>
      </w:r>
      <w:r w:rsidR="00586E72">
        <w:rPr>
          <w:rFonts w:ascii="Arial Narrow" w:hAnsi="Arial Narrow" w:cstheme="majorHAnsi"/>
        </w:rPr>
        <w:t xml:space="preserve"> ou équivalent</w:t>
      </w:r>
    </w:p>
    <w:p w14:paraId="11D0836A" w14:textId="2622B23B" w:rsidR="00685CE0" w:rsidRDefault="00685CE0" w:rsidP="00726A17">
      <w:pPr>
        <w:pStyle w:val="Corpsdetexte"/>
        <w:spacing w:after="0" w:line="276" w:lineRule="auto"/>
        <w:rPr>
          <w:rFonts w:ascii="Arial Narrow" w:hAnsi="Arial Narrow" w:cstheme="majorHAnsi"/>
        </w:rPr>
      </w:pPr>
    </w:p>
    <w:p w14:paraId="074E2D96" w14:textId="77777777" w:rsidR="00685CE0" w:rsidRPr="00D5083F" w:rsidRDefault="00685CE0" w:rsidP="00726A17">
      <w:pPr>
        <w:pStyle w:val="Titre2"/>
        <w:numPr>
          <w:ilvl w:val="1"/>
          <w:numId w:val="20"/>
        </w:numPr>
        <w:pBdr>
          <w:top w:val="single" w:sz="4" w:space="1" w:color="auto"/>
          <w:left w:val="single" w:sz="4" w:space="4" w:color="auto"/>
          <w:bottom w:val="single" w:sz="4" w:space="1" w:color="auto"/>
          <w:right w:val="single" w:sz="4" w:space="4" w:color="auto"/>
        </w:pBdr>
        <w:shd w:val="pct15" w:color="auto" w:fill="auto"/>
        <w:spacing w:before="240"/>
        <w:jc w:val="both"/>
        <w:rPr>
          <w:rFonts w:cstheme="majorHAnsi"/>
          <w:bCs/>
          <w:sz w:val="24"/>
          <w:szCs w:val="24"/>
        </w:rPr>
      </w:pPr>
      <w:bookmarkStart w:id="11" w:name="_Toc116313055"/>
      <w:r w:rsidRPr="00D5083F">
        <w:rPr>
          <w:rFonts w:cstheme="majorHAnsi"/>
          <w:bCs/>
          <w:sz w:val="24"/>
          <w:szCs w:val="24"/>
        </w:rPr>
        <w:t>Nettoyages</w:t>
      </w:r>
      <w:bookmarkEnd w:id="11"/>
    </w:p>
    <w:p w14:paraId="5D37902F" w14:textId="77777777" w:rsidR="00685CE0" w:rsidRPr="006361D9" w:rsidRDefault="00685CE0" w:rsidP="00726A17">
      <w:pPr>
        <w:spacing w:after="0" w:line="276" w:lineRule="auto"/>
        <w:jc w:val="both"/>
        <w:rPr>
          <w:rFonts w:ascii="Arial Narrow" w:hAnsi="Arial Narrow" w:cstheme="majorHAnsi"/>
        </w:rPr>
      </w:pPr>
      <w:r w:rsidRPr="006361D9">
        <w:rPr>
          <w:rFonts w:ascii="Arial Narrow" w:hAnsi="Arial Narrow" w:cstheme="majorHAnsi"/>
        </w:rPr>
        <w:t>Il est précisé :</w:t>
      </w:r>
    </w:p>
    <w:p w14:paraId="37A339DC" w14:textId="77777777" w:rsidR="00685CE0" w:rsidRPr="006361D9" w:rsidRDefault="00685CE0" w:rsidP="00726A17">
      <w:pPr>
        <w:pStyle w:val="Tirets"/>
        <w:spacing w:after="0" w:line="276" w:lineRule="auto"/>
        <w:rPr>
          <w:rFonts w:ascii="Arial Narrow" w:hAnsi="Arial Narrow" w:cstheme="majorHAnsi"/>
          <w:color w:val="auto"/>
          <w:sz w:val="22"/>
          <w:szCs w:val="22"/>
        </w:rPr>
      </w:pPr>
      <w:r w:rsidRPr="006361D9">
        <w:rPr>
          <w:rFonts w:ascii="Arial Narrow" w:hAnsi="Arial Narrow" w:cstheme="majorHAnsi"/>
          <w:color w:val="auto"/>
          <w:sz w:val="22"/>
          <w:szCs w:val="22"/>
        </w:rPr>
        <w:t>Le chantier devra toujours être maintenu en parfait état de propreté et les entreprises devront prendre toutes dispositions utiles à ce sujet ;</w:t>
      </w:r>
    </w:p>
    <w:p w14:paraId="0BEF7E26" w14:textId="77777777" w:rsidR="00685CE0" w:rsidRPr="006361D9" w:rsidRDefault="00685CE0" w:rsidP="00726A17">
      <w:pPr>
        <w:pStyle w:val="Tirets"/>
        <w:spacing w:after="0" w:line="276" w:lineRule="auto"/>
        <w:rPr>
          <w:rFonts w:ascii="Arial Narrow" w:hAnsi="Arial Narrow" w:cstheme="majorHAnsi"/>
          <w:color w:val="auto"/>
          <w:sz w:val="22"/>
          <w:szCs w:val="22"/>
        </w:rPr>
      </w:pPr>
      <w:r w:rsidRPr="006361D9">
        <w:rPr>
          <w:rFonts w:ascii="Arial Narrow" w:hAnsi="Arial Narrow" w:cstheme="majorHAnsi"/>
          <w:color w:val="auto"/>
          <w:sz w:val="22"/>
          <w:szCs w:val="22"/>
        </w:rPr>
        <w:t>En fin de travaux, les entreprises devront enlever toutes les protections et effectuer tous les nettoyages nécessaires dans tous les locaux touchés par les travaux, de même que dans ceux utilisés pour le passage des ouvriers, les approvisionnements et l’enlèvement des gravois.</w:t>
      </w:r>
    </w:p>
    <w:p w14:paraId="7DC72761" w14:textId="77777777" w:rsidR="004B0FBA" w:rsidRPr="006361D9" w:rsidRDefault="00685CE0" w:rsidP="00726A17">
      <w:pPr>
        <w:spacing w:after="0" w:line="276" w:lineRule="auto"/>
        <w:jc w:val="both"/>
        <w:rPr>
          <w:rFonts w:ascii="Arial Narrow" w:hAnsi="Arial Narrow" w:cstheme="majorHAnsi"/>
        </w:rPr>
      </w:pPr>
      <w:r w:rsidRPr="006361D9">
        <w:rPr>
          <w:rFonts w:ascii="Arial Narrow" w:hAnsi="Arial Narrow" w:cstheme="majorHAnsi"/>
        </w:rPr>
        <w:t>Les frais de ces nettoyages resteront à la charge de chaque entreprise (nettoyage comple</w:t>
      </w:r>
      <w:r w:rsidR="00D5083F" w:rsidRPr="006361D9">
        <w:rPr>
          <w:rFonts w:ascii="Arial Narrow" w:hAnsi="Arial Narrow" w:cstheme="majorHAnsi"/>
        </w:rPr>
        <w:t>t avant réception des travaux).</w:t>
      </w:r>
    </w:p>
    <w:p w14:paraId="5C3EC18D" w14:textId="77777777" w:rsidR="00685CE0" w:rsidRPr="00D5083F" w:rsidRDefault="00685CE0" w:rsidP="00726A17">
      <w:pPr>
        <w:pStyle w:val="Titre2"/>
        <w:numPr>
          <w:ilvl w:val="1"/>
          <w:numId w:val="20"/>
        </w:numPr>
        <w:pBdr>
          <w:top w:val="single" w:sz="4" w:space="1" w:color="auto"/>
          <w:left w:val="single" w:sz="4" w:space="4" w:color="auto"/>
          <w:bottom w:val="single" w:sz="4" w:space="1" w:color="auto"/>
          <w:right w:val="single" w:sz="4" w:space="4" w:color="auto"/>
        </w:pBdr>
        <w:shd w:val="pct15" w:color="auto" w:fill="auto"/>
        <w:spacing w:before="240"/>
        <w:jc w:val="both"/>
        <w:rPr>
          <w:rFonts w:cstheme="majorHAnsi"/>
          <w:bCs/>
          <w:sz w:val="24"/>
          <w:szCs w:val="24"/>
        </w:rPr>
      </w:pPr>
      <w:bookmarkStart w:id="12" w:name="_Toc116313056"/>
      <w:r w:rsidRPr="00D5083F">
        <w:rPr>
          <w:rFonts w:cstheme="majorHAnsi"/>
          <w:bCs/>
          <w:sz w:val="24"/>
          <w:szCs w:val="24"/>
        </w:rPr>
        <w:t>Déchets de chantier</w:t>
      </w:r>
      <w:bookmarkEnd w:id="12"/>
    </w:p>
    <w:p w14:paraId="6E942E3D" w14:textId="77777777" w:rsidR="00685CE0" w:rsidRPr="00685CE0" w:rsidRDefault="00685CE0" w:rsidP="00726A17">
      <w:pPr>
        <w:pStyle w:val="Titre3"/>
        <w:numPr>
          <w:ilvl w:val="2"/>
          <w:numId w:val="20"/>
        </w:numPr>
        <w:spacing w:before="200"/>
        <w:jc w:val="both"/>
        <w:rPr>
          <w:rFonts w:cstheme="majorHAnsi"/>
        </w:rPr>
      </w:pPr>
      <w:bookmarkStart w:id="13" w:name="_Toc116313057"/>
      <w:r w:rsidRPr="00685CE0">
        <w:rPr>
          <w:rFonts w:cstheme="majorHAnsi"/>
        </w:rPr>
        <w:t>Respect de la législation et de la réglementation</w:t>
      </w:r>
      <w:bookmarkEnd w:id="13"/>
    </w:p>
    <w:p w14:paraId="45BEC934" w14:textId="77777777" w:rsidR="00685CE0" w:rsidRPr="006361D9" w:rsidRDefault="00685CE0" w:rsidP="00726A17">
      <w:pPr>
        <w:pStyle w:val="Corpsdetexte"/>
        <w:spacing w:after="0" w:line="276" w:lineRule="auto"/>
        <w:rPr>
          <w:rFonts w:ascii="Arial Narrow" w:hAnsi="Arial Narrow" w:cstheme="majorHAnsi"/>
        </w:rPr>
      </w:pPr>
      <w:r w:rsidRPr="006361D9">
        <w:rPr>
          <w:rFonts w:ascii="Arial Narrow" w:hAnsi="Arial Narrow" w:cstheme="majorHAnsi"/>
        </w:rPr>
        <w:t>Les déchets de chantiers de bâtiment devront être gérés et traités par les entreprises dans le cadre de la législation en vigueur à ce sujet.</w:t>
      </w:r>
    </w:p>
    <w:p w14:paraId="4339B139" w14:textId="77777777" w:rsidR="00685CE0" w:rsidRPr="00685CE0" w:rsidRDefault="00685CE0" w:rsidP="00726A17">
      <w:pPr>
        <w:pStyle w:val="Titre3"/>
        <w:numPr>
          <w:ilvl w:val="2"/>
          <w:numId w:val="20"/>
        </w:numPr>
        <w:spacing w:before="200"/>
        <w:jc w:val="both"/>
        <w:rPr>
          <w:rFonts w:cstheme="majorHAnsi"/>
        </w:rPr>
      </w:pPr>
      <w:bookmarkStart w:id="14" w:name="_Toc116313058"/>
      <w:r w:rsidRPr="00685CE0">
        <w:rPr>
          <w:rFonts w:cstheme="majorHAnsi"/>
        </w:rPr>
        <w:t>Enlèvement des déchets</w:t>
      </w:r>
      <w:bookmarkEnd w:id="14"/>
    </w:p>
    <w:p w14:paraId="1750AFAD" w14:textId="77777777" w:rsidR="00685CE0" w:rsidRPr="006361D9" w:rsidRDefault="00685CE0" w:rsidP="00726A17">
      <w:pPr>
        <w:spacing w:after="0" w:line="276" w:lineRule="auto"/>
        <w:jc w:val="both"/>
        <w:rPr>
          <w:rFonts w:ascii="Arial Narrow" w:hAnsi="Arial Narrow" w:cstheme="majorHAnsi"/>
        </w:rPr>
      </w:pPr>
      <w:r w:rsidRPr="006361D9">
        <w:rPr>
          <w:rFonts w:ascii="Arial Narrow" w:hAnsi="Arial Narrow" w:cstheme="majorHAnsi"/>
        </w:rPr>
        <w:t>Les déchets et emballages ne devront en aucun cas être mis-en vrac aux abords du bâtiment, ils seront traités et évacués, conformément à la réglementation en vigueur à ce sujet, notamment :</w:t>
      </w:r>
    </w:p>
    <w:p w14:paraId="0D703CC5" w14:textId="77777777" w:rsidR="00685CE0" w:rsidRPr="006361D9" w:rsidRDefault="00685CE0" w:rsidP="00726A17">
      <w:pPr>
        <w:pStyle w:val="Tirets"/>
        <w:spacing w:after="0" w:line="276" w:lineRule="auto"/>
        <w:rPr>
          <w:rFonts w:ascii="Arial Narrow" w:eastAsiaTheme="minorHAnsi" w:hAnsi="Arial Narrow" w:cstheme="majorHAnsi"/>
          <w:color w:val="auto"/>
          <w:sz w:val="22"/>
          <w:szCs w:val="22"/>
          <w:lang w:eastAsia="en-US" w:bidi="ar-SA"/>
        </w:rPr>
      </w:pPr>
      <w:r w:rsidRPr="006361D9">
        <w:rPr>
          <w:rFonts w:ascii="Arial Narrow" w:eastAsiaTheme="minorHAnsi" w:hAnsi="Arial Narrow" w:cstheme="majorHAnsi"/>
          <w:color w:val="auto"/>
          <w:sz w:val="22"/>
          <w:szCs w:val="22"/>
          <w:lang w:eastAsia="en-US" w:bidi="ar-SA"/>
        </w:rPr>
        <w:t>les déchets classés «dangereux» seront évacués en centre d’enfouissement de classe 1 ;</w:t>
      </w:r>
    </w:p>
    <w:p w14:paraId="25D7F888" w14:textId="77777777" w:rsidR="00685CE0" w:rsidRPr="006361D9" w:rsidRDefault="00685CE0" w:rsidP="00726A17">
      <w:pPr>
        <w:pStyle w:val="Tirets"/>
        <w:spacing w:after="0" w:line="276" w:lineRule="auto"/>
        <w:rPr>
          <w:rFonts w:ascii="Arial Narrow" w:eastAsiaTheme="minorHAnsi" w:hAnsi="Arial Narrow" w:cstheme="majorHAnsi"/>
          <w:color w:val="auto"/>
          <w:sz w:val="22"/>
          <w:szCs w:val="22"/>
          <w:lang w:eastAsia="en-US" w:bidi="ar-SA"/>
        </w:rPr>
      </w:pPr>
      <w:r w:rsidRPr="006361D9">
        <w:rPr>
          <w:rFonts w:ascii="Arial Narrow" w:eastAsiaTheme="minorHAnsi" w:hAnsi="Arial Narrow" w:cstheme="majorHAnsi"/>
          <w:color w:val="auto"/>
          <w:sz w:val="22"/>
          <w:szCs w:val="22"/>
          <w:lang w:eastAsia="en-US" w:bidi="ar-SA"/>
        </w:rPr>
        <w:t>les déchets inertes, en classe 3.</w:t>
      </w:r>
    </w:p>
    <w:p w14:paraId="69663E43" w14:textId="77777777" w:rsidR="00685CE0" w:rsidRPr="006361D9" w:rsidRDefault="00685CE0" w:rsidP="00726A17">
      <w:pPr>
        <w:spacing w:after="0" w:line="276" w:lineRule="auto"/>
        <w:jc w:val="both"/>
        <w:rPr>
          <w:rFonts w:ascii="Arial Narrow" w:hAnsi="Arial Narrow" w:cstheme="majorHAnsi"/>
        </w:rPr>
      </w:pPr>
      <w:r w:rsidRPr="006361D9">
        <w:rPr>
          <w:rFonts w:ascii="Arial Narrow" w:hAnsi="Arial Narrow" w:cstheme="majorHAnsi"/>
        </w:rPr>
        <w:t>En ce qui concerne les emballages :</w:t>
      </w:r>
    </w:p>
    <w:p w14:paraId="126F8DC6" w14:textId="77777777" w:rsidR="00685CE0" w:rsidRPr="006361D9" w:rsidRDefault="00685CE0" w:rsidP="00726A17">
      <w:pPr>
        <w:pStyle w:val="Tirets"/>
        <w:spacing w:after="0" w:line="276" w:lineRule="auto"/>
        <w:rPr>
          <w:rFonts w:ascii="Arial Narrow" w:eastAsiaTheme="minorHAnsi" w:hAnsi="Arial Narrow" w:cstheme="majorHAnsi"/>
          <w:color w:val="auto"/>
          <w:sz w:val="22"/>
          <w:szCs w:val="22"/>
          <w:lang w:eastAsia="en-US" w:bidi="ar-SA"/>
        </w:rPr>
      </w:pPr>
      <w:r w:rsidRPr="006361D9">
        <w:rPr>
          <w:rFonts w:ascii="Arial Narrow" w:eastAsiaTheme="minorHAnsi" w:hAnsi="Arial Narrow" w:cstheme="majorHAnsi"/>
          <w:color w:val="auto"/>
          <w:sz w:val="22"/>
          <w:szCs w:val="22"/>
          <w:lang w:eastAsia="en-US" w:bidi="ar-SA"/>
        </w:rPr>
        <w:t>les emballages ayant contenu des produits classés «dangereux» seront évacués à un centre d’enfouissement de classe 1 ;</w:t>
      </w:r>
    </w:p>
    <w:p w14:paraId="5C9E9AF4" w14:textId="77777777" w:rsidR="00685CE0" w:rsidRPr="006361D9" w:rsidRDefault="00685CE0" w:rsidP="00726A17">
      <w:pPr>
        <w:pStyle w:val="Tirets"/>
        <w:spacing w:after="0" w:line="276" w:lineRule="auto"/>
        <w:rPr>
          <w:rFonts w:ascii="Arial Narrow" w:eastAsiaTheme="minorHAnsi" w:hAnsi="Arial Narrow" w:cstheme="majorHAnsi"/>
          <w:color w:val="auto"/>
          <w:sz w:val="22"/>
          <w:szCs w:val="22"/>
          <w:lang w:eastAsia="en-US" w:bidi="ar-SA"/>
        </w:rPr>
      </w:pPr>
      <w:r w:rsidRPr="006361D9">
        <w:rPr>
          <w:rFonts w:ascii="Arial Narrow" w:eastAsiaTheme="minorHAnsi" w:hAnsi="Arial Narrow" w:cstheme="majorHAnsi"/>
          <w:color w:val="auto"/>
          <w:sz w:val="22"/>
          <w:szCs w:val="22"/>
          <w:lang w:eastAsia="en-US" w:bidi="ar-SA"/>
        </w:rPr>
        <w:t>les autres emballages devront obligatoirement être valorisés.</w:t>
      </w:r>
    </w:p>
    <w:p w14:paraId="4BAB5B0E" w14:textId="77777777" w:rsidR="00685CE0" w:rsidRPr="00D5083F" w:rsidRDefault="00685CE0" w:rsidP="00726A17">
      <w:pPr>
        <w:pStyle w:val="Titre2"/>
        <w:numPr>
          <w:ilvl w:val="1"/>
          <w:numId w:val="20"/>
        </w:numPr>
        <w:pBdr>
          <w:top w:val="single" w:sz="4" w:space="1" w:color="auto"/>
          <w:left w:val="single" w:sz="4" w:space="4" w:color="auto"/>
          <w:bottom w:val="single" w:sz="4" w:space="1" w:color="auto"/>
          <w:right w:val="single" w:sz="4" w:space="4" w:color="auto"/>
        </w:pBdr>
        <w:shd w:val="pct15" w:color="auto" w:fill="auto"/>
        <w:spacing w:before="240"/>
        <w:jc w:val="both"/>
        <w:rPr>
          <w:rFonts w:cstheme="majorHAnsi"/>
          <w:bCs/>
          <w:sz w:val="24"/>
          <w:szCs w:val="24"/>
        </w:rPr>
      </w:pPr>
      <w:bookmarkStart w:id="15" w:name="_Toc116313059"/>
      <w:r w:rsidRPr="00D5083F">
        <w:rPr>
          <w:rFonts w:cstheme="majorHAnsi"/>
          <w:bCs/>
          <w:sz w:val="24"/>
          <w:szCs w:val="24"/>
        </w:rPr>
        <w:t>Visite des lieux</w:t>
      </w:r>
      <w:bookmarkEnd w:id="15"/>
    </w:p>
    <w:p w14:paraId="5D1031A7" w14:textId="77777777" w:rsidR="00A14B3C" w:rsidRDefault="00427FD4" w:rsidP="00726A17">
      <w:pPr>
        <w:spacing w:after="0"/>
        <w:jc w:val="both"/>
        <w:rPr>
          <w:rFonts w:ascii="Arial Narrow" w:hAnsi="Arial Narrow" w:cstheme="majorHAnsi"/>
        </w:rPr>
      </w:pPr>
      <w:bookmarkStart w:id="16" w:name="_Toc116313060"/>
      <w:r w:rsidRPr="00A14B3C">
        <w:rPr>
          <w:rFonts w:ascii="Arial Narrow" w:hAnsi="Arial Narrow" w:cstheme="majorHAnsi"/>
        </w:rPr>
        <w:t>Des visites préalables des lieux seront nécessaires à une bonne coordination du projet.</w:t>
      </w:r>
    </w:p>
    <w:p w14:paraId="49CF501F" w14:textId="65C54C62" w:rsidR="00427FD4" w:rsidRPr="00A14B3C" w:rsidRDefault="00427FD4" w:rsidP="00726A17">
      <w:pPr>
        <w:spacing w:after="0"/>
        <w:jc w:val="both"/>
        <w:rPr>
          <w:rFonts w:ascii="Arial Narrow" w:hAnsi="Arial Narrow" w:cstheme="majorHAnsi"/>
        </w:rPr>
      </w:pPr>
      <w:r w:rsidRPr="00A14B3C">
        <w:rPr>
          <w:rFonts w:ascii="Arial Narrow" w:hAnsi="Arial Narrow" w:cstheme="majorHAnsi"/>
        </w:rPr>
        <w:t>Il appartient à l’entrepreneur de procéder à toutes les visites nécessaires sur place pour étudier l'état des lieux et procéder à tous les relevés qui pourraient s’avérer nécessaires à ses travaux. Il acquiert et il a pleine connaissance des contraintes qui se rattachent au terrain, tant matérielles qu'administratives.</w:t>
      </w:r>
    </w:p>
    <w:p w14:paraId="7A321C86" w14:textId="77777777" w:rsidR="00685CE0" w:rsidRPr="00D5083F" w:rsidRDefault="00685CE0" w:rsidP="00726A17">
      <w:pPr>
        <w:pStyle w:val="Titre2"/>
        <w:numPr>
          <w:ilvl w:val="1"/>
          <w:numId w:val="20"/>
        </w:numPr>
        <w:pBdr>
          <w:top w:val="single" w:sz="4" w:space="1" w:color="auto"/>
          <w:left w:val="single" w:sz="4" w:space="4" w:color="auto"/>
          <w:bottom w:val="single" w:sz="4" w:space="1" w:color="auto"/>
          <w:right w:val="single" w:sz="4" w:space="4" w:color="auto"/>
        </w:pBdr>
        <w:shd w:val="pct15" w:color="auto" w:fill="auto"/>
        <w:spacing w:before="240"/>
        <w:jc w:val="both"/>
        <w:rPr>
          <w:rFonts w:cstheme="majorHAnsi"/>
          <w:bCs/>
          <w:sz w:val="24"/>
          <w:szCs w:val="24"/>
        </w:rPr>
      </w:pPr>
      <w:r w:rsidRPr="00D5083F">
        <w:rPr>
          <w:rFonts w:cstheme="majorHAnsi"/>
          <w:bCs/>
          <w:sz w:val="24"/>
          <w:szCs w:val="24"/>
        </w:rPr>
        <w:t>Plans d’exécution</w:t>
      </w:r>
      <w:bookmarkEnd w:id="16"/>
      <w:r w:rsidRPr="00D5083F">
        <w:rPr>
          <w:rFonts w:cstheme="majorHAnsi"/>
          <w:bCs/>
          <w:sz w:val="24"/>
          <w:szCs w:val="24"/>
        </w:rPr>
        <w:t xml:space="preserve"> </w:t>
      </w:r>
    </w:p>
    <w:p w14:paraId="6F7D2E26" w14:textId="77777777" w:rsidR="00685CE0" w:rsidRPr="006361D9" w:rsidRDefault="00685CE0" w:rsidP="00726A17">
      <w:pPr>
        <w:spacing w:after="0" w:line="276" w:lineRule="auto"/>
        <w:jc w:val="both"/>
        <w:rPr>
          <w:rFonts w:ascii="Arial Narrow" w:hAnsi="Arial Narrow" w:cstheme="majorHAnsi"/>
        </w:rPr>
      </w:pPr>
      <w:r w:rsidRPr="006361D9">
        <w:rPr>
          <w:rFonts w:ascii="Arial Narrow" w:hAnsi="Arial Narrow" w:cstheme="majorHAnsi"/>
        </w:rPr>
        <w:t>La localisation des ouvrages résulte de plans, coupes et détails divers établis par le Maître d’œuvre, le présent descriptif complétant ceux-ci quant à la nature et l'étendue des travaux. Dans le présent descriptif, le Maître d’œuvre s'est efforcé de renseigner l'entreprise sur la nature des travaux à effectuer, sur leur nombre et leurs emplacements.</w:t>
      </w:r>
    </w:p>
    <w:p w14:paraId="3060502E" w14:textId="77777777" w:rsidR="00685CE0" w:rsidRPr="006361D9" w:rsidRDefault="00685CE0" w:rsidP="00726A17">
      <w:pPr>
        <w:spacing w:after="0" w:line="276" w:lineRule="auto"/>
        <w:jc w:val="both"/>
        <w:rPr>
          <w:rFonts w:ascii="Arial Narrow" w:hAnsi="Arial Narrow" w:cstheme="majorHAnsi"/>
          <w:b/>
          <w:bCs/>
          <w:u w:val="single"/>
        </w:rPr>
      </w:pPr>
      <w:r w:rsidRPr="006361D9">
        <w:rPr>
          <w:rFonts w:ascii="Arial Narrow" w:hAnsi="Arial Narrow" w:cstheme="majorHAnsi"/>
        </w:rPr>
        <w:t xml:space="preserve">Cette description n'a aucun caractère exclusif et limitatif. L'entreprise devra exécuter comme étant compris dans son offre, sans exception, ni réserve, tous les travaux de sa profession nécessaires à l'achèvement complet de son </w:t>
      </w:r>
      <w:r w:rsidRPr="006361D9">
        <w:rPr>
          <w:rFonts w:ascii="Arial Narrow" w:hAnsi="Arial Narrow" w:cstheme="majorHAnsi"/>
        </w:rPr>
        <w:lastRenderedPageBreak/>
        <w:t>lot conformément aux normes en vigueur. Il lui sera permis d'apporter des solutions améliorant la fonctionnalité tout en conservant l'image et la destination du projet.</w:t>
      </w:r>
    </w:p>
    <w:p w14:paraId="79F0CF99" w14:textId="77777777" w:rsidR="00685CE0" w:rsidRPr="006361D9" w:rsidRDefault="00685CE0" w:rsidP="00726A17">
      <w:pPr>
        <w:spacing w:after="0" w:line="276" w:lineRule="auto"/>
        <w:jc w:val="both"/>
        <w:rPr>
          <w:rFonts w:ascii="Arial Narrow" w:hAnsi="Arial Narrow" w:cstheme="majorHAnsi"/>
        </w:rPr>
      </w:pPr>
      <w:r w:rsidRPr="006361D9">
        <w:rPr>
          <w:rFonts w:ascii="Arial Narrow" w:hAnsi="Arial Narrow" w:cstheme="majorHAnsi"/>
        </w:rPr>
        <w:t>Aussitôt après la notification du marché, les entreprises doivent établir et soumettre à l’approbation du Maître d’œuvre toutes les études et plans d’exécution nécessaires à la bonne marche des travaux.</w:t>
      </w:r>
    </w:p>
    <w:p w14:paraId="26590716" w14:textId="77777777" w:rsidR="00685CE0" w:rsidRDefault="00685CE0" w:rsidP="00726A17">
      <w:pPr>
        <w:spacing w:after="0" w:line="276" w:lineRule="auto"/>
        <w:jc w:val="both"/>
        <w:rPr>
          <w:rFonts w:ascii="Arial Narrow" w:hAnsi="Arial Narrow" w:cstheme="majorHAnsi"/>
        </w:rPr>
      </w:pPr>
      <w:r w:rsidRPr="006361D9">
        <w:rPr>
          <w:rFonts w:ascii="Arial Narrow" w:hAnsi="Arial Narrow" w:cstheme="majorHAnsi"/>
        </w:rPr>
        <w:t>Les ouvrages imprévus mais nécessaires au complet achèvement des travaux et qui apparaîtraient lors de cette étude, seront réputés faire partie intégrale du forfait. Au cas où il es</w:t>
      </w:r>
      <w:r w:rsidR="00C93AA1">
        <w:rPr>
          <w:rFonts w:ascii="Arial Narrow" w:hAnsi="Arial Narrow" w:cstheme="majorHAnsi"/>
        </w:rPr>
        <w:t>t demandé par le Maître d'œuvre</w:t>
      </w:r>
      <w:r w:rsidRPr="006361D9">
        <w:rPr>
          <w:rFonts w:ascii="Arial Narrow" w:hAnsi="Arial Narrow" w:cstheme="majorHAnsi"/>
        </w:rPr>
        <w:t xml:space="preserve"> l'établissement d'un plan de détails pour un ouvrage non prévu ou modificatif, les entreprises doivent faire parvenir au Maître d'œuvre avec ledit plan, le devis estimatif et signaler l'incidence éventuelle de la modification sur les travaux des autres corps d'état.</w:t>
      </w:r>
    </w:p>
    <w:p w14:paraId="40719D0D" w14:textId="77777777" w:rsidR="00685CE0" w:rsidRPr="006361D9" w:rsidRDefault="00685CE0" w:rsidP="00726A17">
      <w:pPr>
        <w:spacing w:after="0" w:line="276" w:lineRule="auto"/>
        <w:jc w:val="both"/>
        <w:rPr>
          <w:rFonts w:ascii="Arial Narrow" w:hAnsi="Arial Narrow" w:cstheme="majorHAnsi"/>
        </w:rPr>
      </w:pPr>
      <w:r w:rsidRPr="006361D9">
        <w:rPr>
          <w:rFonts w:ascii="Arial Narrow" w:hAnsi="Arial Narrow" w:cstheme="majorHAnsi"/>
          <w:b/>
        </w:rPr>
        <w:t>Avant toute exécution les entreprises vérifieront toutes les cotes des dessins qui lui seront remis</w:t>
      </w:r>
      <w:r w:rsidRPr="006361D9">
        <w:rPr>
          <w:rFonts w:ascii="Arial Narrow" w:hAnsi="Arial Narrow" w:cstheme="majorHAnsi"/>
        </w:rPr>
        <w:t xml:space="preserve">, ainsi que toutes les dispositions particulières aux plans pouvant influencer ses travaux (aplomb, décrochements, alignements et autres). </w:t>
      </w:r>
    </w:p>
    <w:p w14:paraId="61A2CF31" w14:textId="77777777" w:rsidR="00685CE0" w:rsidRPr="004A4011" w:rsidRDefault="00685CE0" w:rsidP="00726A17">
      <w:pPr>
        <w:pStyle w:val="Corpsdetexte"/>
        <w:spacing w:after="0" w:line="276" w:lineRule="auto"/>
        <w:rPr>
          <w:rFonts w:ascii="Arial Narrow" w:hAnsi="Arial Narrow" w:cstheme="majorHAnsi"/>
        </w:rPr>
      </w:pPr>
      <w:r w:rsidRPr="004A4011">
        <w:rPr>
          <w:rFonts w:ascii="Arial Narrow" w:hAnsi="Arial Narrow" w:cstheme="majorHAnsi"/>
        </w:rPr>
        <w:t>Indépendamment de ces dessins, les entreprises devront prévoir, avant mise en œuvre définitive, la confection de tous les échantillons, modèles, maquettes, etc. qui seront nécessaires au Maître d’œuvre pour fixer son choix sur certains arrangements de détail.</w:t>
      </w:r>
    </w:p>
    <w:p w14:paraId="3DF371FA" w14:textId="77777777" w:rsidR="00685CE0" w:rsidRPr="006361D9" w:rsidRDefault="00685CE0" w:rsidP="00726A17">
      <w:pPr>
        <w:spacing w:after="0" w:line="276" w:lineRule="auto"/>
        <w:jc w:val="both"/>
        <w:rPr>
          <w:rFonts w:ascii="Arial Narrow" w:hAnsi="Arial Narrow" w:cstheme="majorHAnsi"/>
        </w:rPr>
      </w:pPr>
      <w:r w:rsidRPr="006361D9">
        <w:rPr>
          <w:rFonts w:ascii="Arial Narrow" w:hAnsi="Arial Narrow" w:cstheme="majorHAnsi"/>
          <w:u w:val="single"/>
        </w:rPr>
        <w:t>POUR INFORMATION</w:t>
      </w:r>
      <w:r w:rsidRPr="006361D9">
        <w:rPr>
          <w:rFonts w:ascii="Arial Narrow" w:hAnsi="Arial Narrow" w:cstheme="majorHAnsi"/>
        </w:rPr>
        <w:t xml:space="preserve"> : les fichiers AUTOCAD (format dwg) des plans, des élévations et des détails seront remis au Titulaire. Les plans cotés figurant dans le cahier graphique permettent de chiffrer le projet. Les plans dwg permettront au </w:t>
      </w:r>
      <w:r w:rsidR="00371584">
        <w:rPr>
          <w:rFonts w:ascii="Arial Narrow" w:hAnsi="Arial Narrow" w:cstheme="majorHAnsi"/>
        </w:rPr>
        <w:t xml:space="preserve">Titulaire </w:t>
      </w:r>
      <w:r w:rsidRPr="006361D9">
        <w:rPr>
          <w:rFonts w:ascii="Arial Narrow" w:hAnsi="Arial Narrow" w:cstheme="majorHAnsi"/>
        </w:rPr>
        <w:t>d’avoir l’ensemble des cotes pour qu’il puisse réaliser ses propres plans d’exécution.</w:t>
      </w:r>
    </w:p>
    <w:p w14:paraId="3F68623B" w14:textId="77777777" w:rsidR="00C93AA1" w:rsidRPr="006361D9" w:rsidRDefault="00685CE0" w:rsidP="00726A17">
      <w:pPr>
        <w:pStyle w:val="Corpsdetexte"/>
        <w:spacing w:after="0" w:line="276" w:lineRule="auto"/>
        <w:rPr>
          <w:rFonts w:ascii="Arial Narrow" w:hAnsi="Arial Narrow" w:cstheme="majorHAnsi"/>
        </w:rPr>
      </w:pPr>
      <w:r w:rsidRPr="006361D9">
        <w:rPr>
          <w:rFonts w:ascii="Arial Narrow" w:hAnsi="Arial Narrow" w:cstheme="majorHAnsi"/>
        </w:rPr>
        <w:t>Le Titulaire, conformément aux études et notes de calcul qu'il établit, est tenu</w:t>
      </w:r>
      <w:r w:rsidR="004148CF">
        <w:rPr>
          <w:rFonts w:ascii="Arial Narrow" w:hAnsi="Arial Narrow" w:cstheme="majorHAnsi"/>
        </w:rPr>
        <w:t>, en lien étroit avec le Maître d’œuvre,</w:t>
      </w:r>
      <w:r w:rsidRPr="006361D9">
        <w:rPr>
          <w:rFonts w:ascii="Arial Narrow" w:hAnsi="Arial Narrow" w:cstheme="majorHAnsi"/>
        </w:rPr>
        <w:t xml:space="preserve"> de renforcer les épaisseurs et sections si nécessaire et d’apporter les adaptations utiles afin que les éléments considérés soient parfaitement stables, rigides et indéformables et afin que les ouvrages fabriqués répondent en tout point à leur destination et leur utilisation.</w:t>
      </w:r>
    </w:p>
    <w:p w14:paraId="228D462E" w14:textId="77777777" w:rsidR="00685CE0" w:rsidRPr="00D5083F" w:rsidRDefault="00685CE0" w:rsidP="00726A17">
      <w:pPr>
        <w:pStyle w:val="Titre2"/>
        <w:numPr>
          <w:ilvl w:val="1"/>
          <w:numId w:val="20"/>
        </w:numPr>
        <w:pBdr>
          <w:top w:val="single" w:sz="4" w:space="1" w:color="auto"/>
          <w:left w:val="single" w:sz="4" w:space="4" w:color="auto"/>
          <w:bottom w:val="single" w:sz="4" w:space="1" w:color="auto"/>
          <w:right w:val="single" w:sz="4" w:space="4" w:color="auto"/>
        </w:pBdr>
        <w:shd w:val="pct15" w:color="auto" w:fill="auto"/>
        <w:spacing w:before="240"/>
        <w:jc w:val="both"/>
        <w:rPr>
          <w:rFonts w:cstheme="majorHAnsi"/>
          <w:bCs/>
          <w:sz w:val="24"/>
          <w:szCs w:val="24"/>
        </w:rPr>
      </w:pPr>
      <w:bookmarkStart w:id="17" w:name="_Toc116313061"/>
      <w:r w:rsidRPr="00D5083F">
        <w:rPr>
          <w:rFonts w:cstheme="majorHAnsi"/>
          <w:bCs/>
          <w:sz w:val="24"/>
          <w:szCs w:val="24"/>
        </w:rPr>
        <w:t>Rendez-vous de chantier</w:t>
      </w:r>
      <w:bookmarkEnd w:id="17"/>
    </w:p>
    <w:p w14:paraId="20CA16E6" w14:textId="77777777" w:rsidR="00685CE0" w:rsidRPr="006361D9" w:rsidRDefault="00685CE0" w:rsidP="00726A17">
      <w:pPr>
        <w:spacing w:after="0" w:line="276" w:lineRule="auto"/>
        <w:jc w:val="both"/>
        <w:rPr>
          <w:rFonts w:ascii="Arial Narrow" w:hAnsi="Arial Narrow" w:cstheme="majorHAnsi"/>
          <w:b/>
          <w:bCs/>
        </w:rPr>
      </w:pPr>
      <w:r w:rsidRPr="006361D9">
        <w:rPr>
          <w:rFonts w:ascii="Arial Narrow" w:hAnsi="Arial Narrow" w:cstheme="majorHAnsi"/>
          <w:b/>
          <w:bCs/>
        </w:rPr>
        <w:t xml:space="preserve">De façon à assurer une bonne coordination des équipes, une réunion préparatoire au chantier sera organisée sur place. </w:t>
      </w:r>
    </w:p>
    <w:p w14:paraId="03DD3446" w14:textId="77777777" w:rsidR="00685CE0" w:rsidRPr="006361D9" w:rsidRDefault="00685CE0" w:rsidP="00726A17">
      <w:pPr>
        <w:spacing w:after="0" w:line="276" w:lineRule="auto"/>
        <w:jc w:val="both"/>
        <w:rPr>
          <w:rFonts w:ascii="Arial Narrow" w:hAnsi="Arial Narrow" w:cstheme="majorHAnsi"/>
        </w:rPr>
      </w:pPr>
      <w:r w:rsidRPr="006361D9">
        <w:rPr>
          <w:rFonts w:ascii="Arial Narrow" w:hAnsi="Arial Narrow" w:cstheme="majorHAnsi"/>
        </w:rPr>
        <w:t>Un rendez-vous général de chantier aura lieu a minima toutes les semaines au jour et à l’heure qui seront arrêtés d’un commun accord à l’ouverture du chantier.</w:t>
      </w:r>
    </w:p>
    <w:p w14:paraId="582B162E" w14:textId="77777777" w:rsidR="00685CE0" w:rsidRPr="004F1567" w:rsidRDefault="00685CE0" w:rsidP="00726A17">
      <w:pPr>
        <w:pStyle w:val="Corpsdetexte"/>
        <w:spacing w:after="0" w:line="276" w:lineRule="auto"/>
        <w:rPr>
          <w:rFonts w:ascii="Arial Narrow" w:hAnsi="Arial Narrow" w:cstheme="majorHAnsi"/>
        </w:rPr>
      </w:pPr>
      <w:r w:rsidRPr="004F1567">
        <w:rPr>
          <w:rFonts w:ascii="Arial Narrow" w:hAnsi="Arial Narrow" w:cstheme="majorHAnsi"/>
        </w:rPr>
        <w:t>Il est obligatoire et les entreprises sont tenues d’y assister ou de s’y faire représenter par un Conducteur de Travaux qualifié et permanent, ayant pouvoir de décision.</w:t>
      </w:r>
    </w:p>
    <w:p w14:paraId="07FEB7C2" w14:textId="77777777" w:rsidR="00685CE0" w:rsidRPr="004F1567" w:rsidRDefault="00685CE0" w:rsidP="00726A17">
      <w:pPr>
        <w:pStyle w:val="Corpsdetexte"/>
        <w:spacing w:after="0" w:line="276" w:lineRule="auto"/>
        <w:rPr>
          <w:rFonts w:ascii="Arial Narrow" w:hAnsi="Arial Narrow" w:cstheme="majorHAnsi"/>
        </w:rPr>
      </w:pPr>
      <w:r w:rsidRPr="004F1567">
        <w:rPr>
          <w:rFonts w:ascii="Arial Narrow" w:hAnsi="Arial Narrow" w:cstheme="majorHAnsi"/>
        </w:rPr>
        <w:t xml:space="preserve">Lors de ces réunions, l'entrepreneur devra prendre contact avec les corps d'état dont les ouvrages seront en liaison avec les siens, de façon à assurer une parfaite coordination à l'exécution. Il sera disposé à fournir aux autres entreprises toutes les informations sur ses ouvrages dont elles auraient besoin. </w:t>
      </w:r>
    </w:p>
    <w:p w14:paraId="51DC472C" w14:textId="77777777" w:rsidR="00685CE0" w:rsidRPr="006361D9" w:rsidRDefault="00685CE0" w:rsidP="00726A17">
      <w:pPr>
        <w:spacing w:after="0" w:line="276" w:lineRule="auto"/>
        <w:jc w:val="both"/>
        <w:rPr>
          <w:rFonts w:ascii="Arial Narrow" w:hAnsi="Arial Narrow" w:cstheme="majorHAnsi"/>
          <w:b/>
          <w:bCs/>
        </w:rPr>
      </w:pPr>
      <w:r w:rsidRPr="006361D9">
        <w:rPr>
          <w:rFonts w:ascii="Arial Narrow" w:hAnsi="Arial Narrow" w:cstheme="majorHAnsi"/>
          <w:b/>
          <w:bCs/>
        </w:rPr>
        <w:t>Compte-rendu de chantier</w:t>
      </w:r>
    </w:p>
    <w:p w14:paraId="0AA33795" w14:textId="77777777" w:rsidR="00C93AA1" w:rsidRPr="00C93AA1" w:rsidRDefault="00685CE0" w:rsidP="00726A17">
      <w:pPr>
        <w:spacing w:after="0" w:line="276" w:lineRule="auto"/>
        <w:jc w:val="both"/>
        <w:rPr>
          <w:rFonts w:ascii="Arial Narrow" w:hAnsi="Arial Narrow" w:cstheme="majorHAnsi"/>
        </w:rPr>
      </w:pPr>
      <w:r w:rsidRPr="00AE07E9">
        <w:rPr>
          <w:rFonts w:ascii="Arial Narrow" w:hAnsi="Arial Narrow" w:cstheme="majorHAnsi"/>
        </w:rPr>
        <w:t>Les rendez-vous de chantier feront l’objet de comptes rendus établis par le Maître d’œuvre et diffusés aux Entreprises. Ces comptes rendus, numérotés, prennent un caractère contractuel après cinq (5) jours et devraient éviter toute correspondance parallèle.</w:t>
      </w:r>
      <w:bookmarkStart w:id="18" w:name="OLE_LINK2"/>
    </w:p>
    <w:p w14:paraId="32980561" w14:textId="46FE44B2" w:rsidR="00685CE0" w:rsidRPr="00D5083F" w:rsidRDefault="00B9088C" w:rsidP="00726A17">
      <w:pPr>
        <w:pStyle w:val="Titre2"/>
        <w:numPr>
          <w:ilvl w:val="1"/>
          <w:numId w:val="20"/>
        </w:numPr>
        <w:pBdr>
          <w:top w:val="single" w:sz="4" w:space="1" w:color="auto"/>
          <w:left w:val="single" w:sz="4" w:space="4" w:color="auto"/>
          <w:bottom w:val="single" w:sz="4" w:space="1" w:color="auto"/>
          <w:right w:val="single" w:sz="4" w:space="4" w:color="auto"/>
        </w:pBdr>
        <w:shd w:val="pct15" w:color="auto" w:fill="auto"/>
        <w:spacing w:before="240"/>
        <w:jc w:val="both"/>
        <w:rPr>
          <w:rFonts w:cstheme="majorHAnsi"/>
          <w:bCs/>
          <w:sz w:val="24"/>
          <w:szCs w:val="24"/>
        </w:rPr>
      </w:pPr>
      <w:bookmarkStart w:id="19" w:name="_Toc116313062"/>
      <w:r w:rsidRPr="00D5083F">
        <w:rPr>
          <w:rFonts w:cstheme="majorHAnsi"/>
          <w:bCs/>
          <w:sz w:val="24"/>
          <w:szCs w:val="24"/>
        </w:rPr>
        <w:t>Échantillons</w:t>
      </w:r>
      <w:r w:rsidR="00685CE0" w:rsidRPr="00D5083F">
        <w:rPr>
          <w:rFonts w:cstheme="majorHAnsi"/>
          <w:bCs/>
          <w:sz w:val="24"/>
          <w:szCs w:val="24"/>
        </w:rPr>
        <w:t xml:space="preserve"> et prototype d’ouvrages</w:t>
      </w:r>
      <w:bookmarkEnd w:id="19"/>
    </w:p>
    <w:p w14:paraId="0D132133" w14:textId="77777777" w:rsidR="00685CE0" w:rsidRPr="006361D9" w:rsidRDefault="00685CE0" w:rsidP="00726A17">
      <w:pPr>
        <w:spacing w:after="0" w:line="276" w:lineRule="auto"/>
        <w:jc w:val="both"/>
        <w:rPr>
          <w:rFonts w:ascii="Arial Narrow" w:hAnsi="Arial Narrow" w:cstheme="majorHAnsi"/>
        </w:rPr>
      </w:pPr>
      <w:r w:rsidRPr="006361D9">
        <w:rPr>
          <w:rFonts w:ascii="Arial Narrow" w:hAnsi="Arial Narrow" w:cstheme="majorHAnsi"/>
        </w:rPr>
        <w:t xml:space="preserve">L’entrepreneur doit obligatoirement fournir au Maître d’œuvre au démarrage du chantier tous les échantillons, modèles et spécimens de tous les matériaux, finitions et éléments devant être utilisés pour l’exécution de ses travaux, ainsi que tous les renseignements techniques les concernant. </w:t>
      </w:r>
    </w:p>
    <w:p w14:paraId="1245576D" w14:textId="083178CC" w:rsidR="00895165" w:rsidRDefault="00685CE0" w:rsidP="00726A17">
      <w:pPr>
        <w:spacing w:after="0" w:line="276" w:lineRule="auto"/>
        <w:jc w:val="both"/>
        <w:rPr>
          <w:rFonts w:ascii="Arial Narrow" w:hAnsi="Arial Narrow" w:cstheme="majorHAnsi"/>
        </w:rPr>
      </w:pPr>
      <w:r w:rsidRPr="006361D9">
        <w:rPr>
          <w:rFonts w:ascii="Arial Narrow" w:hAnsi="Arial Narrow" w:cstheme="majorHAnsi"/>
        </w:rPr>
        <w:t xml:space="preserve">Le </w:t>
      </w:r>
      <w:r w:rsidR="00371584">
        <w:rPr>
          <w:rFonts w:ascii="Arial Narrow" w:hAnsi="Arial Narrow" w:cstheme="majorHAnsi"/>
        </w:rPr>
        <w:t xml:space="preserve">Titulaire </w:t>
      </w:r>
      <w:r w:rsidRPr="006361D9">
        <w:rPr>
          <w:rFonts w:ascii="Arial Narrow" w:hAnsi="Arial Narrow" w:cstheme="majorHAnsi"/>
        </w:rPr>
        <w:t xml:space="preserve">du lot Agencement fournira des échantillons de peinture pour chacune des couleurs sélectionnées par le Maître d’œuvre (à titre indicatif, environ </w:t>
      </w:r>
      <w:r w:rsidR="00B9088C">
        <w:rPr>
          <w:rFonts w:ascii="Arial Narrow" w:hAnsi="Arial Narrow" w:cstheme="majorHAnsi"/>
        </w:rPr>
        <w:t>9</w:t>
      </w:r>
      <w:r w:rsidRPr="006361D9">
        <w:rPr>
          <w:rFonts w:ascii="Arial Narrow" w:hAnsi="Arial Narrow" w:cstheme="majorHAnsi"/>
        </w:rPr>
        <w:t xml:space="preserve"> couleurs sur l’ensemble de l’exposition). </w:t>
      </w:r>
      <w:r w:rsidRPr="00E7015B">
        <w:rPr>
          <w:rFonts w:ascii="Arial Narrow" w:hAnsi="Arial Narrow" w:cstheme="majorHAnsi"/>
          <w:b/>
        </w:rPr>
        <w:t>Les échantillons seront fournis en 1 exemplaire format 600 x 600 mm en MDF</w:t>
      </w:r>
      <w:r w:rsidR="00E7015B">
        <w:rPr>
          <w:rFonts w:ascii="Arial Narrow" w:hAnsi="Arial Narrow" w:cstheme="majorHAnsi"/>
          <w:b/>
        </w:rPr>
        <w:t xml:space="preserve"> de 3 mm d’épaisseur et 2</w:t>
      </w:r>
      <w:r w:rsidRPr="00E7015B">
        <w:rPr>
          <w:rFonts w:ascii="Arial Narrow" w:hAnsi="Arial Narrow" w:cstheme="majorHAnsi"/>
          <w:b/>
        </w:rPr>
        <w:t xml:space="preserve"> exemplaire</w:t>
      </w:r>
      <w:r w:rsidR="00E7015B">
        <w:rPr>
          <w:rFonts w:ascii="Arial Narrow" w:hAnsi="Arial Narrow" w:cstheme="majorHAnsi"/>
          <w:b/>
        </w:rPr>
        <w:t>s</w:t>
      </w:r>
      <w:r w:rsidRPr="00E7015B">
        <w:rPr>
          <w:rFonts w:ascii="Arial Narrow" w:hAnsi="Arial Narrow" w:cstheme="majorHAnsi"/>
          <w:b/>
        </w:rPr>
        <w:t xml:space="preserve"> format A5 en MDF de 3</w:t>
      </w:r>
      <w:r w:rsidR="00E7015B">
        <w:rPr>
          <w:rFonts w:ascii="Arial Narrow" w:hAnsi="Arial Narrow" w:cstheme="majorHAnsi"/>
          <w:b/>
        </w:rPr>
        <w:t xml:space="preserve"> </w:t>
      </w:r>
      <w:r w:rsidRPr="00E7015B">
        <w:rPr>
          <w:rFonts w:ascii="Arial Narrow" w:hAnsi="Arial Narrow" w:cstheme="majorHAnsi"/>
          <w:b/>
        </w:rPr>
        <w:t xml:space="preserve">mm d’épaisseur, avec une finition peinture (y compris préparation du support). </w:t>
      </w:r>
      <w:r w:rsidRPr="006361D9">
        <w:rPr>
          <w:rFonts w:ascii="Arial Narrow" w:hAnsi="Arial Narrow" w:cstheme="majorHAnsi"/>
        </w:rPr>
        <w:t>Plusieurs échantillons seront demandés (</w:t>
      </w:r>
      <w:r w:rsidR="007B1B8D">
        <w:rPr>
          <w:rFonts w:ascii="Arial Narrow" w:hAnsi="Arial Narrow" w:cstheme="majorHAnsi"/>
        </w:rPr>
        <w:t>2 à 3</w:t>
      </w:r>
      <w:r w:rsidRPr="006361D9">
        <w:rPr>
          <w:rFonts w:ascii="Arial Narrow" w:hAnsi="Arial Narrow" w:cstheme="majorHAnsi"/>
        </w:rPr>
        <w:t xml:space="preserve"> par teinte), aucune commande de mise en œuvre de peinture ne sera faite avant approbation des échantillons.</w:t>
      </w:r>
      <w:r w:rsidR="00895165">
        <w:rPr>
          <w:rFonts w:ascii="Arial Narrow" w:hAnsi="Arial Narrow" w:cstheme="majorHAnsi"/>
        </w:rPr>
        <w:t xml:space="preserve"> </w:t>
      </w:r>
    </w:p>
    <w:p w14:paraId="78F6F820" w14:textId="0ABBDB26" w:rsidR="008C3A16" w:rsidRDefault="008C3A16" w:rsidP="00726A17">
      <w:pPr>
        <w:spacing w:after="0" w:line="276" w:lineRule="auto"/>
        <w:jc w:val="both"/>
        <w:rPr>
          <w:rFonts w:ascii="Arial Narrow" w:hAnsi="Arial Narrow" w:cstheme="majorHAnsi"/>
        </w:rPr>
      </w:pPr>
      <w:r>
        <w:rPr>
          <w:rFonts w:ascii="Arial Narrow" w:hAnsi="Arial Narrow" w:cstheme="majorHAnsi"/>
        </w:rPr>
        <w:lastRenderedPageBreak/>
        <w:t xml:space="preserve">Le </w:t>
      </w:r>
      <w:r w:rsidR="00371584">
        <w:rPr>
          <w:rFonts w:ascii="Arial Narrow" w:hAnsi="Arial Narrow" w:cstheme="majorHAnsi"/>
        </w:rPr>
        <w:t xml:space="preserve">Titulaire </w:t>
      </w:r>
      <w:r>
        <w:rPr>
          <w:rFonts w:ascii="Arial Narrow" w:hAnsi="Arial Narrow" w:cstheme="majorHAnsi"/>
        </w:rPr>
        <w:t xml:space="preserve">du lot Signalétique fournira des </w:t>
      </w:r>
      <w:r w:rsidRPr="008C3A16">
        <w:rPr>
          <w:rFonts w:ascii="Arial Narrow" w:hAnsi="Arial Narrow" w:cstheme="majorHAnsi"/>
          <w:b/>
        </w:rPr>
        <w:t>échantillons à échelle 1 de chaque typologie de contenu de signalétique</w:t>
      </w:r>
      <w:r>
        <w:rPr>
          <w:rFonts w:ascii="Arial Narrow" w:hAnsi="Arial Narrow" w:cstheme="majorHAnsi"/>
        </w:rPr>
        <w:t xml:space="preserve">. Ces échantillons devront être validés avant toute mise en production. </w:t>
      </w:r>
    </w:p>
    <w:p w14:paraId="077D8095" w14:textId="0DA73AB9" w:rsidR="00734F43" w:rsidRPr="00734F43" w:rsidRDefault="00734F43" w:rsidP="00726A17">
      <w:pPr>
        <w:spacing w:after="0" w:line="276" w:lineRule="auto"/>
        <w:jc w:val="both"/>
        <w:rPr>
          <w:rFonts w:ascii="Arial Narrow" w:hAnsi="Arial Narrow" w:cstheme="majorHAnsi"/>
          <w:b/>
        </w:rPr>
      </w:pPr>
      <w:r w:rsidRPr="00734F43">
        <w:rPr>
          <w:rFonts w:ascii="Arial Narrow" w:hAnsi="Arial Narrow" w:cstheme="majorHAnsi"/>
          <w:b/>
        </w:rPr>
        <w:t xml:space="preserve">Ces échantillons et prototypes seront présentés pour validation avant commande/production sur site aux Maîtres d’œuvre et d’ouvrage </w:t>
      </w:r>
      <w:r w:rsidR="0033479F">
        <w:rPr>
          <w:rFonts w:ascii="Arial Narrow" w:hAnsi="Arial Narrow" w:cstheme="majorHAnsi"/>
          <w:b/>
        </w:rPr>
        <w:t xml:space="preserve">en </w:t>
      </w:r>
      <w:r w:rsidR="00227953">
        <w:rPr>
          <w:rFonts w:ascii="Arial Narrow" w:hAnsi="Arial Narrow" w:cstheme="majorHAnsi"/>
          <w:b/>
        </w:rPr>
        <w:t>juillet 2026</w:t>
      </w:r>
      <w:r w:rsidRPr="00734F43">
        <w:rPr>
          <w:rFonts w:ascii="Arial Narrow" w:hAnsi="Arial Narrow" w:cstheme="majorHAnsi"/>
          <w:b/>
        </w:rPr>
        <w:t xml:space="preserve"> (date à confirmer par le Maître d’ouvrage). </w:t>
      </w:r>
    </w:p>
    <w:p w14:paraId="3599ECE5" w14:textId="77777777" w:rsidR="00685CE0" w:rsidRPr="00685CE0" w:rsidRDefault="00685CE0" w:rsidP="00726A17">
      <w:pPr>
        <w:pStyle w:val="Liste"/>
        <w:spacing w:after="0"/>
        <w:rPr>
          <w:rFonts w:asciiTheme="majorHAnsi" w:hAnsiTheme="majorHAnsi" w:cstheme="majorHAnsi"/>
        </w:rPr>
      </w:pPr>
    </w:p>
    <w:p w14:paraId="474FFF19" w14:textId="4D2B40D2" w:rsidR="00685CE0" w:rsidRPr="00685CE0" w:rsidRDefault="00685CE0" w:rsidP="000143BF">
      <w:pPr>
        <w:pStyle w:val="Titre1"/>
        <w:numPr>
          <w:ilvl w:val="0"/>
          <w:numId w:val="19"/>
        </w:numPr>
        <w:pBdr>
          <w:top w:val="single" w:sz="4" w:space="1" w:color="auto"/>
          <w:left w:val="single" w:sz="4" w:space="4" w:color="auto"/>
          <w:bottom w:val="single" w:sz="4" w:space="1" w:color="auto"/>
          <w:right w:val="single" w:sz="4" w:space="4" w:color="auto"/>
        </w:pBdr>
        <w:shd w:val="solid" w:color="BFBFBF" w:themeColor="background1" w:themeShade="BF" w:fill="B2B2B2"/>
        <w:spacing w:before="360"/>
        <w:jc w:val="both"/>
        <w:rPr>
          <w:rStyle w:val="Emphaseintense1"/>
          <w:rFonts w:cstheme="majorHAnsi"/>
          <w:sz w:val="28"/>
          <w:szCs w:val="28"/>
        </w:rPr>
      </w:pPr>
      <w:r w:rsidRPr="00685CE0">
        <w:rPr>
          <w:rStyle w:val="Emphaseintense1"/>
          <w:rFonts w:cstheme="majorHAnsi"/>
        </w:rPr>
        <w:br w:type="page"/>
      </w:r>
      <w:bookmarkStart w:id="20" w:name="_Toc116313063"/>
      <w:r w:rsidR="004A4011" w:rsidRPr="007B05BE">
        <w:rPr>
          <w:rStyle w:val="Emphaseintense1"/>
        </w:rPr>
        <w:lastRenderedPageBreak/>
        <w:t>LOT</w:t>
      </w:r>
      <w:r w:rsidR="004A4011" w:rsidRPr="000143BF">
        <w:rPr>
          <w:rStyle w:val="Emphaseintense1"/>
        </w:rPr>
        <w:t xml:space="preserve"> 1 -</w:t>
      </w:r>
      <w:r w:rsidRPr="000143BF">
        <w:rPr>
          <w:rStyle w:val="Emphaseintense1"/>
        </w:rPr>
        <w:t xml:space="preserve"> AGENCEMENT - Description des ouvrages à réaliser</w:t>
      </w:r>
      <w:bookmarkEnd w:id="20"/>
      <w:r w:rsidR="004A4011">
        <w:rPr>
          <w:rStyle w:val="Emphaseintense1"/>
          <w:rFonts w:cstheme="majorHAnsi"/>
          <w:sz w:val="28"/>
          <w:szCs w:val="28"/>
        </w:rPr>
        <w:t xml:space="preserve"> </w:t>
      </w:r>
    </w:p>
    <w:p w14:paraId="62FA376C" w14:textId="77777777" w:rsidR="00685CE0" w:rsidRPr="00685CE0" w:rsidRDefault="00685CE0" w:rsidP="00726A17">
      <w:pPr>
        <w:spacing w:after="0"/>
        <w:jc w:val="both"/>
        <w:rPr>
          <w:rFonts w:asciiTheme="majorHAnsi" w:hAnsiTheme="majorHAnsi" w:cstheme="majorHAnsi"/>
        </w:rPr>
      </w:pPr>
    </w:p>
    <w:p w14:paraId="342D262B" w14:textId="77777777" w:rsidR="00685CE0" w:rsidRPr="007B05BE" w:rsidRDefault="004A4011" w:rsidP="00726A17">
      <w:pPr>
        <w:pStyle w:val="Titre2"/>
        <w:numPr>
          <w:ilvl w:val="1"/>
          <w:numId w:val="21"/>
        </w:numPr>
        <w:pBdr>
          <w:top w:val="single" w:sz="4" w:space="1" w:color="auto"/>
          <w:left w:val="single" w:sz="4" w:space="4" w:color="auto"/>
          <w:bottom w:val="single" w:sz="4" w:space="1" w:color="auto"/>
          <w:right w:val="single" w:sz="4" w:space="4" w:color="auto"/>
        </w:pBdr>
        <w:shd w:val="pct15" w:color="auto" w:fill="auto"/>
        <w:spacing w:before="240"/>
        <w:jc w:val="both"/>
        <w:rPr>
          <w:rFonts w:cstheme="majorHAnsi"/>
          <w:bCs/>
          <w:sz w:val="24"/>
          <w:szCs w:val="24"/>
        </w:rPr>
      </w:pPr>
      <w:bookmarkStart w:id="21" w:name="_Toc116313064"/>
      <w:r w:rsidRPr="007B05BE">
        <w:rPr>
          <w:rFonts w:cstheme="majorHAnsi"/>
          <w:bCs/>
          <w:sz w:val="24"/>
          <w:szCs w:val="24"/>
        </w:rPr>
        <w:t>Description</w:t>
      </w:r>
      <w:r w:rsidR="007D3CB0">
        <w:rPr>
          <w:sz w:val="24"/>
          <w:szCs w:val="24"/>
        </w:rPr>
        <w:t xml:space="preserve"> des travaux - G</w:t>
      </w:r>
      <w:r w:rsidR="00685CE0" w:rsidRPr="007B05BE">
        <w:rPr>
          <w:sz w:val="24"/>
          <w:szCs w:val="24"/>
        </w:rPr>
        <w:t>énéralités</w:t>
      </w:r>
      <w:bookmarkEnd w:id="21"/>
    </w:p>
    <w:p w14:paraId="431E03BB" w14:textId="77777777" w:rsidR="00685CE0" w:rsidRPr="006361D9" w:rsidRDefault="00685CE0" w:rsidP="00726A17">
      <w:pPr>
        <w:widowControl w:val="0"/>
        <w:spacing w:after="0" w:line="276" w:lineRule="auto"/>
        <w:jc w:val="both"/>
        <w:rPr>
          <w:rFonts w:ascii="Arial Narrow" w:hAnsi="Arial Narrow" w:cstheme="majorHAnsi"/>
        </w:rPr>
      </w:pPr>
      <w:r w:rsidRPr="006361D9">
        <w:rPr>
          <w:rFonts w:ascii="Arial Narrow" w:hAnsi="Arial Narrow" w:cstheme="majorHAnsi"/>
        </w:rPr>
        <w:t>Les travaux comprennent notamment :</w:t>
      </w:r>
    </w:p>
    <w:p w14:paraId="7181FB0A" w14:textId="77777777" w:rsidR="00685CE0" w:rsidRPr="006361D9" w:rsidRDefault="00685CE0" w:rsidP="00726A17">
      <w:pPr>
        <w:widowControl w:val="0"/>
        <w:numPr>
          <w:ilvl w:val="0"/>
          <w:numId w:val="4"/>
        </w:numPr>
        <w:tabs>
          <w:tab w:val="clear" w:pos="3240"/>
        </w:tabs>
        <w:spacing w:after="0" w:line="276" w:lineRule="auto"/>
        <w:ind w:left="720"/>
        <w:jc w:val="both"/>
        <w:rPr>
          <w:rFonts w:ascii="Arial Narrow" w:hAnsi="Arial Narrow" w:cstheme="majorHAnsi"/>
        </w:rPr>
      </w:pPr>
      <w:r w:rsidRPr="006361D9">
        <w:rPr>
          <w:rFonts w:ascii="Arial Narrow" w:hAnsi="Arial Narrow" w:cstheme="majorHAnsi"/>
        </w:rPr>
        <w:t>La reconnaissance des lieux et des cheminements permettant à l’Entreprise d’apprécier notamment la fabrication en atelier en fonction des ouvrages et de leurs dimensions, l’assemblage éventuel de ceux-ci sur place, et leurs adaptations aux supports existants,</w:t>
      </w:r>
    </w:p>
    <w:p w14:paraId="2288B43B" w14:textId="77777777" w:rsidR="00685CE0" w:rsidRPr="006361D9" w:rsidRDefault="00685CE0" w:rsidP="00726A17">
      <w:pPr>
        <w:widowControl w:val="0"/>
        <w:numPr>
          <w:ilvl w:val="0"/>
          <w:numId w:val="4"/>
        </w:numPr>
        <w:tabs>
          <w:tab w:val="clear" w:pos="3240"/>
          <w:tab w:val="left" w:pos="0"/>
        </w:tabs>
        <w:spacing w:after="0" w:line="276" w:lineRule="auto"/>
        <w:ind w:left="720"/>
        <w:jc w:val="both"/>
        <w:rPr>
          <w:rFonts w:ascii="Arial Narrow" w:hAnsi="Arial Narrow" w:cstheme="majorHAnsi"/>
        </w:rPr>
      </w:pPr>
      <w:r w:rsidRPr="006361D9">
        <w:rPr>
          <w:rFonts w:ascii="Arial Narrow" w:hAnsi="Arial Narrow" w:cstheme="majorHAnsi"/>
        </w:rPr>
        <w:t xml:space="preserve">L’établissement des dessins de détail renseignés et des plans d’ensemble établis à partir du présent dossier, </w:t>
      </w:r>
    </w:p>
    <w:p w14:paraId="7177102D" w14:textId="77777777" w:rsidR="00685CE0" w:rsidRPr="006361D9" w:rsidRDefault="00685CE0" w:rsidP="00726A17">
      <w:pPr>
        <w:widowControl w:val="0"/>
        <w:numPr>
          <w:ilvl w:val="0"/>
          <w:numId w:val="4"/>
        </w:numPr>
        <w:tabs>
          <w:tab w:val="clear" w:pos="3240"/>
          <w:tab w:val="left" w:pos="0"/>
        </w:tabs>
        <w:spacing w:after="0" w:line="276" w:lineRule="auto"/>
        <w:ind w:left="720"/>
        <w:jc w:val="both"/>
        <w:rPr>
          <w:rFonts w:ascii="Arial Narrow" w:hAnsi="Arial Narrow" w:cstheme="majorHAnsi"/>
        </w:rPr>
      </w:pPr>
      <w:r w:rsidRPr="006361D9">
        <w:rPr>
          <w:rFonts w:ascii="Arial Narrow" w:hAnsi="Arial Narrow" w:cstheme="majorHAnsi"/>
        </w:rPr>
        <w:t>Remise des plans d’exécutions et des dossiers des ouvrages exécutés comprenant la notice de montage des cimaises,</w:t>
      </w:r>
    </w:p>
    <w:p w14:paraId="7FB478E4" w14:textId="77777777" w:rsidR="00685CE0" w:rsidRPr="006361D9" w:rsidRDefault="00685CE0" w:rsidP="00726A17">
      <w:pPr>
        <w:widowControl w:val="0"/>
        <w:numPr>
          <w:ilvl w:val="0"/>
          <w:numId w:val="4"/>
        </w:numPr>
        <w:tabs>
          <w:tab w:val="clear" w:pos="3240"/>
          <w:tab w:val="left" w:pos="0"/>
        </w:tabs>
        <w:spacing w:after="0" w:line="276" w:lineRule="auto"/>
        <w:ind w:left="720"/>
        <w:jc w:val="both"/>
        <w:rPr>
          <w:rFonts w:ascii="Arial Narrow" w:hAnsi="Arial Narrow" w:cstheme="majorHAnsi"/>
        </w:rPr>
      </w:pPr>
      <w:r w:rsidRPr="006361D9">
        <w:rPr>
          <w:rFonts w:ascii="Arial Narrow" w:hAnsi="Arial Narrow" w:cstheme="majorHAnsi"/>
        </w:rPr>
        <w:t>Le relevé des mesures précises sur le chantier avant fabrication et pose,</w:t>
      </w:r>
    </w:p>
    <w:p w14:paraId="498ECE6B" w14:textId="77777777" w:rsidR="00685CE0" w:rsidRPr="006361D9" w:rsidRDefault="00685CE0" w:rsidP="00726A17">
      <w:pPr>
        <w:widowControl w:val="0"/>
        <w:numPr>
          <w:ilvl w:val="0"/>
          <w:numId w:val="4"/>
        </w:numPr>
        <w:tabs>
          <w:tab w:val="clear" w:pos="3240"/>
          <w:tab w:val="left" w:pos="0"/>
        </w:tabs>
        <w:spacing w:after="0" w:line="276" w:lineRule="auto"/>
        <w:ind w:left="720"/>
        <w:jc w:val="both"/>
        <w:rPr>
          <w:rFonts w:ascii="Arial Narrow" w:hAnsi="Arial Narrow" w:cstheme="majorHAnsi"/>
        </w:rPr>
      </w:pPr>
      <w:r w:rsidRPr="006361D9">
        <w:rPr>
          <w:rFonts w:ascii="Arial Narrow" w:hAnsi="Arial Narrow" w:cstheme="majorHAnsi"/>
        </w:rPr>
        <w:t>La vérification des dimensions, sections et épaisseurs des éléments constitutifs des ouvrages qui sont indiquées dans le présent document, avec toute correction qui s’avérerait nécessaire, dans le cadre du prix du marché, si l’entrepreneur juge insuffisantes ou inadaptées les données fournies,</w:t>
      </w:r>
    </w:p>
    <w:p w14:paraId="0691C800" w14:textId="77777777" w:rsidR="00685CE0" w:rsidRPr="006361D9" w:rsidRDefault="00685CE0" w:rsidP="00726A17">
      <w:pPr>
        <w:widowControl w:val="0"/>
        <w:numPr>
          <w:ilvl w:val="0"/>
          <w:numId w:val="4"/>
        </w:numPr>
        <w:tabs>
          <w:tab w:val="clear" w:pos="3240"/>
          <w:tab w:val="left" w:pos="0"/>
        </w:tabs>
        <w:spacing w:after="0" w:line="276" w:lineRule="auto"/>
        <w:ind w:left="720"/>
        <w:jc w:val="both"/>
        <w:rPr>
          <w:rFonts w:ascii="Arial Narrow" w:hAnsi="Arial Narrow" w:cstheme="majorHAnsi"/>
        </w:rPr>
      </w:pPr>
      <w:r w:rsidRPr="006361D9">
        <w:rPr>
          <w:rFonts w:ascii="Arial Narrow" w:hAnsi="Arial Narrow" w:cstheme="majorHAnsi"/>
        </w:rPr>
        <w:t>La fourniture de tous les matériaux, produits, suivant les prescriptions du C.C.T.P., et relatives aux règles d’hygiène, de sécurité et de la médecine du travail,</w:t>
      </w:r>
    </w:p>
    <w:p w14:paraId="21B25569" w14:textId="77777777" w:rsidR="00685CE0" w:rsidRPr="006361D9" w:rsidRDefault="00685CE0" w:rsidP="00726A17">
      <w:pPr>
        <w:widowControl w:val="0"/>
        <w:numPr>
          <w:ilvl w:val="0"/>
          <w:numId w:val="4"/>
        </w:numPr>
        <w:tabs>
          <w:tab w:val="clear" w:pos="3240"/>
          <w:tab w:val="left" w:pos="0"/>
        </w:tabs>
        <w:spacing w:after="0" w:line="276" w:lineRule="auto"/>
        <w:ind w:left="720"/>
        <w:jc w:val="both"/>
        <w:rPr>
          <w:rFonts w:ascii="Arial Narrow" w:hAnsi="Arial Narrow" w:cstheme="majorHAnsi"/>
        </w:rPr>
      </w:pPr>
      <w:r w:rsidRPr="006361D9">
        <w:rPr>
          <w:rFonts w:ascii="Arial Narrow" w:hAnsi="Arial Narrow" w:cstheme="majorHAnsi"/>
        </w:rPr>
        <w:t>Les fiches techniques des différents matériaux + P.V. classement feu,</w:t>
      </w:r>
    </w:p>
    <w:p w14:paraId="51835378" w14:textId="77777777" w:rsidR="00685CE0" w:rsidRPr="006361D9" w:rsidRDefault="00685CE0" w:rsidP="00726A17">
      <w:pPr>
        <w:widowControl w:val="0"/>
        <w:numPr>
          <w:ilvl w:val="0"/>
          <w:numId w:val="4"/>
        </w:numPr>
        <w:tabs>
          <w:tab w:val="clear" w:pos="3240"/>
          <w:tab w:val="left" w:pos="0"/>
        </w:tabs>
        <w:spacing w:after="0" w:line="276" w:lineRule="auto"/>
        <w:ind w:left="720"/>
        <w:jc w:val="both"/>
        <w:rPr>
          <w:rFonts w:ascii="Arial Narrow" w:hAnsi="Arial Narrow" w:cstheme="majorHAnsi"/>
        </w:rPr>
      </w:pPr>
      <w:r w:rsidRPr="006361D9">
        <w:rPr>
          <w:rFonts w:ascii="Arial Narrow" w:hAnsi="Arial Narrow" w:cstheme="majorHAnsi"/>
        </w:rPr>
        <w:t>Les échantillons de peinture et leur contretypage,</w:t>
      </w:r>
    </w:p>
    <w:p w14:paraId="3625F085" w14:textId="31A0FA2B" w:rsidR="00685CE0" w:rsidRDefault="00685CE0" w:rsidP="00726A17">
      <w:pPr>
        <w:widowControl w:val="0"/>
        <w:numPr>
          <w:ilvl w:val="0"/>
          <w:numId w:val="4"/>
        </w:numPr>
        <w:tabs>
          <w:tab w:val="clear" w:pos="3240"/>
          <w:tab w:val="left" w:pos="0"/>
        </w:tabs>
        <w:spacing w:after="0" w:line="276" w:lineRule="auto"/>
        <w:ind w:left="720"/>
        <w:jc w:val="both"/>
        <w:rPr>
          <w:rFonts w:ascii="Arial Narrow" w:hAnsi="Arial Narrow" w:cstheme="majorHAnsi"/>
        </w:rPr>
      </w:pPr>
      <w:r w:rsidRPr="006361D9">
        <w:rPr>
          <w:rFonts w:ascii="Arial Narrow" w:hAnsi="Arial Narrow" w:cstheme="majorHAnsi"/>
        </w:rPr>
        <w:t>La fabrication, le transport à pied d’œuvre, le stockage et la mise en œuvre des ouvrages,</w:t>
      </w:r>
    </w:p>
    <w:p w14:paraId="07AA0783" w14:textId="690FAB5F" w:rsidR="005779D9" w:rsidRPr="005779D9" w:rsidRDefault="005779D9" w:rsidP="005779D9">
      <w:pPr>
        <w:widowControl w:val="0"/>
        <w:numPr>
          <w:ilvl w:val="0"/>
          <w:numId w:val="4"/>
        </w:numPr>
        <w:tabs>
          <w:tab w:val="clear" w:pos="3240"/>
          <w:tab w:val="left" w:pos="0"/>
        </w:tabs>
        <w:spacing w:after="0" w:line="276" w:lineRule="auto"/>
        <w:ind w:left="720"/>
        <w:jc w:val="both"/>
        <w:rPr>
          <w:rFonts w:ascii="Arial Narrow" w:hAnsi="Arial Narrow" w:cstheme="majorHAnsi"/>
          <w:b/>
          <w:u w:val="single"/>
        </w:rPr>
      </w:pPr>
      <w:r>
        <w:rPr>
          <w:rFonts w:ascii="Arial Narrow" w:hAnsi="Arial Narrow" w:cstheme="majorHAnsi"/>
          <w:b/>
          <w:u w:val="single"/>
        </w:rPr>
        <w:t>La manutention des éléments récupérés des expositions précédentes (parements, ossatures, mobiliers, mises à distance, podiums etc.) éventuellement stockés en réserves du musée,</w:t>
      </w:r>
    </w:p>
    <w:p w14:paraId="6888F48F" w14:textId="77777777" w:rsidR="00685CE0" w:rsidRPr="006361D9" w:rsidRDefault="00685CE0" w:rsidP="00726A17">
      <w:pPr>
        <w:widowControl w:val="0"/>
        <w:numPr>
          <w:ilvl w:val="0"/>
          <w:numId w:val="4"/>
        </w:numPr>
        <w:tabs>
          <w:tab w:val="clear" w:pos="3240"/>
          <w:tab w:val="left" w:pos="0"/>
        </w:tabs>
        <w:spacing w:after="0" w:line="276" w:lineRule="auto"/>
        <w:ind w:left="720"/>
        <w:jc w:val="both"/>
        <w:rPr>
          <w:rFonts w:ascii="Arial Narrow" w:hAnsi="Arial Narrow" w:cstheme="majorHAnsi"/>
        </w:rPr>
      </w:pPr>
      <w:r w:rsidRPr="006361D9">
        <w:rPr>
          <w:rFonts w:ascii="Arial Narrow" w:hAnsi="Arial Narrow" w:cstheme="majorHAnsi"/>
        </w:rPr>
        <w:t>La réalisation des tracés d’implantation,</w:t>
      </w:r>
    </w:p>
    <w:p w14:paraId="691AEE69" w14:textId="281F2FE5" w:rsidR="00142F21" w:rsidRPr="00CA2581" w:rsidRDefault="00685CE0" w:rsidP="00726A17">
      <w:pPr>
        <w:widowControl w:val="0"/>
        <w:numPr>
          <w:ilvl w:val="0"/>
          <w:numId w:val="4"/>
        </w:numPr>
        <w:tabs>
          <w:tab w:val="clear" w:pos="3240"/>
          <w:tab w:val="left" w:pos="0"/>
        </w:tabs>
        <w:spacing w:after="0" w:line="276" w:lineRule="auto"/>
        <w:ind w:left="720"/>
        <w:jc w:val="both"/>
        <w:rPr>
          <w:rFonts w:ascii="Arial Narrow" w:hAnsi="Arial Narrow" w:cstheme="majorHAnsi"/>
        </w:rPr>
      </w:pPr>
      <w:r w:rsidRPr="006361D9">
        <w:rPr>
          <w:rFonts w:ascii="Arial Narrow" w:hAnsi="Arial Narrow" w:cstheme="majorHAnsi"/>
        </w:rPr>
        <w:t xml:space="preserve">La mise en peinture de tous les murs existants, cimaises neuves, linteaux et mobiliers, </w:t>
      </w:r>
    </w:p>
    <w:p w14:paraId="4F7D3F4E" w14:textId="639DAE74" w:rsidR="00954EFB" w:rsidRDefault="00954EFB" w:rsidP="00726A17">
      <w:pPr>
        <w:widowControl w:val="0"/>
        <w:numPr>
          <w:ilvl w:val="0"/>
          <w:numId w:val="4"/>
        </w:numPr>
        <w:tabs>
          <w:tab w:val="clear" w:pos="3240"/>
          <w:tab w:val="left" w:pos="0"/>
        </w:tabs>
        <w:spacing w:after="0" w:line="276" w:lineRule="auto"/>
        <w:ind w:left="720"/>
        <w:jc w:val="both"/>
        <w:rPr>
          <w:rFonts w:ascii="Arial Narrow" w:hAnsi="Arial Narrow" w:cstheme="majorHAnsi"/>
        </w:rPr>
      </w:pPr>
      <w:r w:rsidRPr="00CA2581">
        <w:rPr>
          <w:rFonts w:ascii="Arial Narrow" w:hAnsi="Arial Narrow" w:cstheme="majorHAnsi"/>
        </w:rPr>
        <w:t>La mise en peinture des joints creux pré-peints en noir en atelier pour éviter toute trace au sol</w:t>
      </w:r>
    </w:p>
    <w:p w14:paraId="49391187" w14:textId="77777777" w:rsidR="00142F21" w:rsidRPr="00142F21" w:rsidRDefault="00142F21" w:rsidP="00726A17">
      <w:pPr>
        <w:widowControl w:val="0"/>
        <w:numPr>
          <w:ilvl w:val="0"/>
          <w:numId w:val="4"/>
        </w:numPr>
        <w:tabs>
          <w:tab w:val="clear" w:pos="3240"/>
          <w:tab w:val="left" w:pos="0"/>
          <w:tab w:val="num" w:pos="720"/>
        </w:tabs>
        <w:spacing w:after="0" w:line="276" w:lineRule="auto"/>
        <w:ind w:left="720"/>
        <w:jc w:val="both"/>
        <w:rPr>
          <w:rFonts w:ascii="Arial Narrow" w:hAnsi="Arial Narrow" w:cstheme="majorHAnsi"/>
        </w:rPr>
      </w:pPr>
      <w:r w:rsidRPr="00142F21">
        <w:rPr>
          <w:rFonts w:ascii="Arial Narrow" w:hAnsi="Arial Narrow" w:cstheme="majorHAnsi"/>
        </w:rPr>
        <w:t>La mise en œuvre des ossatures en général et le montage des éléments dans les règles de l’Art, avec une attention et un soin particulier pour les cimaises démontables en vue d’un réemploi,</w:t>
      </w:r>
    </w:p>
    <w:p w14:paraId="2D624AA6" w14:textId="77777777" w:rsidR="00685CE0" w:rsidRPr="006361D9" w:rsidRDefault="00685CE0" w:rsidP="00726A17">
      <w:pPr>
        <w:widowControl w:val="0"/>
        <w:numPr>
          <w:ilvl w:val="0"/>
          <w:numId w:val="4"/>
        </w:numPr>
        <w:tabs>
          <w:tab w:val="clear" w:pos="3240"/>
          <w:tab w:val="left" w:pos="0"/>
        </w:tabs>
        <w:spacing w:after="0" w:line="276" w:lineRule="auto"/>
        <w:ind w:left="720"/>
        <w:jc w:val="both"/>
        <w:rPr>
          <w:rFonts w:ascii="Arial Narrow" w:hAnsi="Arial Narrow" w:cstheme="majorHAnsi"/>
        </w:rPr>
      </w:pPr>
      <w:r w:rsidRPr="006361D9">
        <w:rPr>
          <w:rFonts w:ascii="Arial Narrow" w:hAnsi="Arial Narrow" w:cstheme="majorHAnsi"/>
        </w:rPr>
        <w:t>Les sujétions de maintien et de stabilité des éléments sur planchers existants,</w:t>
      </w:r>
    </w:p>
    <w:p w14:paraId="2ED69DA5" w14:textId="77777777" w:rsidR="00685CE0" w:rsidRPr="006361D9" w:rsidRDefault="00685CE0" w:rsidP="00726A17">
      <w:pPr>
        <w:widowControl w:val="0"/>
        <w:numPr>
          <w:ilvl w:val="0"/>
          <w:numId w:val="4"/>
        </w:numPr>
        <w:tabs>
          <w:tab w:val="clear" w:pos="3240"/>
          <w:tab w:val="left" w:pos="0"/>
        </w:tabs>
        <w:spacing w:after="0" w:line="276" w:lineRule="auto"/>
        <w:ind w:left="720"/>
        <w:jc w:val="both"/>
        <w:rPr>
          <w:rFonts w:ascii="Arial Narrow" w:hAnsi="Arial Narrow" w:cstheme="majorHAnsi"/>
        </w:rPr>
      </w:pPr>
      <w:r w:rsidRPr="006361D9">
        <w:rPr>
          <w:rFonts w:ascii="Arial Narrow" w:hAnsi="Arial Narrow" w:cstheme="majorHAnsi"/>
        </w:rPr>
        <w:t>L’ensemble des travaux décrits au présent C.C.T.P,</w:t>
      </w:r>
    </w:p>
    <w:p w14:paraId="7A6A8686" w14:textId="77777777" w:rsidR="00685CE0" w:rsidRPr="006361D9" w:rsidRDefault="00685CE0" w:rsidP="00726A17">
      <w:pPr>
        <w:pStyle w:val="Paragraphedeliste"/>
        <w:numPr>
          <w:ilvl w:val="0"/>
          <w:numId w:val="4"/>
        </w:numPr>
        <w:tabs>
          <w:tab w:val="clear" w:pos="3240"/>
          <w:tab w:val="left" w:pos="0"/>
        </w:tabs>
        <w:spacing w:after="0" w:line="276" w:lineRule="auto"/>
        <w:ind w:left="720"/>
        <w:contextualSpacing w:val="0"/>
        <w:jc w:val="both"/>
        <w:rPr>
          <w:rFonts w:ascii="Arial Narrow" w:hAnsi="Arial Narrow" w:cstheme="majorHAnsi"/>
        </w:rPr>
      </w:pPr>
      <w:r w:rsidRPr="006361D9">
        <w:rPr>
          <w:rFonts w:ascii="Arial Narrow" w:hAnsi="Arial Narrow" w:cstheme="majorHAnsi"/>
        </w:rPr>
        <w:t xml:space="preserve">La protection des sols des espaces publics lors de l’acheminement et de l’évacuation des matériaux de construction, de l’outillage et des produits au moyen de plaques </w:t>
      </w:r>
      <w:r w:rsidR="00765FBC">
        <w:rPr>
          <w:rFonts w:ascii="Arial Narrow" w:hAnsi="Arial Narrow" w:cstheme="majorHAnsi"/>
        </w:rPr>
        <w:t>de roulage</w:t>
      </w:r>
      <w:r w:rsidRPr="006361D9">
        <w:rPr>
          <w:rFonts w:ascii="Arial Narrow" w:hAnsi="Arial Narrow" w:cstheme="majorHAnsi"/>
        </w:rPr>
        <w:t xml:space="preserve"> (signalées sur leurs bords par un scotch de couleur),</w:t>
      </w:r>
    </w:p>
    <w:p w14:paraId="63B7BCBC" w14:textId="77777777" w:rsidR="00685CE0" w:rsidRPr="006361D9" w:rsidRDefault="00685CE0" w:rsidP="00726A17">
      <w:pPr>
        <w:widowControl w:val="0"/>
        <w:numPr>
          <w:ilvl w:val="0"/>
          <w:numId w:val="4"/>
        </w:numPr>
        <w:tabs>
          <w:tab w:val="clear" w:pos="3240"/>
          <w:tab w:val="left" w:pos="0"/>
        </w:tabs>
        <w:spacing w:after="0" w:line="276" w:lineRule="auto"/>
        <w:ind w:left="720"/>
        <w:jc w:val="both"/>
        <w:rPr>
          <w:rFonts w:ascii="Arial Narrow" w:hAnsi="Arial Narrow" w:cstheme="majorHAnsi"/>
        </w:rPr>
      </w:pPr>
      <w:r w:rsidRPr="006361D9">
        <w:rPr>
          <w:rFonts w:ascii="Arial Narrow" w:hAnsi="Arial Narrow" w:cstheme="majorHAnsi"/>
        </w:rPr>
        <w:t>La protection des ouvrages déjà réalisés : dans les accès, les circulations et locaux concernés par le cheminement des matériaux et l’assemblage des éléments. Ces protections sont à préciser par l’Entrepreneur et à soumettre à l’approbation du Maître d’œuvre,</w:t>
      </w:r>
    </w:p>
    <w:p w14:paraId="1AD07475" w14:textId="77777777" w:rsidR="00685CE0" w:rsidRPr="006361D9" w:rsidRDefault="00685CE0" w:rsidP="00726A17">
      <w:pPr>
        <w:widowControl w:val="0"/>
        <w:numPr>
          <w:ilvl w:val="0"/>
          <w:numId w:val="4"/>
        </w:numPr>
        <w:tabs>
          <w:tab w:val="clear" w:pos="3240"/>
          <w:tab w:val="left" w:pos="0"/>
        </w:tabs>
        <w:spacing w:after="0" w:line="276" w:lineRule="auto"/>
        <w:ind w:left="720"/>
        <w:jc w:val="both"/>
        <w:rPr>
          <w:rFonts w:ascii="Arial Narrow" w:hAnsi="Arial Narrow" w:cstheme="majorHAnsi"/>
        </w:rPr>
      </w:pPr>
      <w:r w:rsidRPr="006361D9">
        <w:rPr>
          <w:rFonts w:ascii="Arial Narrow" w:hAnsi="Arial Narrow" w:cstheme="majorHAnsi"/>
        </w:rPr>
        <w:t>L’enlèvement de toutes les protections et emballages divers en fin d’opération,</w:t>
      </w:r>
    </w:p>
    <w:p w14:paraId="4A105F28" w14:textId="77777777" w:rsidR="00685CE0" w:rsidRPr="006361D9" w:rsidRDefault="00685CE0" w:rsidP="00726A17">
      <w:pPr>
        <w:widowControl w:val="0"/>
        <w:numPr>
          <w:ilvl w:val="0"/>
          <w:numId w:val="4"/>
        </w:numPr>
        <w:tabs>
          <w:tab w:val="clear" w:pos="3240"/>
          <w:tab w:val="left" w:pos="0"/>
        </w:tabs>
        <w:spacing w:after="0" w:line="276" w:lineRule="auto"/>
        <w:ind w:left="720"/>
        <w:jc w:val="both"/>
        <w:rPr>
          <w:rFonts w:ascii="Arial Narrow" w:hAnsi="Arial Narrow" w:cstheme="majorHAnsi"/>
        </w:rPr>
      </w:pPr>
      <w:r w:rsidRPr="006361D9">
        <w:rPr>
          <w:rFonts w:ascii="Arial Narrow" w:hAnsi="Arial Narrow" w:cstheme="majorHAnsi"/>
        </w:rPr>
        <w:t>Les retouches nécessaires après installation et notamment les retouches de peinture,</w:t>
      </w:r>
    </w:p>
    <w:p w14:paraId="711F5346" w14:textId="00D3E6E6" w:rsidR="00685CE0" w:rsidRPr="009F3BBB" w:rsidRDefault="00685CE0" w:rsidP="00726A17">
      <w:pPr>
        <w:widowControl w:val="0"/>
        <w:numPr>
          <w:ilvl w:val="0"/>
          <w:numId w:val="4"/>
        </w:numPr>
        <w:tabs>
          <w:tab w:val="clear" w:pos="3240"/>
          <w:tab w:val="left" w:pos="0"/>
        </w:tabs>
        <w:spacing w:after="0" w:line="276" w:lineRule="auto"/>
        <w:ind w:left="720"/>
        <w:jc w:val="both"/>
        <w:rPr>
          <w:rFonts w:ascii="Arial Narrow" w:hAnsi="Arial Narrow" w:cstheme="majorHAnsi"/>
          <w:b/>
          <w:u w:val="single"/>
        </w:rPr>
      </w:pPr>
      <w:r w:rsidRPr="009F3BBB">
        <w:rPr>
          <w:rFonts w:ascii="Arial Narrow" w:hAnsi="Arial Narrow" w:cstheme="majorHAnsi"/>
          <w:b/>
          <w:u w:val="single"/>
        </w:rPr>
        <w:t>La fourniture</w:t>
      </w:r>
      <w:r w:rsidR="00734F43" w:rsidRPr="009F3BBB">
        <w:rPr>
          <w:rFonts w:ascii="Arial Narrow" w:hAnsi="Arial Narrow" w:cstheme="majorHAnsi"/>
          <w:b/>
          <w:u w:val="single"/>
        </w:rPr>
        <w:t xml:space="preserve"> de cinq litres d</w:t>
      </w:r>
      <w:r w:rsidRPr="009F3BBB">
        <w:rPr>
          <w:rFonts w:ascii="Arial Narrow" w:hAnsi="Arial Narrow" w:cstheme="majorHAnsi"/>
          <w:b/>
          <w:u w:val="single"/>
        </w:rPr>
        <w:t>e peinture de chaque teinte utilisée dans l’exposition à l’issue du montage pour les retouches réalisées en interne par l’EPMO,</w:t>
      </w:r>
    </w:p>
    <w:p w14:paraId="59CAAB26" w14:textId="77777777" w:rsidR="00685CE0" w:rsidRPr="006361D9" w:rsidRDefault="00685CE0" w:rsidP="00726A17">
      <w:pPr>
        <w:widowControl w:val="0"/>
        <w:numPr>
          <w:ilvl w:val="0"/>
          <w:numId w:val="4"/>
        </w:numPr>
        <w:tabs>
          <w:tab w:val="clear" w:pos="3240"/>
          <w:tab w:val="left" w:pos="0"/>
        </w:tabs>
        <w:spacing w:after="0" w:line="276" w:lineRule="auto"/>
        <w:ind w:left="720"/>
        <w:jc w:val="both"/>
        <w:rPr>
          <w:rFonts w:ascii="Arial Narrow" w:hAnsi="Arial Narrow" w:cstheme="majorHAnsi"/>
        </w:rPr>
      </w:pPr>
      <w:r w:rsidRPr="006361D9">
        <w:rPr>
          <w:rFonts w:ascii="Arial Narrow" w:hAnsi="Arial Narrow" w:cstheme="majorHAnsi"/>
        </w:rPr>
        <w:t>Le nettoyage de ses ouvrages avec des produits adaptés à la nature des matériaux,</w:t>
      </w:r>
    </w:p>
    <w:p w14:paraId="4F14C16C" w14:textId="77777777" w:rsidR="00685CE0" w:rsidRPr="006361D9" w:rsidRDefault="00685CE0" w:rsidP="00726A17">
      <w:pPr>
        <w:widowControl w:val="0"/>
        <w:numPr>
          <w:ilvl w:val="0"/>
          <w:numId w:val="4"/>
        </w:numPr>
        <w:tabs>
          <w:tab w:val="clear" w:pos="3240"/>
          <w:tab w:val="left" w:pos="0"/>
        </w:tabs>
        <w:spacing w:after="0" w:line="276" w:lineRule="auto"/>
        <w:ind w:left="720"/>
        <w:jc w:val="both"/>
        <w:rPr>
          <w:rFonts w:ascii="Arial Narrow" w:hAnsi="Arial Narrow" w:cstheme="majorHAnsi"/>
        </w:rPr>
      </w:pPr>
      <w:r w:rsidRPr="006361D9">
        <w:rPr>
          <w:rFonts w:ascii="Arial Narrow" w:hAnsi="Arial Narrow" w:cstheme="majorHAnsi"/>
        </w:rPr>
        <w:t>Le nettoyage des accès, circulations et locaux concernés et l’enlèvement de tous déchets, chutes, etc… provenant des travaux. Ces nettoyages seront prévus régulièrement en cours de travaux et en fin d’opération.</w:t>
      </w:r>
    </w:p>
    <w:p w14:paraId="6A4D264C" w14:textId="77777777" w:rsidR="00685CE0" w:rsidRPr="006361D9" w:rsidRDefault="00685CE0" w:rsidP="00726A17">
      <w:pPr>
        <w:widowControl w:val="0"/>
        <w:numPr>
          <w:ilvl w:val="0"/>
          <w:numId w:val="4"/>
        </w:numPr>
        <w:tabs>
          <w:tab w:val="clear" w:pos="3240"/>
          <w:tab w:val="left" w:pos="0"/>
        </w:tabs>
        <w:spacing w:after="0" w:line="276" w:lineRule="auto"/>
        <w:ind w:left="720"/>
        <w:jc w:val="both"/>
        <w:rPr>
          <w:rFonts w:ascii="Arial Narrow" w:hAnsi="Arial Narrow" w:cstheme="majorHAnsi"/>
        </w:rPr>
      </w:pPr>
      <w:r w:rsidRPr="006361D9">
        <w:rPr>
          <w:rFonts w:ascii="Arial Narrow" w:hAnsi="Arial Narrow" w:cstheme="majorHAnsi"/>
        </w:rPr>
        <w:t>Le démontage des ouvrages suivant les recommandations de l’EPMO (récupération, recyclage, mise en bennes),</w:t>
      </w:r>
    </w:p>
    <w:p w14:paraId="2CC31830" w14:textId="77777777" w:rsidR="00685CE0" w:rsidRPr="006361D9" w:rsidRDefault="00685CE0" w:rsidP="00726A17">
      <w:pPr>
        <w:widowControl w:val="0"/>
        <w:numPr>
          <w:ilvl w:val="0"/>
          <w:numId w:val="4"/>
        </w:numPr>
        <w:tabs>
          <w:tab w:val="clear" w:pos="3240"/>
          <w:tab w:val="left" w:pos="0"/>
        </w:tabs>
        <w:spacing w:after="0" w:line="276" w:lineRule="auto"/>
        <w:ind w:left="720"/>
        <w:jc w:val="both"/>
        <w:rPr>
          <w:rFonts w:ascii="Arial Narrow" w:hAnsi="Arial Narrow" w:cstheme="majorHAnsi"/>
        </w:rPr>
      </w:pPr>
      <w:r w:rsidRPr="006361D9">
        <w:rPr>
          <w:rFonts w:ascii="Arial Narrow" w:hAnsi="Arial Narrow" w:cstheme="majorHAnsi"/>
        </w:rPr>
        <w:t>Les frais de remise en état des ouvrages d’autres corps d’état éventuellement détériorés.</w:t>
      </w:r>
    </w:p>
    <w:p w14:paraId="5383B677" w14:textId="77777777" w:rsidR="00685CE0" w:rsidRPr="00685CE0" w:rsidRDefault="00685CE0" w:rsidP="00726A17">
      <w:pPr>
        <w:widowControl w:val="0"/>
        <w:tabs>
          <w:tab w:val="left" w:pos="0"/>
        </w:tabs>
        <w:spacing w:after="0" w:line="276" w:lineRule="auto"/>
        <w:ind w:left="720"/>
        <w:jc w:val="both"/>
        <w:rPr>
          <w:rFonts w:asciiTheme="majorHAnsi" w:hAnsiTheme="majorHAnsi" w:cstheme="majorHAnsi"/>
        </w:rPr>
      </w:pPr>
    </w:p>
    <w:p w14:paraId="7EFBC293" w14:textId="77777777" w:rsidR="00685CE0" w:rsidRPr="00685CE0" w:rsidRDefault="00685CE0" w:rsidP="00726A17">
      <w:pPr>
        <w:pStyle w:val="Titre3"/>
        <w:numPr>
          <w:ilvl w:val="2"/>
          <w:numId w:val="21"/>
        </w:numPr>
        <w:spacing w:before="200"/>
        <w:jc w:val="both"/>
        <w:rPr>
          <w:rFonts w:cstheme="majorHAnsi"/>
        </w:rPr>
      </w:pPr>
      <w:bookmarkStart w:id="22" w:name="_Toc116136240"/>
      <w:bookmarkStart w:id="23" w:name="_Toc116313065"/>
      <w:r w:rsidRPr="00685CE0">
        <w:rPr>
          <w:rFonts w:cstheme="majorHAnsi"/>
        </w:rPr>
        <w:lastRenderedPageBreak/>
        <w:t>I</w:t>
      </w:r>
      <w:bookmarkEnd w:id="22"/>
      <w:bookmarkEnd w:id="23"/>
      <w:r w:rsidR="007B05BE">
        <w:rPr>
          <w:rFonts w:cstheme="majorHAnsi"/>
        </w:rPr>
        <w:t>nterfaces</w:t>
      </w:r>
    </w:p>
    <w:p w14:paraId="1B648F52" w14:textId="77777777" w:rsidR="00685CE0" w:rsidRPr="006361D9" w:rsidRDefault="00685CE0" w:rsidP="00726A17">
      <w:pPr>
        <w:pStyle w:val="En-tte"/>
        <w:tabs>
          <w:tab w:val="clear" w:pos="9072"/>
          <w:tab w:val="left" w:pos="708"/>
        </w:tabs>
        <w:spacing w:line="276" w:lineRule="auto"/>
        <w:jc w:val="both"/>
        <w:rPr>
          <w:rFonts w:ascii="Arial Narrow" w:hAnsi="Arial Narrow" w:cstheme="majorHAnsi"/>
          <w:b/>
        </w:rPr>
      </w:pPr>
      <w:r w:rsidRPr="006361D9">
        <w:rPr>
          <w:rFonts w:ascii="Arial Narrow" w:hAnsi="Arial Narrow" w:cstheme="majorHAnsi"/>
          <w:b/>
        </w:rPr>
        <w:t xml:space="preserve">Interfaces avec les sous-traitants éventuels </w:t>
      </w:r>
    </w:p>
    <w:p w14:paraId="7BDAF176" w14:textId="77777777" w:rsidR="00685CE0" w:rsidRPr="006361D9" w:rsidRDefault="00685CE0" w:rsidP="00726A17">
      <w:pPr>
        <w:pStyle w:val="Corpsdetexte"/>
        <w:spacing w:after="0" w:line="276" w:lineRule="auto"/>
        <w:rPr>
          <w:rFonts w:ascii="Arial Narrow" w:hAnsi="Arial Narrow" w:cstheme="majorHAnsi"/>
        </w:rPr>
      </w:pPr>
      <w:r w:rsidRPr="006361D9">
        <w:rPr>
          <w:rFonts w:ascii="Arial Narrow" w:hAnsi="Arial Narrow" w:cstheme="majorHAnsi"/>
        </w:rPr>
        <w:t>En cas de sous-traitance, l'entreprise devra procéder à leur déclaration auprès du Maître d’ouvrage et veillera à ce que les ouvriers soient identifiables comme sous-traitant de l’entreprise. Si le sous-traitant n’a pas été déclaré suffisamment en amont du chantier (a minima 15 jours), ce dernier ne pourra intervenir sur site. L’entreprise mettra à la disposition de ses éventuels sous-traitants les plans et détails dans leur version la plus à jour. Il veillera à ce que les ouvriers, sur le chantier, aient tout le temps à leur disposition un dossier lisible et compréhensible et à une échelle correcte, notamment concernant les plans de pose de peinture.</w:t>
      </w:r>
    </w:p>
    <w:p w14:paraId="196E304F" w14:textId="77777777" w:rsidR="00685CE0" w:rsidRPr="00685CE0" w:rsidRDefault="00371584" w:rsidP="00726A17">
      <w:pPr>
        <w:pStyle w:val="Titre3"/>
        <w:numPr>
          <w:ilvl w:val="2"/>
          <w:numId w:val="21"/>
        </w:numPr>
        <w:spacing w:before="200"/>
        <w:jc w:val="both"/>
        <w:rPr>
          <w:rFonts w:cstheme="majorHAnsi"/>
        </w:rPr>
      </w:pPr>
      <w:bookmarkStart w:id="24" w:name="_Toc116313066"/>
      <w:r>
        <w:rPr>
          <w:rFonts w:cstheme="majorHAnsi"/>
        </w:rPr>
        <w:t>Généralités</w:t>
      </w:r>
      <w:r w:rsidR="00685CE0" w:rsidRPr="00685CE0">
        <w:rPr>
          <w:rFonts w:cstheme="majorHAnsi"/>
        </w:rPr>
        <w:t xml:space="preserve"> sur l’exécution des travaux</w:t>
      </w:r>
      <w:bookmarkEnd w:id="24"/>
    </w:p>
    <w:p w14:paraId="334004AB" w14:textId="77777777" w:rsidR="00685CE0" w:rsidRPr="00AE07E9" w:rsidRDefault="00685CE0" w:rsidP="00726A17">
      <w:pPr>
        <w:pStyle w:val="Titre4"/>
        <w:numPr>
          <w:ilvl w:val="3"/>
          <w:numId w:val="21"/>
        </w:numPr>
        <w:spacing w:before="200"/>
        <w:jc w:val="both"/>
        <w:rPr>
          <w:rFonts w:cstheme="majorHAnsi"/>
        </w:rPr>
      </w:pPr>
      <w:bookmarkStart w:id="25" w:name="_Toc116313067"/>
      <w:r w:rsidRPr="00AE07E9">
        <w:rPr>
          <w:rFonts w:cstheme="majorHAnsi"/>
        </w:rPr>
        <w:t xml:space="preserve">Obligations du </w:t>
      </w:r>
      <w:r w:rsidR="00371584" w:rsidRPr="00AE07E9">
        <w:rPr>
          <w:rFonts w:cstheme="majorHAnsi"/>
        </w:rPr>
        <w:t>T</w:t>
      </w:r>
      <w:r w:rsidRPr="00AE07E9">
        <w:rPr>
          <w:rFonts w:cstheme="majorHAnsi"/>
        </w:rPr>
        <w:t>itulaire</w:t>
      </w:r>
      <w:bookmarkEnd w:id="25"/>
    </w:p>
    <w:p w14:paraId="39FFCFEA" w14:textId="77777777" w:rsidR="00685CE0" w:rsidRPr="006361D9" w:rsidRDefault="00685CE0" w:rsidP="00726A17">
      <w:pPr>
        <w:pStyle w:val="Listepuces1"/>
        <w:spacing w:line="276" w:lineRule="auto"/>
        <w:jc w:val="both"/>
        <w:rPr>
          <w:rFonts w:ascii="Arial Narrow" w:hAnsi="Arial Narrow" w:cstheme="majorHAnsi"/>
          <w:b w:val="0"/>
          <w:sz w:val="22"/>
          <w:szCs w:val="22"/>
        </w:rPr>
      </w:pPr>
      <w:r w:rsidRPr="006361D9">
        <w:rPr>
          <w:rFonts w:ascii="Arial Narrow" w:hAnsi="Arial Narrow" w:cstheme="majorHAnsi"/>
          <w:b w:val="0"/>
          <w:sz w:val="22"/>
          <w:szCs w:val="22"/>
        </w:rPr>
        <w:t>Tous les travaux nécessaires au parfait et complet achèvement des ouvrages et au bon fonctionnement des installations doivent être prévus par le prestataire du marché et exécutés, conformément aux Règles de l'Art.</w:t>
      </w:r>
    </w:p>
    <w:p w14:paraId="25D81BE7" w14:textId="77777777" w:rsidR="00685CE0" w:rsidRPr="006361D9" w:rsidRDefault="00685CE0" w:rsidP="00726A17">
      <w:pPr>
        <w:pStyle w:val="Listepuces1"/>
        <w:spacing w:line="276" w:lineRule="auto"/>
        <w:jc w:val="both"/>
        <w:rPr>
          <w:rFonts w:ascii="Arial Narrow" w:hAnsi="Arial Narrow" w:cstheme="majorHAnsi"/>
          <w:b w:val="0"/>
          <w:sz w:val="22"/>
          <w:szCs w:val="22"/>
        </w:rPr>
      </w:pPr>
    </w:p>
    <w:p w14:paraId="6EB322DD" w14:textId="77777777" w:rsidR="00685CE0" w:rsidRPr="006361D9" w:rsidRDefault="00685CE0" w:rsidP="00726A17">
      <w:pPr>
        <w:pStyle w:val="Listepuces1"/>
        <w:spacing w:line="276" w:lineRule="auto"/>
        <w:jc w:val="both"/>
        <w:rPr>
          <w:rFonts w:ascii="Arial Narrow" w:hAnsi="Arial Narrow" w:cstheme="majorHAnsi"/>
          <w:b w:val="0"/>
          <w:sz w:val="22"/>
          <w:szCs w:val="22"/>
        </w:rPr>
      </w:pPr>
      <w:r w:rsidRPr="006361D9">
        <w:rPr>
          <w:rFonts w:ascii="Arial Narrow" w:hAnsi="Arial Narrow" w:cstheme="majorHAnsi"/>
          <w:b w:val="0"/>
          <w:sz w:val="22"/>
          <w:szCs w:val="22"/>
        </w:rPr>
        <w:t xml:space="preserve">Le </w:t>
      </w:r>
      <w:r w:rsidR="00371584">
        <w:rPr>
          <w:rFonts w:ascii="Arial Narrow" w:hAnsi="Arial Narrow" w:cstheme="majorHAnsi"/>
          <w:b w:val="0"/>
          <w:sz w:val="22"/>
          <w:szCs w:val="22"/>
        </w:rPr>
        <w:t xml:space="preserve">Titulaire </w:t>
      </w:r>
      <w:r w:rsidRPr="006361D9">
        <w:rPr>
          <w:rFonts w:ascii="Arial Narrow" w:hAnsi="Arial Narrow" w:cstheme="majorHAnsi"/>
          <w:b w:val="0"/>
          <w:sz w:val="22"/>
          <w:szCs w:val="22"/>
        </w:rPr>
        <w:t xml:space="preserve">suppléera par ses connaissances professionnelles aux détails qui pourraient être mal indiqués ou omis dans les plans et descriptifs et devra exécuter intégralement tous les ouvrages nécessaires à l’achèvement complet des travaux et installations. </w:t>
      </w:r>
    </w:p>
    <w:p w14:paraId="694D7018" w14:textId="77777777" w:rsidR="00685CE0" w:rsidRPr="006361D9" w:rsidRDefault="00685CE0" w:rsidP="00726A17">
      <w:pPr>
        <w:pStyle w:val="Listepuces1"/>
        <w:spacing w:line="276" w:lineRule="auto"/>
        <w:jc w:val="both"/>
        <w:rPr>
          <w:rFonts w:ascii="Arial Narrow" w:hAnsi="Arial Narrow" w:cstheme="majorHAnsi"/>
          <w:b w:val="0"/>
          <w:sz w:val="22"/>
          <w:szCs w:val="22"/>
        </w:rPr>
      </w:pPr>
    </w:p>
    <w:p w14:paraId="5AD233A4" w14:textId="77777777" w:rsidR="00685CE0" w:rsidRPr="006361D9" w:rsidRDefault="00685CE0" w:rsidP="00726A17">
      <w:pPr>
        <w:pStyle w:val="Listepuces1"/>
        <w:spacing w:line="276" w:lineRule="auto"/>
        <w:jc w:val="both"/>
        <w:rPr>
          <w:rFonts w:ascii="Arial Narrow" w:hAnsi="Arial Narrow" w:cstheme="majorHAnsi"/>
          <w:b w:val="0"/>
          <w:sz w:val="22"/>
          <w:szCs w:val="22"/>
        </w:rPr>
      </w:pPr>
      <w:r w:rsidRPr="00371584">
        <w:rPr>
          <w:rFonts w:ascii="Arial Narrow" w:hAnsi="Arial Narrow" w:cstheme="majorHAnsi"/>
          <w:b w:val="0"/>
          <w:sz w:val="22"/>
          <w:szCs w:val="22"/>
        </w:rPr>
        <w:t xml:space="preserve">Le </w:t>
      </w:r>
      <w:r w:rsidR="00371584" w:rsidRPr="00371584">
        <w:rPr>
          <w:rFonts w:ascii="Arial Narrow" w:hAnsi="Arial Narrow" w:cstheme="majorHAnsi"/>
          <w:b w:val="0"/>
          <w:sz w:val="22"/>
          <w:szCs w:val="22"/>
        </w:rPr>
        <w:t xml:space="preserve">Titulaire </w:t>
      </w:r>
      <w:r w:rsidRPr="00371584">
        <w:rPr>
          <w:rFonts w:ascii="Arial Narrow" w:hAnsi="Arial Narrow" w:cstheme="majorHAnsi"/>
          <w:b w:val="0"/>
          <w:sz w:val="22"/>
          <w:szCs w:val="22"/>
        </w:rPr>
        <w:t>est entièrement autonome quant aux outillages et moyens de levages nécessaires à la réalisation de ses missions. L’EPMO ne pourra mettre aucun moyen de levage à la disposition du prestataire pour l’installation ou la construction d’ouvrages.</w:t>
      </w:r>
    </w:p>
    <w:p w14:paraId="4D13FC22" w14:textId="77777777" w:rsidR="00685CE0" w:rsidRPr="006361D9" w:rsidRDefault="00685CE0" w:rsidP="00726A17">
      <w:pPr>
        <w:pStyle w:val="Listepuces1"/>
        <w:spacing w:line="276" w:lineRule="auto"/>
        <w:jc w:val="both"/>
        <w:rPr>
          <w:rFonts w:ascii="Arial Narrow" w:hAnsi="Arial Narrow" w:cstheme="majorHAnsi"/>
          <w:sz w:val="22"/>
          <w:szCs w:val="22"/>
        </w:rPr>
      </w:pPr>
    </w:p>
    <w:p w14:paraId="12BC913A" w14:textId="77777777" w:rsidR="00685CE0" w:rsidRPr="006361D9" w:rsidRDefault="00685CE0" w:rsidP="00726A17">
      <w:pPr>
        <w:spacing w:after="0" w:line="276" w:lineRule="auto"/>
        <w:jc w:val="both"/>
        <w:rPr>
          <w:rFonts w:ascii="Arial Narrow" w:hAnsi="Arial Narrow" w:cstheme="majorHAnsi"/>
        </w:rPr>
      </w:pPr>
      <w:r w:rsidRPr="006361D9">
        <w:rPr>
          <w:rFonts w:ascii="Arial Narrow" w:hAnsi="Arial Narrow" w:cstheme="majorHAnsi"/>
        </w:rPr>
        <w:t xml:space="preserve">Le </w:t>
      </w:r>
      <w:r w:rsidR="00371584">
        <w:rPr>
          <w:rFonts w:ascii="Arial Narrow" w:hAnsi="Arial Narrow" w:cstheme="majorHAnsi"/>
        </w:rPr>
        <w:t xml:space="preserve">Titulaire </w:t>
      </w:r>
      <w:r w:rsidRPr="006361D9">
        <w:rPr>
          <w:rFonts w:ascii="Arial Narrow" w:hAnsi="Arial Narrow" w:cstheme="majorHAnsi"/>
        </w:rPr>
        <w:t>se chargera de vérifier les cotes nécessaires à une exécution parfaite des différents éléments, notamment pour le</w:t>
      </w:r>
      <w:r w:rsidR="00142F21">
        <w:rPr>
          <w:rFonts w:ascii="Arial Narrow" w:hAnsi="Arial Narrow" w:cstheme="majorHAnsi"/>
        </w:rPr>
        <w:t>s vitrines closes par des verres</w:t>
      </w:r>
      <w:r w:rsidR="00371584">
        <w:rPr>
          <w:rFonts w:ascii="Arial Narrow" w:hAnsi="Arial Narrow" w:cstheme="majorHAnsi"/>
        </w:rPr>
        <w:t>/PMMA</w:t>
      </w:r>
      <w:r w:rsidRPr="006361D9">
        <w:rPr>
          <w:rFonts w:ascii="Arial Narrow" w:hAnsi="Arial Narrow" w:cstheme="majorHAnsi"/>
        </w:rPr>
        <w:t xml:space="preserve"> existants et pour les dimensions des espaces recevant l’exposition, piliers et cimaises périphériques existantes inclus. Cette vérification comprend les niveaux et aplombs de l’architecture existante.</w:t>
      </w:r>
    </w:p>
    <w:p w14:paraId="671C0E9F" w14:textId="77777777" w:rsidR="00685CE0" w:rsidRDefault="00685CE0" w:rsidP="00726A17">
      <w:pPr>
        <w:pStyle w:val="En-tte"/>
        <w:tabs>
          <w:tab w:val="left" w:pos="708"/>
        </w:tabs>
        <w:spacing w:line="276" w:lineRule="auto"/>
        <w:jc w:val="both"/>
        <w:rPr>
          <w:rFonts w:ascii="Arial Narrow" w:hAnsi="Arial Narrow" w:cstheme="majorHAnsi"/>
        </w:rPr>
      </w:pPr>
      <w:r w:rsidRPr="006361D9">
        <w:rPr>
          <w:rFonts w:ascii="Arial Narrow" w:hAnsi="Arial Narrow" w:cstheme="majorHAnsi"/>
        </w:rPr>
        <w:t>Les plans graphiques comprennent les détails de constructions, les dimensions et localisations. Ils sont prioritaires en cas de différend entre le descriptif des ouvrages et les plans. La décomposition des prix globale et forfaitaire (DPGF) de l’agencement scénographique comprend les quantitatifs de chaque poste.</w:t>
      </w:r>
    </w:p>
    <w:p w14:paraId="3A69DE93" w14:textId="77777777" w:rsidR="00142F21" w:rsidRPr="006361D9" w:rsidRDefault="00142F21" w:rsidP="00726A17">
      <w:pPr>
        <w:pStyle w:val="En-tte"/>
        <w:tabs>
          <w:tab w:val="left" w:pos="708"/>
        </w:tabs>
        <w:spacing w:line="276" w:lineRule="auto"/>
        <w:jc w:val="both"/>
        <w:rPr>
          <w:rFonts w:ascii="Arial Narrow" w:hAnsi="Arial Narrow" w:cstheme="majorHAnsi"/>
        </w:rPr>
      </w:pPr>
    </w:p>
    <w:p w14:paraId="0A8C8E10" w14:textId="77777777" w:rsidR="00685CE0" w:rsidRPr="006361D9" w:rsidRDefault="00685CE0" w:rsidP="00726A17">
      <w:pPr>
        <w:pStyle w:val="En-tte"/>
        <w:tabs>
          <w:tab w:val="left" w:pos="708"/>
        </w:tabs>
        <w:spacing w:line="276" w:lineRule="auto"/>
        <w:jc w:val="both"/>
        <w:rPr>
          <w:rFonts w:ascii="Arial Narrow" w:hAnsi="Arial Narrow" w:cstheme="majorHAnsi"/>
        </w:rPr>
      </w:pPr>
      <w:r w:rsidRPr="006361D9">
        <w:rPr>
          <w:rFonts w:ascii="Arial Narrow" w:hAnsi="Arial Narrow" w:cstheme="majorHAnsi"/>
        </w:rPr>
        <w:t>Un chef de chantier sera désigné par l’entreprise, son identité sera transmise à l’EPMO et il sera présent en permanence pendant toute la durée des travaux sur site et à chaque réunion de chantier décidée par le Maître d’œuvre en présence, ou non, de la Maîtrise d’ouvrage.</w:t>
      </w:r>
    </w:p>
    <w:p w14:paraId="4D32BB6D" w14:textId="77777777" w:rsidR="00685CE0" w:rsidRPr="00685CE0" w:rsidRDefault="00685CE0" w:rsidP="00726A17">
      <w:pPr>
        <w:pStyle w:val="Titre4"/>
        <w:numPr>
          <w:ilvl w:val="3"/>
          <w:numId w:val="21"/>
        </w:numPr>
        <w:spacing w:before="200"/>
        <w:jc w:val="both"/>
        <w:rPr>
          <w:rFonts w:cstheme="majorHAnsi"/>
        </w:rPr>
      </w:pPr>
      <w:bookmarkStart w:id="26" w:name="_Toc116313068"/>
      <w:r w:rsidRPr="00685CE0">
        <w:rPr>
          <w:rFonts w:cstheme="majorHAnsi"/>
        </w:rPr>
        <w:t xml:space="preserve">Constructions </w:t>
      </w:r>
      <w:r w:rsidR="00FD5AAB" w:rsidRPr="00685CE0">
        <w:rPr>
          <w:rFonts w:cstheme="majorHAnsi"/>
        </w:rPr>
        <w:t>écoresponsables</w:t>
      </w:r>
      <w:r w:rsidRPr="00685CE0">
        <w:rPr>
          <w:rFonts w:cstheme="majorHAnsi"/>
        </w:rPr>
        <w:t xml:space="preserve"> et cimaises ré</w:t>
      </w:r>
      <w:r w:rsidR="00FD5AAB">
        <w:rPr>
          <w:rFonts w:cstheme="majorHAnsi"/>
        </w:rPr>
        <w:t>-</w:t>
      </w:r>
      <w:r w:rsidRPr="00685CE0">
        <w:rPr>
          <w:rFonts w:cstheme="majorHAnsi"/>
        </w:rPr>
        <w:t>employables</w:t>
      </w:r>
      <w:bookmarkEnd w:id="26"/>
    </w:p>
    <w:p w14:paraId="2E4D269B" w14:textId="7B49E549" w:rsidR="00FD5AAB" w:rsidRPr="000318D4" w:rsidRDefault="00685CE0" w:rsidP="00726A17">
      <w:pPr>
        <w:widowControl w:val="0"/>
        <w:tabs>
          <w:tab w:val="left" w:pos="0"/>
        </w:tabs>
        <w:spacing w:after="0" w:line="276" w:lineRule="auto"/>
        <w:jc w:val="both"/>
        <w:rPr>
          <w:rFonts w:ascii="Arial Narrow" w:hAnsi="Arial Narrow" w:cstheme="majorHAnsi"/>
        </w:rPr>
      </w:pPr>
      <w:r w:rsidRPr="006361D9">
        <w:rPr>
          <w:rFonts w:ascii="Arial Narrow" w:hAnsi="Arial Narrow" w:cstheme="majorHAnsi"/>
        </w:rPr>
        <w:t xml:space="preserve">L’EPMO souhaite réaliser l’agencement de ses expositions dans une approche de développement durable accrue et d’écoconception en vue de réduire son impact environnemental. Pour ce faire, toute démarche permettant d’économiser de la matière, d’en optimiser la durée de vie, puis d’en gérer au mieux la fin de cycle vie est attendue </w:t>
      </w:r>
      <w:r w:rsidR="00FD5AAB">
        <w:rPr>
          <w:rFonts w:ascii="Arial Narrow" w:hAnsi="Arial Narrow" w:cstheme="majorHAnsi"/>
        </w:rPr>
        <w:t>de l’entreprise</w:t>
      </w:r>
      <w:r w:rsidR="006361D9" w:rsidRPr="000318D4">
        <w:rPr>
          <w:rFonts w:ascii="Arial Narrow" w:hAnsi="Arial Narrow" w:cstheme="majorHAnsi"/>
        </w:rPr>
        <w:t xml:space="preserve">. </w:t>
      </w:r>
      <w:r w:rsidR="00FD5AAB" w:rsidRPr="000318D4">
        <w:rPr>
          <w:rFonts w:ascii="Arial Narrow" w:hAnsi="Arial Narrow" w:cstheme="majorHAnsi"/>
        </w:rPr>
        <w:t>Celui-ci indiquera dans son mémoire technique la manière dont l’entreprise gère ses déchets.</w:t>
      </w:r>
    </w:p>
    <w:p w14:paraId="65F89480" w14:textId="387F3377" w:rsidR="00427FD4" w:rsidRDefault="00427FD4" w:rsidP="00726A17">
      <w:pPr>
        <w:widowControl w:val="0"/>
        <w:tabs>
          <w:tab w:val="left" w:pos="0"/>
        </w:tabs>
        <w:spacing w:after="0" w:line="276" w:lineRule="auto"/>
        <w:jc w:val="both"/>
        <w:rPr>
          <w:rFonts w:ascii="Arial Narrow" w:hAnsi="Arial Narrow" w:cstheme="majorHAnsi"/>
          <w:b/>
        </w:rPr>
      </w:pPr>
      <w:r w:rsidRPr="000318D4">
        <w:rPr>
          <w:rFonts w:ascii="Arial Narrow" w:hAnsi="Arial Narrow" w:cstheme="majorHAnsi"/>
          <w:b/>
        </w:rPr>
        <w:t xml:space="preserve">Environ </w:t>
      </w:r>
      <w:r w:rsidR="00760C9E" w:rsidRPr="000318D4">
        <w:rPr>
          <w:rFonts w:ascii="Arial Narrow" w:hAnsi="Arial Narrow" w:cstheme="majorHAnsi"/>
          <w:b/>
        </w:rPr>
        <w:t>5</w:t>
      </w:r>
      <w:r w:rsidR="00CF7B10" w:rsidRPr="000318D4">
        <w:rPr>
          <w:rFonts w:ascii="Arial Narrow" w:hAnsi="Arial Narrow" w:cstheme="majorHAnsi"/>
          <w:b/>
        </w:rPr>
        <w:t>0</w:t>
      </w:r>
      <w:r w:rsidRPr="000318D4">
        <w:rPr>
          <w:rFonts w:ascii="Arial Narrow" w:hAnsi="Arial Narrow" w:cstheme="majorHAnsi"/>
          <w:b/>
        </w:rPr>
        <w:t xml:space="preserve"> % des cimaises de l’exposition précédente seront réutilisées. Si les besoins de compléments sont plus importants, les montants du BPU rempli par l’entreprise feront foi pour les compléments de panneaux et d’échelles.</w:t>
      </w:r>
    </w:p>
    <w:p w14:paraId="6DAE9392" w14:textId="77777777" w:rsidR="00427FD4" w:rsidRDefault="00427FD4" w:rsidP="00726A17">
      <w:pPr>
        <w:widowControl w:val="0"/>
        <w:tabs>
          <w:tab w:val="left" w:pos="0"/>
        </w:tabs>
        <w:spacing w:after="0" w:line="276" w:lineRule="auto"/>
        <w:jc w:val="both"/>
        <w:rPr>
          <w:rFonts w:ascii="Arial Narrow" w:hAnsi="Arial Narrow" w:cstheme="majorHAnsi"/>
        </w:rPr>
      </w:pPr>
    </w:p>
    <w:p w14:paraId="49C71ACC" w14:textId="322B2E46" w:rsidR="00427FD4" w:rsidRPr="006361D9" w:rsidRDefault="00427FD4" w:rsidP="00726A17">
      <w:pPr>
        <w:widowControl w:val="0"/>
        <w:tabs>
          <w:tab w:val="left" w:pos="0"/>
        </w:tabs>
        <w:spacing w:after="0" w:line="276" w:lineRule="auto"/>
        <w:jc w:val="both"/>
        <w:rPr>
          <w:rFonts w:ascii="Arial Narrow" w:hAnsi="Arial Narrow" w:cstheme="majorHAnsi"/>
        </w:rPr>
      </w:pPr>
      <w:r>
        <w:rPr>
          <w:rFonts w:ascii="Arial Narrow" w:hAnsi="Arial Narrow" w:cstheme="majorHAnsi"/>
          <w:b/>
        </w:rPr>
        <w:t>Toute nouvelle construction devra être conçue pour un remploi successif. Le système de panneaux et échelles devra pouvoir être démonté soigneusement et stocké dans la salle en vue de la prochaine exposition</w:t>
      </w:r>
    </w:p>
    <w:p w14:paraId="60CED243" w14:textId="77777777" w:rsidR="00685CE0" w:rsidRPr="006361D9" w:rsidRDefault="00685CE0" w:rsidP="00726A17">
      <w:pPr>
        <w:widowControl w:val="0"/>
        <w:tabs>
          <w:tab w:val="left" w:pos="0"/>
        </w:tabs>
        <w:spacing w:after="0" w:line="276" w:lineRule="auto"/>
        <w:jc w:val="both"/>
        <w:rPr>
          <w:rFonts w:ascii="Arial Narrow" w:hAnsi="Arial Narrow" w:cstheme="majorHAnsi"/>
          <w:u w:val="single"/>
        </w:rPr>
      </w:pPr>
      <w:r w:rsidRPr="006361D9">
        <w:rPr>
          <w:rFonts w:ascii="Arial Narrow" w:hAnsi="Arial Narrow" w:cstheme="majorHAnsi"/>
          <w:u w:val="single"/>
        </w:rPr>
        <w:t>Matériaux</w:t>
      </w:r>
    </w:p>
    <w:p w14:paraId="796538E4" w14:textId="53BAFA6C" w:rsidR="00685CE0" w:rsidRPr="006361D9" w:rsidRDefault="00685CE0" w:rsidP="00726A17">
      <w:pPr>
        <w:widowControl w:val="0"/>
        <w:tabs>
          <w:tab w:val="left" w:pos="0"/>
        </w:tabs>
        <w:spacing w:after="0" w:line="276" w:lineRule="auto"/>
        <w:jc w:val="both"/>
        <w:rPr>
          <w:rFonts w:ascii="Arial Narrow" w:hAnsi="Arial Narrow" w:cstheme="majorHAnsi"/>
        </w:rPr>
      </w:pPr>
      <w:r w:rsidRPr="006361D9">
        <w:rPr>
          <w:rFonts w:ascii="Arial Narrow" w:hAnsi="Arial Narrow" w:cstheme="majorHAnsi"/>
        </w:rPr>
        <w:t xml:space="preserve">L’entrepreneur est invité à se fournir, dès que cela est possible, auprès des réseaux de ressourceries, de </w:t>
      </w:r>
      <w:r w:rsidRPr="006361D9">
        <w:rPr>
          <w:rFonts w:ascii="Arial Narrow" w:hAnsi="Arial Narrow" w:cstheme="majorHAnsi"/>
        </w:rPr>
        <w:lastRenderedPageBreak/>
        <w:t xml:space="preserve">l’économie circulaire, sociale et solidaire, démarche qui ne doit en aucun cas se faire au détriment de la qualité, des bonnes propriétés mécaniques, techniques et de sécurité des matériaux (classement au feu notamment). L’entrepreneur peut bien sûr proposer de réemployer des matériaux provenant de déposes qu’il aurait effectuées </w:t>
      </w:r>
      <w:r w:rsidRPr="000318D4">
        <w:rPr>
          <w:rFonts w:ascii="Arial Narrow" w:hAnsi="Arial Narrow" w:cstheme="majorHAnsi"/>
        </w:rPr>
        <w:t>dans d’autres sites</w:t>
      </w:r>
      <w:r w:rsidR="000318D4" w:rsidRPr="000318D4">
        <w:rPr>
          <w:rFonts w:ascii="Arial Narrow" w:hAnsi="Arial Narrow" w:cstheme="majorHAnsi"/>
        </w:rPr>
        <w:t xml:space="preserve"> </w:t>
      </w:r>
      <w:r w:rsidR="000318D4">
        <w:rPr>
          <w:rFonts w:ascii="Arial Narrow" w:hAnsi="Arial Narrow" w:cstheme="majorHAnsi"/>
        </w:rPr>
        <w:t>sur lesquels il est intervenu</w:t>
      </w:r>
      <w:r w:rsidRPr="006361D9">
        <w:rPr>
          <w:rFonts w:ascii="Arial Narrow" w:hAnsi="Arial Narrow" w:cstheme="majorHAnsi"/>
        </w:rPr>
        <w:t xml:space="preserve"> du moment qu’ils conviennent aux ouvrages à réaliser et remplissent les exigences de qualité et de sécurité attendus (factures et PV des matériaux exigés).</w:t>
      </w:r>
    </w:p>
    <w:p w14:paraId="3B4479E4" w14:textId="46A43B17" w:rsidR="00685CE0" w:rsidRPr="006361D9" w:rsidRDefault="00685CE0" w:rsidP="00726A17">
      <w:pPr>
        <w:widowControl w:val="0"/>
        <w:tabs>
          <w:tab w:val="left" w:pos="0"/>
        </w:tabs>
        <w:spacing w:after="0" w:line="276" w:lineRule="auto"/>
        <w:jc w:val="both"/>
        <w:rPr>
          <w:rFonts w:ascii="Arial Narrow" w:hAnsi="Arial Narrow" w:cstheme="majorHAnsi"/>
        </w:rPr>
      </w:pPr>
      <w:r w:rsidRPr="006361D9">
        <w:rPr>
          <w:rFonts w:ascii="Arial Narrow" w:hAnsi="Arial Narrow" w:cstheme="majorHAnsi"/>
        </w:rPr>
        <w:t>Lorsque l’entrepreneur recourt à des matériaux neufs, ceux-ci présenteront la plus faible empreinte carbone possible (lieux d’origine de fabrication pris en compte, composition, absence (ou taux minimal de polluants, COV, HAV…) et disposeront de labels écologiques reconnus</w:t>
      </w:r>
      <w:r w:rsidR="0079329C">
        <w:rPr>
          <w:rFonts w:ascii="Arial Narrow" w:hAnsi="Arial Narrow" w:cstheme="majorHAnsi"/>
        </w:rPr>
        <w:t xml:space="preserve"> ou équivalent</w:t>
      </w:r>
      <w:r w:rsidRPr="006361D9">
        <w:rPr>
          <w:rFonts w:ascii="Arial Narrow" w:hAnsi="Arial Narrow" w:cstheme="majorHAnsi"/>
        </w:rPr>
        <w:t>.</w:t>
      </w:r>
    </w:p>
    <w:p w14:paraId="4D04EB6E" w14:textId="7D90CA91" w:rsidR="00FD5AAB" w:rsidRPr="000318D4" w:rsidRDefault="00FD5AAB" w:rsidP="00726A17">
      <w:pPr>
        <w:pStyle w:val="Corpsdetexte"/>
        <w:widowControl w:val="0"/>
        <w:tabs>
          <w:tab w:val="left" w:pos="0"/>
        </w:tabs>
        <w:spacing w:after="0" w:line="276" w:lineRule="auto"/>
        <w:rPr>
          <w:rFonts w:ascii="Arial Narrow" w:hAnsi="Arial Narrow" w:cstheme="majorHAnsi"/>
        </w:rPr>
      </w:pPr>
      <w:r w:rsidRPr="000318D4">
        <w:rPr>
          <w:rFonts w:ascii="Arial Narrow" w:hAnsi="Arial Narrow" w:cstheme="majorHAnsi"/>
        </w:rPr>
        <w:t>Le candidat indiquera dans son mémoire technique</w:t>
      </w:r>
      <w:r w:rsidR="000318D4" w:rsidRPr="000318D4">
        <w:rPr>
          <w:rFonts w:ascii="Arial Narrow" w:hAnsi="Arial Narrow" w:cstheme="majorHAnsi"/>
        </w:rPr>
        <w:t xml:space="preserve">, </w:t>
      </w:r>
      <w:r w:rsidR="005779D9">
        <w:rPr>
          <w:rFonts w:ascii="Arial Narrow" w:eastAsia="Lucida Sans Unicode" w:hAnsi="Arial Narrow" w:cs="Arial"/>
        </w:rPr>
        <w:t>la</w:t>
      </w:r>
      <w:r w:rsidR="000318D4" w:rsidRPr="000318D4">
        <w:rPr>
          <w:rFonts w:ascii="Arial Narrow" w:eastAsia="Lucida Sans Unicode" w:hAnsi="Arial Narrow" w:cs="Arial"/>
        </w:rPr>
        <w:t xml:space="preserve"> bonne prise en compte des enjeux environnement</w:t>
      </w:r>
      <w:r w:rsidR="000318D4">
        <w:rPr>
          <w:rFonts w:ascii="Arial Narrow" w:eastAsia="Lucida Sans Unicode" w:hAnsi="Arial Narrow" w:cs="Arial"/>
        </w:rPr>
        <w:t xml:space="preserve"> </w:t>
      </w:r>
      <w:r w:rsidR="005779D9">
        <w:rPr>
          <w:rFonts w:ascii="Arial Narrow" w:eastAsia="Lucida Sans Unicode" w:hAnsi="Arial Narrow" w:cs="Arial"/>
        </w:rPr>
        <w:t xml:space="preserve">et </w:t>
      </w:r>
      <w:r w:rsidR="005779D9" w:rsidRPr="000318D4">
        <w:rPr>
          <w:rFonts w:ascii="Arial Narrow" w:hAnsi="Arial Narrow" w:cstheme="majorHAnsi"/>
        </w:rPr>
        <w:t xml:space="preserve">la </w:t>
      </w:r>
      <w:r w:rsidRPr="000318D4">
        <w:rPr>
          <w:rFonts w:ascii="Arial Narrow" w:hAnsi="Arial Narrow" w:cstheme="majorHAnsi"/>
        </w:rPr>
        <w:t>façon dont il optimise au maximum l’emploi de la matière, notamment lors des découpes.</w:t>
      </w:r>
    </w:p>
    <w:p w14:paraId="50C8BF5D" w14:textId="7407B470" w:rsidR="00B75D58" w:rsidRPr="00B75D58" w:rsidRDefault="00B75D58" w:rsidP="00726A17">
      <w:pPr>
        <w:widowControl w:val="0"/>
        <w:tabs>
          <w:tab w:val="left" w:pos="0"/>
        </w:tabs>
        <w:spacing w:after="0" w:line="276" w:lineRule="auto"/>
        <w:jc w:val="both"/>
        <w:rPr>
          <w:rFonts w:ascii="Arial Narrow" w:hAnsi="Arial Narrow" w:cstheme="majorHAnsi"/>
          <w:u w:val="single"/>
        </w:rPr>
      </w:pPr>
      <w:r w:rsidRPr="000318D4">
        <w:rPr>
          <w:rFonts w:ascii="Arial Narrow" w:hAnsi="Arial Narrow" w:cstheme="majorHAnsi"/>
          <w:u w:val="single"/>
        </w:rPr>
        <w:t>Cimaises réutilisables</w:t>
      </w:r>
      <w:r>
        <w:rPr>
          <w:rFonts w:ascii="Arial Narrow" w:hAnsi="Arial Narrow" w:cstheme="majorHAnsi"/>
          <w:u w:val="single"/>
        </w:rPr>
        <w:t xml:space="preserve"> </w:t>
      </w:r>
    </w:p>
    <w:p w14:paraId="40623BE9" w14:textId="66E050EF" w:rsidR="00B75D58" w:rsidRPr="00B365E2" w:rsidRDefault="00B75D58" w:rsidP="00726A17">
      <w:pPr>
        <w:widowControl w:val="0"/>
        <w:tabs>
          <w:tab w:val="left" w:pos="0"/>
        </w:tabs>
        <w:spacing w:after="0" w:line="276" w:lineRule="auto"/>
        <w:jc w:val="both"/>
        <w:rPr>
          <w:rFonts w:ascii="Arial Narrow" w:hAnsi="Arial Narrow" w:cstheme="majorHAnsi"/>
          <w:b/>
          <w:color w:val="FF0000"/>
        </w:rPr>
      </w:pPr>
      <w:r w:rsidRPr="00B365E2">
        <w:rPr>
          <w:rFonts w:ascii="Arial Narrow" w:hAnsi="Arial Narrow" w:cstheme="majorHAnsi"/>
          <w:b/>
          <w:color w:val="FF0000"/>
        </w:rPr>
        <w:t xml:space="preserve">Dans cette optique, il est demandé à l’entrepreneur que les </w:t>
      </w:r>
      <w:r w:rsidR="00CD1A3F">
        <w:rPr>
          <w:rFonts w:ascii="Arial Narrow" w:hAnsi="Arial Narrow" w:cstheme="majorHAnsi"/>
          <w:b/>
          <w:color w:val="FF0000"/>
        </w:rPr>
        <w:t>échelles et parements</w:t>
      </w:r>
      <w:r w:rsidR="00277B4F">
        <w:rPr>
          <w:rFonts w:ascii="Arial Narrow" w:hAnsi="Arial Narrow" w:cstheme="majorHAnsi"/>
          <w:b/>
          <w:color w:val="FF0000"/>
        </w:rPr>
        <w:t xml:space="preserve"> </w:t>
      </w:r>
      <w:r w:rsidRPr="00B365E2">
        <w:rPr>
          <w:rFonts w:ascii="Arial Narrow" w:hAnsi="Arial Narrow" w:cstheme="majorHAnsi"/>
          <w:b/>
          <w:color w:val="FF0000"/>
        </w:rPr>
        <w:t>soient conçues et assemblée</w:t>
      </w:r>
      <w:r w:rsidR="00FD5AAB" w:rsidRPr="00B365E2">
        <w:rPr>
          <w:rFonts w:ascii="Arial Narrow" w:hAnsi="Arial Narrow" w:cstheme="majorHAnsi"/>
          <w:b/>
          <w:color w:val="FF0000"/>
        </w:rPr>
        <w:t xml:space="preserve">s « extrêmement proprement » </w:t>
      </w:r>
      <w:r w:rsidRPr="00B365E2">
        <w:rPr>
          <w:rFonts w:ascii="Arial Narrow" w:hAnsi="Arial Narrow" w:cstheme="majorHAnsi"/>
          <w:b/>
          <w:color w:val="FF0000"/>
        </w:rPr>
        <w:t xml:space="preserve">dans le respect des principes d’assemblages réversibles préconisés par l’entreprise de manière à pouvoir être aisément démontées et remontées ultérieurement, à minima deux fois de suite, en vue </w:t>
      </w:r>
      <w:r w:rsidR="00FD5AAB" w:rsidRPr="00B365E2">
        <w:rPr>
          <w:rFonts w:ascii="Arial Narrow" w:hAnsi="Arial Narrow" w:cstheme="majorHAnsi"/>
          <w:b/>
          <w:color w:val="FF0000"/>
        </w:rPr>
        <w:t>d’une réutilisation</w:t>
      </w:r>
      <w:r w:rsidRPr="00B365E2">
        <w:rPr>
          <w:rFonts w:ascii="Arial Narrow" w:hAnsi="Arial Narrow" w:cstheme="majorHAnsi"/>
          <w:b/>
          <w:color w:val="FF0000"/>
        </w:rPr>
        <w:t>.</w:t>
      </w:r>
    </w:p>
    <w:p w14:paraId="13A12D6B" w14:textId="77777777" w:rsidR="00B75D58" w:rsidRDefault="00B75D58" w:rsidP="00726A17">
      <w:pPr>
        <w:widowControl w:val="0"/>
        <w:tabs>
          <w:tab w:val="left" w:pos="0"/>
        </w:tabs>
        <w:spacing w:after="0" w:line="276" w:lineRule="auto"/>
        <w:jc w:val="both"/>
        <w:rPr>
          <w:rFonts w:ascii="Arial Narrow" w:hAnsi="Arial Narrow" w:cstheme="majorHAnsi"/>
        </w:rPr>
      </w:pPr>
      <w:r w:rsidRPr="00B75D58">
        <w:rPr>
          <w:rFonts w:ascii="Arial Narrow" w:hAnsi="Arial Narrow" w:cstheme="majorHAnsi"/>
        </w:rPr>
        <w:t>L’entreprene</w:t>
      </w:r>
      <w:r w:rsidR="001D4811">
        <w:rPr>
          <w:rFonts w:ascii="Arial Narrow" w:hAnsi="Arial Narrow" w:cstheme="majorHAnsi"/>
        </w:rPr>
        <w:t>ur devra remettre ainsi à la maî</w:t>
      </w:r>
      <w:r w:rsidRPr="00B75D58">
        <w:rPr>
          <w:rFonts w:ascii="Arial Narrow" w:hAnsi="Arial Narrow" w:cstheme="majorHAnsi"/>
        </w:rPr>
        <w:t xml:space="preserve">trise d’ouvrage les dossiers d’ouvrages exécutés, plans, notices et toutes les informations nécessaires lui permettant d’assurer par ses propres moyens, ou par un prestataire de son choix, </w:t>
      </w:r>
      <w:r w:rsidR="001D4811">
        <w:rPr>
          <w:rFonts w:ascii="Arial Narrow" w:hAnsi="Arial Narrow" w:cstheme="majorHAnsi"/>
        </w:rPr>
        <w:t>le</w:t>
      </w:r>
      <w:r w:rsidRPr="00B75D58">
        <w:rPr>
          <w:rFonts w:ascii="Arial Narrow" w:hAnsi="Arial Narrow" w:cstheme="majorHAnsi"/>
        </w:rPr>
        <w:t xml:space="preserve"> remontage</w:t>
      </w:r>
      <w:r w:rsidR="001D4811">
        <w:rPr>
          <w:rFonts w:ascii="Arial Narrow" w:hAnsi="Arial Narrow" w:cstheme="majorHAnsi"/>
        </w:rPr>
        <w:t xml:space="preserve"> et le démontage</w:t>
      </w:r>
      <w:r w:rsidRPr="00B75D58">
        <w:rPr>
          <w:rFonts w:ascii="Arial Narrow" w:hAnsi="Arial Narrow" w:cstheme="majorHAnsi"/>
        </w:rPr>
        <w:t xml:space="preserve"> ultérieur</w:t>
      </w:r>
      <w:r w:rsidR="001D4811">
        <w:rPr>
          <w:rFonts w:ascii="Arial Narrow" w:hAnsi="Arial Narrow" w:cstheme="majorHAnsi"/>
        </w:rPr>
        <w:t>s</w:t>
      </w:r>
      <w:r w:rsidRPr="00B75D58">
        <w:rPr>
          <w:rFonts w:ascii="Arial Narrow" w:hAnsi="Arial Narrow" w:cstheme="majorHAnsi"/>
        </w:rPr>
        <w:t xml:space="preserve"> des cimaises.</w:t>
      </w:r>
    </w:p>
    <w:p w14:paraId="33A50417" w14:textId="77777777" w:rsidR="00685CE0" w:rsidRPr="006361D9" w:rsidRDefault="00685CE0" w:rsidP="00726A17">
      <w:pPr>
        <w:widowControl w:val="0"/>
        <w:tabs>
          <w:tab w:val="left" w:pos="0"/>
        </w:tabs>
        <w:spacing w:after="0" w:line="276" w:lineRule="auto"/>
        <w:jc w:val="both"/>
        <w:rPr>
          <w:rFonts w:ascii="Arial Narrow" w:hAnsi="Arial Narrow" w:cstheme="majorHAnsi"/>
          <w:u w:val="single"/>
        </w:rPr>
      </w:pPr>
      <w:r w:rsidRPr="006361D9">
        <w:rPr>
          <w:rFonts w:ascii="Arial Narrow" w:hAnsi="Arial Narrow" w:cstheme="majorHAnsi"/>
          <w:u w:val="single"/>
        </w:rPr>
        <w:t>Dépose</w:t>
      </w:r>
    </w:p>
    <w:p w14:paraId="6A0F2B9A" w14:textId="77777777" w:rsidR="00185522" w:rsidRPr="00D23B3A" w:rsidRDefault="00685CE0" w:rsidP="00726A17">
      <w:pPr>
        <w:widowControl w:val="0"/>
        <w:tabs>
          <w:tab w:val="left" w:pos="0"/>
        </w:tabs>
        <w:spacing w:after="0" w:line="276" w:lineRule="auto"/>
        <w:jc w:val="both"/>
        <w:rPr>
          <w:rFonts w:ascii="Arial Narrow" w:hAnsi="Arial Narrow" w:cstheme="majorHAnsi"/>
          <w:b/>
          <w:color w:val="FF0000"/>
        </w:rPr>
      </w:pPr>
      <w:r w:rsidRPr="006361D9">
        <w:rPr>
          <w:rFonts w:ascii="Arial Narrow" w:hAnsi="Arial Narrow" w:cstheme="majorHAnsi"/>
        </w:rPr>
        <w:t xml:space="preserve">Afin d’éviter la mise en benne des éléments scénographiques, constructions et matériaux non réutilisés in situ, l’EPMO souhaite en favoriser la récupération et le réemploi. </w:t>
      </w:r>
      <w:r w:rsidR="00B75D58" w:rsidRPr="00D23B3A">
        <w:rPr>
          <w:rFonts w:ascii="Arial Narrow" w:hAnsi="Arial Narrow" w:cstheme="majorHAnsi"/>
          <w:b/>
          <w:color w:val="FF0000"/>
        </w:rPr>
        <w:t>L’entreprise est ainsi invitée à formuler des propositions en ce sens dans son offre.</w:t>
      </w:r>
      <w:r w:rsidR="00734F43" w:rsidRPr="00D23B3A">
        <w:rPr>
          <w:rFonts w:ascii="Arial Narrow" w:hAnsi="Arial Narrow" w:cstheme="majorHAnsi"/>
          <w:b/>
          <w:color w:val="FF0000"/>
        </w:rPr>
        <w:t xml:space="preserve"> </w:t>
      </w:r>
    </w:p>
    <w:p w14:paraId="5C9ABC99" w14:textId="085E4A78" w:rsidR="00685CE0" w:rsidRPr="00D23B3A" w:rsidRDefault="00734F43" w:rsidP="00726A17">
      <w:pPr>
        <w:pStyle w:val="Corpsdetexte"/>
        <w:widowControl w:val="0"/>
        <w:tabs>
          <w:tab w:val="left" w:pos="0"/>
        </w:tabs>
        <w:spacing w:after="0" w:line="276" w:lineRule="auto"/>
        <w:rPr>
          <w:rFonts w:ascii="Arial Narrow" w:hAnsi="Arial Narrow" w:cstheme="majorHAnsi"/>
        </w:rPr>
      </w:pPr>
      <w:r w:rsidRPr="00D23B3A">
        <w:rPr>
          <w:rFonts w:ascii="Arial Narrow" w:hAnsi="Arial Narrow" w:cstheme="majorHAnsi"/>
        </w:rPr>
        <w:t>Les éléments non réutilisés</w:t>
      </w:r>
      <w:r w:rsidR="00185522" w:rsidRPr="00D23B3A">
        <w:rPr>
          <w:rFonts w:ascii="Arial Narrow" w:hAnsi="Arial Narrow" w:cstheme="majorHAnsi"/>
        </w:rPr>
        <w:t xml:space="preserve"> par l’EPMO</w:t>
      </w:r>
      <w:r w:rsidRPr="00D23B3A">
        <w:rPr>
          <w:rFonts w:ascii="Arial Narrow" w:hAnsi="Arial Narrow" w:cstheme="majorHAnsi"/>
        </w:rPr>
        <w:t xml:space="preserve"> ni récupérés devront être bennés sur site (location de la benne à la charge du Titulaire).</w:t>
      </w:r>
    </w:p>
    <w:p w14:paraId="118308B3" w14:textId="415C40FA" w:rsidR="00734F43" w:rsidRPr="006361D9" w:rsidRDefault="00734F43" w:rsidP="00726A17">
      <w:pPr>
        <w:widowControl w:val="0"/>
        <w:tabs>
          <w:tab w:val="left" w:pos="0"/>
        </w:tabs>
        <w:spacing w:after="0" w:line="276" w:lineRule="auto"/>
        <w:jc w:val="both"/>
        <w:rPr>
          <w:rFonts w:ascii="Arial Narrow" w:hAnsi="Arial Narrow" w:cstheme="majorHAnsi"/>
        </w:rPr>
      </w:pPr>
      <w:r>
        <w:rPr>
          <w:rFonts w:ascii="Arial Narrow" w:hAnsi="Arial Narrow" w:cstheme="majorHAnsi"/>
        </w:rPr>
        <w:t xml:space="preserve">Les éléments non bennés devront être démontés proprement, protégés et, pour ceux réutilisés en interne, acheminés en réserve de mobiliers sous la supervision du Régisseur technique. </w:t>
      </w:r>
    </w:p>
    <w:p w14:paraId="3742160B" w14:textId="77777777" w:rsidR="00685CE0" w:rsidRPr="00685CE0" w:rsidRDefault="00685CE0" w:rsidP="00726A17">
      <w:pPr>
        <w:pStyle w:val="Titre4"/>
        <w:numPr>
          <w:ilvl w:val="3"/>
          <w:numId w:val="21"/>
        </w:numPr>
        <w:spacing w:before="200"/>
        <w:jc w:val="both"/>
        <w:rPr>
          <w:rFonts w:cstheme="majorHAnsi"/>
        </w:rPr>
      </w:pPr>
      <w:bookmarkStart w:id="27" w:name="_Toc116313069"/>
      <w:r w:rsidRPr="00685CE0">
        <w:rPr>
          <w:rFonts w:cstheme="majorHAnsi"/>
        </w:rPr>
        <w:t>Qualité et mise en œuvre des matériaux</w:t>
      </w:r>
      <w:bookmarkEnd w:id="27"/>
    </w:p>
    <w:p w14:paraId="7D548360" w14:textId="77777777" w:rsidR="00685CE0" w:rsidRPr="006361D9" w:rsidRDefault="00685CE0" w:rsidP="00726A17">
      <w:pPr>
        <w:spacing w:after="0" w:line="276" w:lineRule="auto"/>
        <w:jc w:val="both"/>
        <w:rPr>
          <w:rFonts w:ascii="Arial Narrow" w:hAnsi="Arial Narrow" w:cstheme="majorHAnsi"/>
        </w:rPr>
      </w:pPr>
      <w:r w:rsidRPr="006361D9">
        <w:rPr>
          <w:rFonts w:ascii="Arial Narrow" w:hAnsi="Arial Narrow" w:cstheme="majorHAnsi"/>
        </w:rPr>
        <w:t>L’ensemble des matériaux utilisés par le prestataire devra être conforme à la réglementation en vigueur concernant la Sécurité incendie. Les procès-verbaux des matériaux devront être fournis par le prestataire.</w:t>
      </w:r>
    </w:p>
    <w:p w14:paraId="2E4102D8" w14:textId="03007A7A" w:rsidR="00685CE0" w:rsidRPr="006361D9" w:rsidRDefault="00685CE0" w:rsidP="00726A17">
      <w:pPr>
        <w:pStyle w:val="Corpsdetexte"/>
        <w:spacing w:after="0" w:line="276" w:lineRule="auto"/>
        <w:rPr>
          <w:rFonts w:ascii="Arial Narrow" w:hAnsi="Arial Narrow" w:cstheme="majorHAnsi"/>
        </w:rPr>
      </w:pPr>
      <w:r w:rsidRPr="006361D9">
        <w:rPr>
          <w:rFonts w:ascii="Arial Narrow" w:hAnsi="Arial Narrow" w:cstheme="majorHAnsi"/>
        </w:rPr>
        <w:t>L’EPMO étant engagé dans une démarche de développement durable pour la réalisation de ses expositions, les matériaux et techniques proposés dans ce marché devront être respectueux de l'environnement. Les matériaux utilisés devront être certifiés écolabel européens ou équivalent à minima. Les peintures et vernis sont exclusivement à l’eau. Les peintures acryliques utilisées devront posséder un éco label européen ou équivalent à minima. Les bois entrant dans la composition des ouvrages doivent être labellisés PEFC ou FSC</w:t>
      </w:r>
      <w:r w:rsidR="00F109DB">
        <w:rPr>
          <w:rFonts w:ascii="Arial Narrow" w:hAnsi="Arial Narrow" w:cstheme="majorHAnsi"/>
        </w:rPr>
        <w:t xml:space="preserve"> ou équivalent</w:t>
      </w:r>
      <w:r w:rsidRPr="006361D9">
        <w:rPr>
          <w:rFonts w:ascii="Arial Narrow" w:hAnsi="Arial Narrow" w:cstheme="majorHAnsi"/>
        </w:rPr>
        <w:t>. Les certificats de ces différents matériaux devront être fournis au Maître d’ouvrage</w:t>
      </w:r>
      <w:r w:rsidR="000318D4">
        <w:rPr>
          <w:rFonts w:ascii="Arial Narrow" w:hAnsi="Arial Narrow" w:cstheme="majorHAnsi"/>
        </w:rPr>
        <w:t xml:space="preserve"> dans son offre</w:t>
      </w:r>
      <w:r w:rsidRPr="006361D9">
        <w:rPr>
          <w:rFonts w:ascii="Arial Narrow" w:hAnsi="Arial Narrow" w:cstheme="majorHAnsi"/>
        </w:rPr>
        <w:t>.</w:t>
      </w:r>
    </w:p>
    <w:p w14:paraId="0F16F3CF" w14:textId="77777777" w:rsidR="00685CE0" w:rsidRPr="006361D9" w:rsidRDefault="00685CE0" w:rsidP="00726A17">
      <w:pPr>
        <w:pStyle w:val="Corpsdetexte"/>
        <w:spacing w:after="0" w:line="276" w:lineRule="auto"/>
        <w:rPr>
          <w:rFonts w:ascii="Arial Narrow" w:hAnsi="Arial Narrow" w:cstheme="majorHAnsi"/>
        </w:rPr>
      </w:pPr>
      <w:r w:rsidRPr="006361D9">
        <w:rPr>
          <w:rFonts w:ascii="Arial Narrow" w:hAnsi="Arial Narrow" w:cstheme="majorHAnsi"/>
        </w:rPr>
        <w:t xml:space="preserve">Les matériaux sont toujours mis en œuvre suivant les règles de l’Art. </w:t>
      </w:r>
    </w:p>
    <w:p w14:paraId="7E940FC8" w14:textId="77777777" w:rsidR="00685CE0" w:rsidRPr="006361D9" w:rsidRDefault="00685CE0" w:rsidP="00726A17">
      <w:pPr>
        <w:pStyle w:val="Corpsdetexte"/>
        <w:spacing w:after="0" w:line="276" w:lineRule="auto"/>
        <w:rPr>
          <w:rFonts w:ascii="Arial Narrow" w:hAnsi="Arial Narrow" w:cstheme="majorHAnsi"/>
        </w:rPr>
      </w:pPr>
      <w:r w:rsidRPr="006361D9">
        <w:rPr>
          <w:rFonts w:ascii="Arial Narrow" w:hAnsi="Arial Narrow" w:cstheme="majorHAnsi"/>
        </w:rPr>
        <w:t xml:space="preserve">L’entrepreneur a toujours la possibilité de proposer au Maître d’œuvre des matériaux </w:t>
      </w:r>
      <w:r w:rsidR="001D4811">
        <w:rPr>
          <w:rFonts w:ascii="Arial Narrow" w:hAnsi="Arial Narrow" w:cstheme="majorHAnsi"/>
        </w:rPr>
        <w:t xml:space="preserve">différents mais </w:t>
      </w:r>
      <w:r w:rsidRPr="006361D9">
        <w:rPr>
          <w:rFonts w:ascii="Arial Narrow" w:hAnsi="Arial Narrow" w:cstheme="majorHAnsi"/>
        </w:rPr>
        <w:t>d’aspect, de dimensions et</w:t>
      </w:r>
      <w:r w:rsidR="00E7715E">
        <w:rPr>
          <w:rFonts w:ascii="Arial Narrow" w:hAnsi="Arial Narrow" w:cstheme="majorHAnsi"/>
        </w:rPr>
        <w:t xml:space="preserve"> de qualité au moins équivalents</w:t>
      </w:r>
      <w:r w:rsidRPr="006361D9">
        <w:rPr>
          <w:rFonts w:ascii="Arial Narrow" w:hAnsi="Arial Narrow" w:cstheme="majorHAnsi"/>
        </w:rPr>
        <w:t xml:space="preserve"> à ceux énoncés dans le présent CCTP. Dans le cas d’une préconisation d'utilisation de matériaux recyclés, l’entrepreneur devra apporter au Maître d’ouvrage toutes les garanties de solidité et de fiabilité desdits matériaux.</w:t>
      </w:r>
    </w:p>
    <w:p w14:paraId="112E65B8" w14:textId="77777777" w:rsidR="00685CE0" w:rsidRPr="006361D9" w:rsidRDefault="00685CE0" w:rsidP="00726A17">
      <w:pPr>
        <w:pStyle w:val="Corpsdetexte"/>
        <w:spacing w:after="0" w:line="276" w:lineRule="auto"/>
        <w:rPr>
          <w:rFonts w:ascii="Arial Narrow" w:hAnsi="Arial Narrow" w:cstheme="majorHAnsi"/>
        </w:rPr>
      </w:pPr>
      <w:r w:rsidRPr="006361D9">
        <w:rPr>
          <w:rFonts w:ascii="Arial Narrow" w:hAnsi="Arial Narrow" w:cstheme="majorHAnsi"/>
        </w:rPr>
        <w:t xml:space="preserve">Dans ce cas, la liste des matériaux </w:t>
      </w:r>
      <w:r w:rsidR="003B0F46" w:rsidRPr="003B0F46">
        <w:rPr>
          <w:rFonts w:ascii="Arial Narrow" w:hAnsi="Arial Narrow" w:cstheme="majorHAnsi"/>
        </w:rPr>
        <w:t>doit être jointe à l’appui de la proposition de l’entreprise, accompagnée de toutes les documentations nécessaires</w:t>
      </w:r>
      <w:r w:rsidRPr="006361D9">
        <w:rPr>
          <w:rFonts w:ascii="Arial Narrow" w:hAnsi="Arial Narrow" w:cstheme="majorHAnsi"/>
        </w:rPr>
        <w:t xml:space="preserve">. </w:t>
      </w:r>
      <w:r w:rsidR="006361D9" w:rsidRPr="006361D9">
        <w:rPr>
          <w:rFonts w:ascii="Arial Narrow" w:hAnsi="Arial Narrow" w:cstheme="majorHAnsi"/>
        </w:rPr>
        <w:t>Le</w:t>
      </w:r>
      <w:r w:rsidRPr="006361D9">
        <w:rPr>
          <w:rFonts w:ascii="Arial Narrow" w:hAnsi="Arial Narrow" w:cstheme="majorHAnsi"/>
        </w:rPr>
        <w:t xml:space="preserve"> Maître d’œuvre </w:t>
      </w:r>
      <w:r w:rsidR="006361D9" w:rsidRPr="006361D9">
        <w:rPr>
          <w:rFonts w:ascii="Arial Narrow" w:hAnsi="Arial Narrow" w:cstheme="majorHAnsi"/>
        </w:rPr>
        <w:t>sera toutefois</w:t>
      </w:r>
      <w:r w:rsidRPr="006361D9">
        <w:rPr>
          <w:rFonts w:ascii="Arial Narrow" w:hAnsi="Arial Narrow" w:cstheme="majorHAnsi"/>
        </w:rPr>
        <w:t xml:space="preserve"> toujours en droit d’exiger les matériaux cités au CCTP.</w:t>
      </w:r>
    </w:p>
    <w:p w14:paraId="3C00F346" w14:textId="77777777" w:rsidR="00685CE0" w:rsidRPr="00685CE0" w:rsidRDefault="00E7715E" w:rsidP="00726A17">
      <w:pPr>
        <w:pStyle w:val="Titre3"/>
        <w:numPr>
          <w:ilvl w:val="2"/>
          <w:numId w:val="21"/>
        </w:numPr>
        <w:spacing w:before="200"/>
        <w:jc w:val="both"/>
        <w:rPr>
          <w:rFonts w:cstheme="majorHAnsi"/>
        </w:rPr>
      </w:pPr>
      <w:r>
        <w:rPr>
          <w:rFonts w:cstheme="majorHAnsi"/>
        </w:rPr>
        <w:lastRenderedPageBreak/>
        <w:t xml:space="preserve">Préparation du chantier </w:t>
      </w:r>
    </w:p>
    <w:p w14:paraId="0B819D73" w14:textId="7B1DF80D" w:rsidR="00685CE0" w:rsidRDefault="00685CE0" w:rsidP="00726A17">
      <w:pPr>
        <w:pStyle w:val="Titre4"/>
        <w:numPr>
          <w:ilvl w:val="3"/>
          <w:numId w:val="21"/>
        </w:numPr>
        <w:spacing w:before="200"/>
        <w:jc w:val="both"/>
        <w:rPr>
          <w:rFonts w:cstheme="majorHAnsi"/>
        </w:rPr>
      </w:pPr>
      <w:bookmarkStart w:id="28" w:name="_Toc116313071"/>
      <w:r w:rsidRPr="00685CE0">
        <w:rPr>
          <w:rFonts w:cstheme="majorHAnsi"/>
        </w:rPr>
        <w:t>Transport et livraison</w:t>
      </w:r>
      <w:bookmarkEnd w:id="28"/>
    </w:p>
    <w:p w14:paraId="099B6712" w14:textId="77777777" w:rsidR="000318D4" w:rsidRPr="000318D4" w:rsidRDefault="000318D4" w:rsidP="000318D4">
      <w:pPr>
        <w:spacing w:after="0" w:line="276" w:lineRule="auto"/>
        <w:jc w:val="both"/>
        <w:rPr>
          <w:rStyle w:val="Aucun"/>
          <w:rFonts w:ascii="Arial Narrow" w:eastAsia="Arial Unicode MS" w:hAnsi="Arial Narrow" w:cstheme="majorHAnsi"/>
        </w:rPr>
      </w:pPr>
      <w:r w:rsidRPr="000318D4">
        <w:rPr>
          <w:rStyle w:val="Aucun"/>
          <w:rFonts w:ascii="Arial Narrow" w:eastAsia="Arial Unicode MS" w:hAnsi="Arial Narrow" w:cstheme="majorHAnsi"/>
        </w:rPr>
        <w:t>Les prestations comportent le transport des éléments de construction et leur manutention jusqu’au lieu d’exécution : galerie Amont du musée d’Orsay. L’accès aux galeries d’exposition se fait par la rue intérieure, circuit de livraison depuis la rue vers les galeries d’exposition.</w:t>
      </w:r>
    </w:p>
    <w:p w14:paraId="29CDCD1F" w14:textId="77777777" w:rsidR="000318D4" w:rsidRPr="000318D4" w:rsidRDefault="000318D4" w:rsidP="000318D4">
      <w:pPr>
        <w:spacing w:after="0" w:line="276" w:lineRule="auto"/>
        <w:jc w:val="both"/>
        <w:rPr>
          <w:rStyle w:val="Aucun"/>
          <w:rFonts w:ascii="Arial Narrow" w:eastAsia="Arial Unicode MS" w:hAnsi="Arial Narrow" w:cstheme="majorHAnsi"/>
        </w:rPr>
      </w:pPr>
      <w:r w:rsidRPr="000318D4">
        <w:rPr>
          <w:rStyle w:val="Aucun"/>
          <w:rFonts w:ascii="Arial Narrow" w:eastAsia="Arial Unicode MS" w:hAnsi="Arial Narrow" w:cstheme="majorHAnsi"/>
        </w:rPr>
        <w:t>Les arrivées et les départs de matériel au musée d’Orsay s’effectuent par l’accès parking avec un double-sas de sécurité et contrôle par visiophone :</w:t>
      </w:r>
    </w:p>
    <w:p w14:paraId="5742DED9" w14:textId="77777777" w:rsidR="000318D4" w:rsidRPr="005805CA" w:rsidRDefault="000318D4" w:rsidP="000318D4">
      <w:pPr>
        <w:spacing w:after="0" w:line="276" w:lineRule="auto"/>
        <w:jc w:val="both"/>
        <w:rPr>
          <w:rStyle w:val="Aucun"/>
          <w:rFonts w:ascii="Arial Narrow" w:eastAsia="Arial Unicode MS" w:hAnsi="Arial Narrow" w:cstheme="majorHAnsi"/>
          <w:b/>
          <w:color w:val="FF0000"/>
        </w:rPr>
      </w:pPr>
      <w:r w:rsidRPr="000318D4">
        <w:rPr>
          <w:rStyle w:val="Aucun"/>
          <w:rFonts w:ascii="Arial Narrow" w:eastAsia="Arial Unicode MS" w:hAnsi="Arial Narrow" w:cstheme="majorHAnsi"/>
        </w:rPr>
        <w:t>-</w:t>
      </w:r>
      <w:r w:rsidRPr="000318D4">
        <w:rPr>
          <w:rStyle w:val="Aucun"/>
          <w:rFonts w:ascii="Arial Narrow" w:eastAsia="Arial Unicode MS" w:hAnsi="Arial Narrow" w:cstheme="majorHAnsi"/>
        </w:rPr>
        <w:tab/>
      </w:r>
      <w:r w:rsidRPr="005805CA">
        <w:rPr>
          <w:rStyle w:val="Aucun"/>
          <w:rFonts w:ascii="Arial Narrow" w:eastAsia="Arial Unicode MS" w:hAnsi="Arial Narrow" w:cstheme="majorHAnsi"/>
          <w:b/>
          <w:color w:val="FF0000"/>
        </w:rPr>
        <w:t>Dimensions maximum des camions : 50m² ; H. 4m ; L. 10m ; aucun semi-remorque n’est autorisé à entrer dans le parking du musée d’Orsay ;</w:t>
      </w:r>
    </w:p>
    <w:p w14:paraId="3B6C1AB3" w14:textId="77777777" w:rsidR="000318D4" w:rsidRPr="000318D4" w:rsidRDefault="000318D4" w:rsidP="000318D4">
      <w:pPr>
        <w:spacing w:after="0" w:line="276" w:lineRule="auto"/>
        <w:jc w:val="both"/>
        <w:rPr>
          <w:rStyle w:val="Aucun"/>
          <w:rFonts w:ascii="Arial Narrow" w:eastAsia="Arial Unicode MS" w:hAnsi="Arial Narrow" w:cstheme="majorHAnsi"/>
        </w:rPr>
      </w:pPr>
      <w:r w:rsidRPr="000318D4">
        <w:rPr>
          <w:rStyle w:val="Aucun"/>
          <w:rFonts w:ascii="Arial Narrow" w:eastAsia="Arial Unicode MS" w:hAnsi="Arial Narrow" w:cstheme="majorHAnsi"/>
        </w:rPr>
        <w:t>-</w:t>
      </w:r>
      <w:r w:rsidRPr="000318D4">
        <w:rPr>
          <w:rStyle w:val="Aucun"/>
          <w:rFonts w:ascii="Arial Narrow" w:eastAsia="Arial Unicode MS" w:hAnsi="Arial Narrow" w:cstheme="majorHAnsi"/>
        </w:rPr>
        <w:tab/>
        <w:t>Celui-ci dispose d’un quai de déchargement : H. 3,50m ; L. 36,40m ; Pr. 4,72m.</w:t>
      </w:r>
    </w:p>
    <w:p w14:paraId="3D492623" w14:textId="77777777" w:rsidR="000318D4" w:rsidRPr="000318D4" w:rsidRDefault="000318D4" w:rsidP="000318D4">
      <w:pPr>
        <w:spacing w:after="0" w:line="276" w:lineRule="auto"/>
        <w:jc w:val="both"/>
        <w:rPr>
          <w:rStyle w:val="Aucun"/>
          <w:rFonts w:ascii="Arial Narrow" w:eastAsia="Arial Unicode MS" w:hAnsi="Arial Narrow" w:cstheme="majorHAnsi"/>
        </w:rPr>
      </w:pPr>
      <w:r w:rsidRPr="000318D4">
        <w:rPr>
          <w:rStyle w:val="Aucun"/>
          <w:rFonts w:ascii="Arial Narrow" w:eastAsia="Arial Unicode MS" w:hAnsi="Arial Narrow" w:cstheme="majorHAnsi"/>
        </w:rPr>
        <w:t xml:space="preserve">Les livraisons, bennage et enlèvements sont à prévoir hors ouverture public : </w:t>
      </w:r>
    </w:p>
    <w:p w14:paraId="3A48CFC7" w14:textId="77777777" w:rsidR="000318D4" w:rsidRPr="000318D4" w:rsidRDefault="000318D4" w:rsidP="000318D4">
      <w:pPr>
        <w:spacing w:after="0" w:line="276" w:lineRule="auto"/>
        <w:jc w:val="both"/>
        <w:rPr>
          <w:rStyle w:val="Aucun"/>
          <w:rFonts w:ascii="Arial Narrow" w:eastAsia="Arial Unicode MS" w:hAnsi="Arial Narrow" w:cstheme="majorHAnsi"/>
        </w:rPr>
      </w:pPr>
      <w:r w:rsidRPr="000318D4">
        <w:rPr>
          <w:rStyle w:val="Aucun"/>
          <w:rFonts w:ascii="Arial Narrow" w:eastAsia="Arial Unicode MS" w:hAnsi="Arial Narrow" w:cstheme="majorHAnsi"/>
        </w:rPr>
        <w:t>-</w:t>
      </w:r>
      <w:r w:rsidRPr="000318D4">
        <w:rPr>
          <w:rStyle w:val="Aucun"/>
          <w:rFonts w:ascii="Arial Narrow" w:eastAsia="Arial Unicode MS" w:hAnsi="Arial Narrow" w:cstheme="majorHAnsi"/>
        </w:rPr>
        <w:tab/>
        <w:t>le lundi, jour de fermeture hebdomadaire,</w:t>
      </w:r>
    </w:p>
    <w:p w14:paraId="627E085C" w14:textId="06C00E71" w:rsidR="00427FD4" w:rsidRPr="006361D9" w:rsidRDefault="000318D4" w:rsidP="00726A17">
      <w:pPr>
        <w:tabs>
          <w:tab w:val="left" w:pos="0"/>
        </w:tabs>
        <w:spacing w:after="0"/>
        <w:ind w:right="72"/>
        <w:jc w:val="both"/>
        <w:rPr>
          <w:rStyle w:val="Aucun"/>
          <w:rFonts w:ascii="Arial Narrow" w:eastAsia="Calibri" w:hAnsi="Arial Narrow" w:cstheme="majorHAnsi"/>
          <w:b/>
          <w:color w:val="FF0000"/>
        </w:rPr>
      </w:pPr>
      <w:r w:rsidRPr="000318D4">
        <w:rPr>
          <w:rStyle w:val="Aucun"/>
          <w:rFonts w:ascii="Arial Narrow" w:eastAsia="Arial Unicode MS" w:hAnsi="Arial Narrow" w:cstheme="majorHAnsi"/>
        </w:rPr>
        <w:t>-</w:t>
      </w:r>
      <w:r w:rsidRPr="000318D4">
        <w:rPr>
          <w:rStyle w:val="Aucun"/>
          <w:rFonts w:ascii="Arial Narrow" w:eastAsia="Arial Unicode MS" w:hAnsi="Arial Narrow" w:cstheme="majorHAnsi"/>
        </w:rPr>
        <w:tab/>
        <w:t xml:space="preserve">avant 9h ou après 18h (hors jeudi soir car ouverture en nocturne du musée). </w:t>
      </w:r>
    </w:p>
    <w:p w14:paraId="1813A065" w14:textId="77777777" w:rsidR="00427FD4" w:rsidRPr="006361D9" w:rsidRDefault="00427FD4" w:rsidP="00726A17">
      <w:pPr>
        <w:pStyle w:val="Corpsdetexte"/>
        <w:spacing w:after="0" w:line="276" w:lineRule="auto"/>
        <w:rPr>
          <w:rStyle w:val="Aucun"/>
          <w:rFonts w:ascii="Arial Narrow" w:eastAsia="Arial Unicode MS" w:hAnsi="Arial Narrow" w:cstheme="majorHAnsi"/>
        </w:rPr>
      </w:pPr>
      <w:r w:rsidRPr="006361D9">
        <w:rPr>
          <w:rStyle w:val="Aucun"/>
          <w:rFonts w:ascii="Arial Narrow" w:eastAsia="Arial Unicode MS" w:hAnsi="Arial Narrow" w:cstheme="majorHAnsi"/>
        </w:rPr>
        <w:t xml:space="preserve">Les entreprises extérieures doivent transmettre leur demande d’accès au musée 72 heures avant le début de l’opération : </w:t>
      </w:r>
    </w:p>
    <w:p w14:paraId="43FCF68B" w14:textId="77777777" w:rsidR="00427FD4" w:rsidRPr="006361D9" w:rsidRDefault="00427FD4" w:rsidP="00726A17">
      <w:pPr>
        <w:pStyle w:val="Sansinterligne"/>
        <w:numPr>
          <w:ilvl w:val="0"/>
          <w:numId w:val="9"/>
        </w:numPr>
        <w:jc w:val="both"/>
        <w:rPr>
          <w:rFonts w:ascii="Arial Narrow" w:hAnsi="Arial Narrow" w:cstheme="majorHAnsi"/>
        </w:rPr>
      </w:pPr>
      <w:r w:rsidRPr="006361D9">
        <w:rPr>
          <w:rFonts w:ascii="Arial Narrow" w:hAnsi="Arial Narrow" w:cstheme="majorHAnsi"/>
        </w:rPr>
        <w:t xml:space="preserve">Entrée du musée utilisée pour l’accès au chantier ; </w:t>
      </w:r>
    </w:p>
    <w:p w14:paraId="5A8B00A5" w14:textId="77777777" w:rsidR="00427FD4" w:rsidRPr="006361D9" w:rsidRDefault="00427FD4" w:rsidP="00726A17">
      <w:pPr>
        <w:pStyle w:val="Sansinterligne"/>
        <w:numPr>
          <w:ilvl w:val="0"/>
          <w:numId w:val="9"/>
        </w:numPr>
        <w:jc w:val="both"/>
        <w:rPr>
          <w:rFonts w:ascii="Arial Narrow" w:hAnsi="Arial Narrow" w:cstheme="majorHAnsi"/>
        </w:rPr>
      </w:pPr>
      <w:r w:rsidRPr="006361D9">
        <w:rPr>
          <w:rFonts w:ascii="Arial Narrow" w:hAnsi="Arial Narrow" w:cstheme="majorHAnsi"/>
        </w:rPr>
        <w:t>Nom de la société, la liste, l'identité et les fonctions du personnel ;</w:t>
      </w:r>
    </w:p>
    <w:p w14:paraId="21A4A517" w14:textId="77777777" w:rsidR="00427FD4" w:rsidRPr="006361D9" w:rsidRDefault="00427FD4" w:rsidP="00726A17">
      <w:pPr>
        <w:pStyle w:val="Sansinterligne"/>
        <w:numPr>
          <w:ilvl w:val="0"/>
          <w:numId w:val="9"/>
        </w:numPr>
        <w:jc w:val="both"/>
        <w:rPr>
          <w:rFonts w:ascii="Arial Narrow" w:hAnsi="Arial Narrow" w:cstheme="majorHAnsi"/>
        </w:rPr>
      </w:pPr>
      <w:r w:rsidRPr="006361D9">
        <w:rPr>
          <w:rFonts w:ascii="Arial Narrow" w:hAnsi="Arial Narrow" w:cstheme="majorHAnsi"/>
        </w:rPr>
        <w:t xml:space="preserve">Durée de l’intervention ; </w:t>
      </w:r>
    </w:p>
    <w:p w14:paraId="445E3374" w14:textId="77777777" w:rsidR="00427FD4" w:rsidRPr="006361D9" w:rsidRDefault="00427FD4" w:rsidP="00726A17">
      <w:pPr>
        <w:pStyle w:val="Sansinterligne"/>
        <w:numPr>
          <w:ilvl w:val="0"/>
          <w:numId w:val="9"/>
        </w:numPr>
        <w:jc w:val="both"/>
        <w:rPr>
          <w:rFonts w:ascii="Arial Narrow" w:hAnsi="Arial Narrow" w:cstheme="majorHAnsi"/>
        </w:rPr>
      </w:pPr>
      <w:r w:rsidRPr="006361D9">
        <w:rPr>
          <w:rFonts w:ascii="Arial Narrow" w:hAnsi="Arial Narrow" w:cstheme="majorHAnsi"/>
        </w:rPr>
        <w:t xml:space="preserve">Zone de travail ou les locaux concernés par l’opération. </w:t>
      </w:r>
    </w:p>
    <w:p w14:paraId="6CE8C9A5" w14:textId="77777777" w:rsidR="00427FD4" w:rsidRPr="006361D9" w:rsidRDefault="00427FD4" w:rsidP="00726A17">
      <w:pPr>
        <w:pStyle w:val="Sansinterligne"/>
        <w:ind w:left="720"/>
        <w:jc w:val="both"/>
        <w:rPr>
          <w:rFonts w:ascii="Arial Narrow" w:hAnsi="Arial Narrow" w:cstheme="majorHAnsi"/>
        </w:rPr>
      </w:pPr>
    </w:p>
    <w:p w14:paraId="398CBD59" w14:textId="77777777" w:rsidR="00427FD4" w:rsidRPr="006361D9" w:rsidRDefault="00427FD4" w:rsidP="00726A17">
      <w:pPr>
        <w:spacing w:after="0" w:line="276" w:lineRule="auto"/>
        <w:jc w:val="both"/>
        <w:rPr>
          <w:rFonts w:ascii="Arial Narrow" w:hAnsi="Arial Narrow" w:cstheme="majorHAnsi"/>
        </w:rPr>
      </w:pPr>
      <w:r w:rsidRPr="006361D9">
        <w:rPr>
          <w:rFonts w:ascii="Arial Narrow" w:hAnsi="Arial Narrow" w:cstheme="majorHAnsi"/>
        </w:rPr>
        <w:t xml:space="preserve">Le titulaire informera, via la DDEX, le Chef de Département de l’Accueil, de la Sécurité et de la Sûreté, son adjoint ou le Poste Centrale de Sécurité le cas échéant, en cas de dépassement des horaires définis pour l'intervention ou toute autre modification par rapport au plan initial. </w:t>
      </w:r>
    </w:p>
    <w:p w14:paraId="6748C34A" w14:textId="77777777" w:rsidR="00427FD4" w:rsidRPr="006361D9" w:rsidRDefault="00427FD4" w:rsidP="00726A17">
      <w:pPr>
        <w:spacing w:after="0" w:line="276" w:lineRule="auto"/>
        <w:jc w:val="both"/>
        <w:rPr>
          <w:rFonts w:ascii="Arial Narrow" w:hAnsi="Arial Narrow" w:cstheme="majorHAnsi"/>
        </w:rPr>
      </w:pPr>
      <w:r w:rsidRPr="006361D9">
        <w:rPr>
          <w:rFonts w:ascii="Arial Narrow" w:hAnsi="Arial Narrow" w:cstheme="majorHAnsi"/>
        </w:rPr>
        <w:t xml:space="preserve">Pour la remise des badges d’accès, une pièce d’identité sera exigée. Le port du badge est obligatoire dans l’enceinte du bâtiment. La remise de badge se fait au Poste d’Accueil et de Contrôle (P.A.C.). </w:t>
      </w:r>
    </w:p>
    <w:p w14:paraId="47C1FAD1" w14:textId="1E7E9895" w:rsidR="00427FD4" w:rsidRPr="005805CA" w:rsidRDefault="00427FD4" w:rsidP="005805CA">
      <w:pPr>
        <w:pStyle w:val="Corpsdetexte"/>
        <w:spacing w:after="0" w:line="276" w:lineRule="auto"/>
        <w:rPr>
          <w:rFonts w:ascii="Arial Narrow" w:hAnsi="Arial Narrow" w:cstheme="majorHAnsi"/>
        </w:rPr>
      </w:pPr>
      <w:r w:rsidRPr="005805CA">
        <w:rPr>
          <w:rFonts w:ascii="Arial Narrow" w:hAnsi="Arial Narrow" w:cstheme="majorHAnsi"/>
        </w:rPr>
        <w:t>Pour accéder avec un véhicule devant la zone du musée, une demande doit obligatoirement être faite au musée au moins 72 heures à l’avance. Celle-ci doit comporter le nom du chauffeur, le type et l’immatriculation du véhicule.</w:t>
      </w:r>
    </w:p>
    <w:p w14:paraId="3022FF92" w14:textId="77777777" w:rsidR="00685CE0" w:rsidRPr="00685CE0" w:rsidRDefault="00685CE0" w:rsidP="00726A17">
      <w:pPr>
        <w:pStyle w:val="Titre4"/>
        <w:numPr>
          <w:ilvl w:val="3"/>
          <w:numId w:val="21"/>
        </w:numPr>
        <w:spacing w:before="200"/>
        <w:jc w:val="both"/>
        <w:rPr>
          <w:rFonts w:cstheme="majorHAnsi"/>
        </w:rPr>
      </w:pPr>
      <w:bookmarkStart w:id="29" w:name="_Toc116313072"/>
      <w:r w:rsidRPr="00685CE0">
        <w:rPr>
          <w:rFonts w:cstheme="majorHAnsi"/>
        </w:rPr>
        <w:t>Protection des sols existants</w:t>
      </w:r>
      <w:bookmarkEnd w:id="29"/>
    </w:p>
    <w:p w14:paraId="49B34BBF" w14:textId="77777777" w:rsidR="00685CE0" w:rsidRPr="006361D9" w:rsidRDefault="00685CE0" w:rsidP="00726A17">
      <w:pPr>
        <w:pStyle w:val="Corpsdetexte"/>
        <w:spacing w:after="0" w:line="276" w:lineRule="auto"/>
        <w:rPr>
          <w:rFonts w:ascii="Arial Narrow" w:hAnsi="Arial Narrow" w:cstheme="majorHAnsi"/>
        </w:rPr>
      </w:pPr>
      <w:r w:rsidRPr="006361D9">
        <w:rPr>
          <w:rFonts w:ascii="Arial Narrow" w:hAnsi="Arial Narrow" w:cstheme="majorHAnsi"/>
        </w:rPr>
        <w:t>Avant le démarrage du chantier et après l’état des lieux complet de l’espace, l’Entreprise aura à sa charge, la fourniture, la mise en œuvre et l’évacuation en fin de chantier, d’une protection du revêtement de sol existant sur la totalité de l’espace. Cette protection sera constituée d’un polyane épais scotché sur toute sa périphérie ainsi que la mise en place de panneaux d’isorel de 5 mm d’épaisseur dans les zones de circulations desservant l’ensemble du chantier mais ne gênant pas la mise en œuvre des éléments d’exposition.</w:t>
      </w:r>
    </w:p>
    <w:p w14:paraId="7E6DB1B4" w14:textId="77777777" w:rsidR="00685CE0" w:rsidRPr="00685CE0" w:rsidRDefault="00685CE0" w:rsidP="00726A17">
      <w:pPr>
        <w:pStyle w:val="Titre4"/>
        <w:numPr>
          <w:ilvl w:val="3"/>
          <w:numId w:val="21"/>
        </w:numPr>
        <w:spacing w:before="200"/>
        <w:jc w:val="both"/>
        <w:rPr>
          <w:rFonts w:cstheme="majorHAnsi"/>
        </w:rPr>
      </w:pPr>
      <w:bookmarkStart w:id="30" w:name="_Toc116313073"/>
      <w:r w:rsidRPr="00685CE0">
        <w:rPr>
          <w:rFonts w:cstheme="majorHAnsi"/>
        </w:rPr>
        <w:t>Tracés d’implantation, traits de niveau</w:t>
      </w:r>
      <w:bookmarkEnd w:id="30"/>
    </w:p>
    <w:p w14:paraId="514745FE" w14:textId="77777777" w:rsidR="00685CE0" w:rsidRPr="00324A6C" w:rsidRDefault="00685CE0" w:rsidP="00726A17">
      <w:pPr>
        <w:pStyle w:val="Corpsdetexte"/>
        <w:spacing w:after="0" w:line="276" w:lineRule="auto"/>
        <w:rPr>
          <w:rFonts w:ascii="Arial Narrow" w:hAnsi="Arial Narrow" w:cstheme="majorHAnsi"/>
        </w:rPr>
      </w:pPr>
      <w:r w:rsidRPr="00324A6C">
        <w:rPr>
          <w:rFonts w:ascii="Arial Narrow" w:hAnsi="Arial Narrow" w:cstheme="majorHAnsi"/>
        </w:rPr>
        <w:t>L’entrepreneur a à sa charge et sous sa seule responsabilité les tracés d’implantation des ouvrages d’après les plans et les instructions du Maître d’œuvre. Toutes divergences qui pourraient apparaître au cours de ces tracés doivent être signalées immédiatement au Maître d’œuvre. Le trait de niveau est tracé sur les murs, poteaux, cloisons et enduits réalisés par l’entreprise qui en assume la responsabilité. Si pour une raison quelconque ce trait venait à être effacé prématurément, l’entrepreneur aurait à le tracer à nouveau à ses frais, autant de fois qu’il serait nécessaire, sur simple demande du Maître d’œuvre. L’entrepreneur serait tenu responsable de toutes conséquences découlant de tracés défectueux.</w:t>
      </w:r>
    </w:p>
    <w:p w14:paraId="36550800" w14:textId="77777777" w:rsidR="00685CE0" w:rsidRPr="00685CE0" w:rsidRDefault="00324A6C" w:rsidP="00726A17">
      <w:pPr>
        <w:pStyle w:val="Titre3"/>
        <w:numPr>
          <w:ilvl w:val="2"/>
          <w:numId w:val="21"/>
        </w:numPr>
        <w:spacing w:before="200"/>
        <w:jc w:val="both"/>
        <w:rPr>
          <w:rFonts w:cstheme="majorHAnsi"/>
        </w:rPr>
      </w:pPr>
      <w:bookmarkStart w:id="31" w:name="_Toc116313074"/>
      <w:r>
        <w:rPr>
          <w:rFonts w:cstheme="majorHAnsi"/>
        </w:rPr>
        <w:t xml:space="preserve">Installation, stabilité et percements des ouvrages </w:t>
      </w:r>
      <w:bookmarkEnd w:id="31"/>
    </w:p>
    <w:p w14:paraId="7720C2F6" w14:textId="77777777" w:rsidR="00685CE0" w:rsidRPr="006361D9" w:rsidRDefault="00685CE0" w:rsidP="00726A17">
      <w:pPr>
        <w:spacing w:after="0" w:line="276" w:lineRule="auto"/>
        <w:jc w:val="both"/>
        <w:rPr>
          <w:rFonts w:ascii="Arial Narrow" w:hAnsi="Arial Narrow" w:cstheme="majorHAnsi"/>
        </w:rPr>
      </w:pPr>
      <w:r w:rsidRPr="006361D9">
        <w:rPr>
          <w:rFonts w:ascii="Arial Narrow" w:hAnsi="Arial Narrow" w:cstheme="majorHAnsi"/>
        </w:rPr>
        <w:t xml:space="preserve">Tous les systèmes de fixation nécessaires à la bonne tenue des ouvrages sont à la charge du </w:t>
      </w:r>
      <w:r w:rsidR="00371584">
        <w:rPr>
          <w:rFonts w:ascii="Arial Narrow" w:hAnsi="Arial Narrow" w:cstheme="majorHAnsi"/>
        </w:rPr>
        <w:t xml:space="preserve">Titulaire </w:t>
      </w:r>
      <w:r w:rsidRPr="006361D9">
        <w:rPr>
          <w:rFonts w:ascii="Arial Narrow" w:hAnsi="Arial Narrow" w:cstheme="majorHAnsi"/>
        </w:rPr>
        <w:t>; ils seront toujours soumis à l’approbation du Maître d’œuvre avant l’exécution.</w:t>
      </w:r>
    </w:p>
    <w:p w14:paraId="3EE444D6" w14:textId="77777777" w:rsidR="00685CE0" w:rsidRPr="006361D9" w:rsidRDefault="00685CE0" w:rsidP="00726A17">
      <w:pPr>
        <w:spacing w:after="0" w:line="276" w:lineRule="auto"/>
        <w:jc w:val="both"/>
        <w:rPr>
          <w:rFonts w:ascii="Arial Narrow" w:hAnsi="Arial Narrow" w:cstheme="majorHAnsi"/>
        </w:rPr>
      </w:pPr>
      <w:r w:rsidRPr="006361D9">
        <w:rPr>
          <w:rFonts w:ascii="Arial Narrow" w:hAnsi="Arial Narrow" w:cstheme="majorHAnsi"/>
        </w:rPr>
        <w:t>L’ensemble des cloisons doit être autoportant : les structures ne seront pas vissées au sol mais collées avec scotch double-face sur scotch non-migrant, et lestés avec du sable.</w:t>
      </w:r>
    </w:p>
    <w:p w14:paraId="5631AE1E" w14:textId="77777777" w:rsidR="00685CE0" w:rsidRPr="006361D9" w:rsidRDefault="00685CE0" w:rsidP="00726A17">
      <w:pPr>
        <w:spacing w:after="0" w:line="276" w:lineRule="auto"/>
        <w:jc w:val="both"/>
        <w:rPr>
          <w:rFonts w:ascii="Arial Narrow" w:hAnsi="Arial Narrow" w:cstheme="majorHAnsi"/>
        </w:rPr>
      </w:pPr>
      <w:r w:rsidRPr="006361D9">
        <w:rPr>
          <w:rFonts w:ascii="Arial Narrow" w:hAnsi="Arial Narrow" w:cstheme="majorHAnsi"/>
        </w:rPr>
        <w:lastRenderedPageBreak/>
        <w:t xml:space="preserve">Le </w:t>
      </w:r>
      <w:r w:rsidR="00371584">
        <w:rPr>
          <w:rFonts w:ascii="Arial Narrow" w:hAnsi="Arial Narrow" w:cstheme="majorHAnsi"/>
        </w:rPr>
        <w:t xml:space="preserve">Titulaire </w:t>
      </w:r>
      <w:r w:rsidRPr="006361D9">
        <w:rPr>
          <w:rFonts w:ascii="Arial Narrow" w:hAnsi="Arial Narrow" w:cstheme="majorHAnsi"/>
        </w:rPr>
        <w:t>devra prévoir dans sa prestation toutes sujétions (élingues…), afin de rendre stable les cloisons si cela s’avère nécessaire. Tous les raidisseurs nécessaires à une bonne tenue seront prévus.</w:t>
      </w:r>
    </w:p>
    <w:p w14:paraId="4AF18FB6" w14:textId="77777777" w:rsidR="00685CE0" w:rsidRPr="006361D9" w:rsidRDefault="00685CE0" w:rsidP="00726A17">
      <w:pPr>
        <w:spacing w:after="0" w:line="276" w:lineRule="auto"/>
        <w:jc w:val="both"/>
        <w:rPr>
          <w:rFonts w:ascii="Arial Narrow" w:hAnsi="Arial Narrow" w:cstheme="majorHAnsi"/>
        </w:rPr>
      </w:pPr>
      <w:r w:rsidRPr="006361D9">
        <w:rPr>
          <w:rFonts w:ascii="Arial Narrow" w:hAnsi="Arial Narrow" w:cstheme="majorHAnsi"/>
        </w:rPr>
        <w:t xml:space="preserve">Le </w:t>
      </w:r>
      <w:r w:rsidR="00371584">
        <w:rPr>
          <w:rFonts w:ascii="Arial Narrow" w:hAnsi="Arial Narrow" w:cstheme="majorHAnsi"/>
        </w:rPr>
        <w:t xml:space="preserve">Titulaire </w:t>
      </w:r>
      <w:r w:rsidRPr="006361D9">
        <w:rPr>
          <w:rFonts w:ascii="Arial Narrow" w:hAnsi="Arial Narrow" w:cstheme="majorHAnsi"/>
        </w:rPr>
        <w:t xml:space="preserve">devra maintenir l’ensemble des accès aux dispositifs de sécurité et de surveillance. Aussi, lorsque le doublage ou la cimaise passe devant un équipement, elle devra concevoir les accès et trappes permettant un accès aisé et discret aux installations à maintenir. Les percements nécessaires aux divers passages de câble relatifs aux alimentations électriques sont à la charge du </w:t>
      </w:r>
      <w:r w:rsidR="00371584">
        <w:rPr>
          <w:rFonts w:ascii="Arial Narrow" w:hAnsi="Arial Narrow" w:cstheme="majorHAnsi"/>
        </w:rPr>
        <w:t xml:space="preserve">Titulaire </w:t>
      </w:r>
      <w:r w:rsidRPr="006361D9">
        <w:rPr>
          <w:rFonts w:ascii="Arial Narrow" w:hAnsi="Arial Narrow" w:cstheme="majorHAnsi"/>
        </w:rPr>
        <w:t>ainsi que les ouvertures diverses d’accès type trappes d’accès.</w:t>
      </w:r>
    </w:p>
    <w:p w14:paraId="302318A7" w14:textId="77777777" w:rsidR="00685CE0" w:rsidRPr="006361D9" w:rsidRDefault="00685CE0" w:rsidP="00726A17">
      <w:pPr>
        <w:spacing w:after="0" w:line="276" w:lineRule="auto"/>
        <w:jc w:val="both"/>
        <w:rPr>
          <w:rFonts w:ascii="Arial Narrow" w:hAnsi="Arial Narrow" w:cstheme="majorHAnsi"/>
        </w:rPr>
      </w:pPr>
      <w:r w:rsidRPr="006361D9">
        <w:rPr>
          <w:rFonts w:ascii="Arial Narrow" w:hAnsi="Arial Narrow" w:cstheme="majorHAnsi"/>
        </w:rPr>
        <w:t xml:space="preserve">Le </w:t>
      </w:r>
      <w:r w:rsidR="00371584">
        <w:rPr>
          <w:rFonts w:ascii="Arial Narrow" w:hAnsi="Arial Narrow" w:cstheme="majorHAnsi"/>
        </w:rPr>
        <w:t xml:space="preserve">Titulaire </w:t>
      </w:r>
      <w:r w:rsidRPr="006361D9">
        <w:rPr>
          <w:rFonts w:ascii="Arial Narrow" w:hAnsi="Arial Narrow" w:cstheme="majorHAnsi"/>
        </w:rPr>
        <w:t>devra également dans le cadre de sa prestation tout aménagement demandé par le Bureau de Contrôle afin de garantir le respect des ouvrages aux normes de sécurité.</w:t>
      </w:r>
    </w:p>
    <w:p w14:paraId="4D7588D9" w14:textId="77777777" w:rsidR="00685CE0" w:rsidRPr="008A272C" w:rsidRDefault="00685CE0" w:rsidP="00726A17">
      <w:pPr>
        <w:pStyle w:val="Corpsdetexte"/>
        <w:spacing w:after="0" w:line="276" w:lineRule="auto"/>
        <w:rPr>
          <w:rFonts w:ascii="Arial Narrow" w:hAnsi="Arial Narrow" w:cstheme="majorHAnsi"/>
        </w:rPr>
      </w:pPr>
      <w:bookmarkStart w:id="32" w:name="_Toc452049788"/>
      <w:r w:rsidRPr="008A272C">
        <w:rPr>
          <w:rFonts w:ascii="Arial Narrow" w:hAnsi="Arial Narrow" w:cstheme="majorHAnsi"/>
        </w:rPr>
        <w:t xml:space="preserve">Le </w:t>
      </w:r>
      <w:r w:rsidR="00371584">
        <w:rPr>
          <w:rFonts w:ascii="Arial Narrow" w:hAnsi="Arial Narrow" w:cstheme="majorHAnsi"/>
        </w:rPr>
        <w:t xml:space="preserve">Titulaire </w:t>
      </w:r>
      <w:r w:rsidRPr="008A272C">
        <w:rPr>
          <w:rFonts w:ascii="Arial Narrow" w:hAnsi="Arial Narrow" w:cstheme="majorHAnsi"/>
        </w:rPr>
        <w:t>reconnaît parfaitement connaître le type de contrainte et d'utilisation finale de ses fabrications.</w:t>
      </w:r>
    </w:p>
    <w:p w14:paraId="310FBFEE" w14:textId="77777777" w:rsidR="00685CE0" w:rsidRPr="001B025C" w:rsidRDefault="00685CE0" w:rsidP="00726A17">
      <w:pPr>
        <w:spacing w:after="0" w:line="276" w:lineRule="auto"/>
        <w:jc w:val="both"/>
        <w:rPr>
          <w:rFonts w:ascii="Arial Narrow" w:hAnsi="Arial Narrow" w:cstheme="majorHAnsi"/>
          <w:b/>
        </w:rPr>
      </w:pPr>
      <w:r w:rsidRPr="001B025C">
        <w:rPr>
          <w:rFonts w:ascii="Arial Narrow" w:hAnsi="Arial Narrow" w:cstheme="majorHAnsi"/>
          <w:b/>
        </w:rPr>
        <w:t xml:space="preserve">Rappel : pour l’établissement de son projet d’exécution, ainsi que pour ses notes de calcul, le </w:t>
      </w:r>
      <w:r w:rsidR="00371584" w:rsidRPr="001B025C">
        <w:rPr>
          <w:rFonts w:ascii="Arial Narrow" w:hAnsi="Arial Narrow" w:cstheme="majorHAnsi"/>
          <w:b/>
        </w:rPr>
        <w:t xml:space="preserve">Titulaire </w:t>
      </w:r>
      <w:r w:rsidRPr="001B025C">
        <w:rPr>
          <w:rFonts w:ascii="Arial Narrow" w:hAnsi="Arial Narrow" w:cstheme="majorHAnsi"/>
          <w:b/>
        </w:rPr>
        <w:t>prendra en compte les données suivantes :</w:t>
      </w:r>
    </w:p>
    <w:p w14:paraId="4442D1CC" w14:textId="77777777" w:rsidR="00685CE0" w:rsidRPr="001B025C" w:rsidRDefault="00685CE0" w:rsidP="00726A17">
      <w:pPr>
        <w:pStyle w:val="Paragraphedeliste"/>
        <w:numPr>
          <w:ilvl w:val="0"/>
          <w:numId w:val="15"/>
        </w:numPr>
        <w:spacing w:after="0" w:line="276" w:lineRule="auto"/>
        <w:jc w:val="both"/>
        <w:rPr>
          <w:rFonts w:ascii="Arial Narrow" w:hAnsi="Arial Narrow" w:cstheme="majorHAnsi"/>
          <w:b/>
        </w:rPr>
      </w:pPr>
      <w:r w:rsidRPr="001B025C">
        <w:rPr>
          <w:rFonts w:ascii="Arial Narrow" w:hAnsi="Arial Narrow" w:cstheme="majorHAnsi"/>
          <w:b/>
        </w:rPr>
        <w:t>Aucune fixation mécanique n’est possible au sol de l’ensemble des salles ;</w:t>
      </w:r>
    </w:p>
    <w:p w14:paraId="52774BC3" w14:textId="77777777" w:rsidR="00685CE0" w:rsidRPr="001B025C" w:rsidRDefault="00685CE0" w:rsidP="00726A17">
      <w:pPr>
        <w:pStyle w:val="Paragraphedeliste"/>
        <w:numPr>
          <w:ilvl w:val="0"/>
          <w:numId w:val="15"/>
        </w:numPr>
        <w:spacing w:after="0" w:line="276" w:lineRule="auto"/>
        <w:jc w:val="both"/>
        <w:rPr>
          <w:rFonts w:ascii="Arial Narrow" w:hAnsi="Arial Narrow" w:cstheme="majorHAnsi"/>
          <w:b/>
        </w:rPr>
      </w:pPr>
      <w:r w:rsidRPr="001B025C">
        <w:rPr>
          <w:rFonts w:ascii="Arial Narrow" w:hAnsi="Arial Narrow" w:cstheme="majorHAnsi"/>
          <w:b/>
        </w:rPr>
        <w:t xml:space="preserve">Possibilité de lestage ; </w:t>
      </w:r>
    </w:p>
    <w:p w14:paraId="45A24AB6" w14:textId="77777777" w:rsidR="00685CE0" w:rsidRPr="001B025C" w:rsidRDefault="00685CE0" w:rsidP="00726A17">
      <w:pPr>
        <w:pStyle w:val="Paragraphedeliste"/>
        <w:numPr>
          <w:ilvl w:val="0"/>
          <w:numId w:val="15"/>
        </w:numPr>
        <w:spacing w:after="0" w:line="276" w:lineRule="auto"/>
        <w:jc w:val="both"/>
        <w:rPr>
          <w:rFonts w:ascii="Arial Narrow" w:hAnsi="Arial Narrow" w:cstheme="majorHAnsi"/>
          <w:b/>
        </w:rPr>
      </w:pPr>
      <w:r w:rsidRPr="001B025C">
        <w:rPr>
          <w:rFonts w:ascii="Arial Narrow" w:hAnsi="Arial Narrow" w:cstheme="majorHAnsi"/>
          <w:b/>
        </w:rPr>
        <w:t xml:space="preserve">Contraintes au basculement des ouvrages : poussée de 150 kg exercée à une hauteur de 1m50, quelles que soient les œuvres accrochées sur ceux-ci ; </w:t>
      </w:r>
    </w:p>
    <w:p w14:paraId="7E18FDE8" w14:textId="77777777" w:rsidR="00685CE0" w:rsidRPr="001B025C" w:rsidRDefault="00685CE0" w:rsidP="00726A17">
      <w:pPr>
        <w:pStyle w:val="Paragraphedeliste"/>
        <w:numPr>
          <w:ilvl w:val="0"/>
          <w:numId w:val="15"/>
        </w:numPr>
        <w:spacing w:after="0" w:line="276" w:lineRule="auto"/>
        <w:jc w:val="both"/>
        <w:rPr>
          <w:rFonts w:ascii="Arial Narrow" w:hAnsi="Arial Narrow" w:cstheme="majorHAnsi"/>
          <w:b/>
        </w:rPr>
      </w:pPr>
      <w:r w:rsidRPr="001B025C">
        <w:rPr>
          <w:rFonts w:ascii="Arial Narrow" w:hAnsi="Arial Narrow" w:cstheme="majorHAnsi"/>
          <w:b/>
        </w:rPr>
        <w:t xml:space="preserve">Charge admissible au sol : </w:t>
      </w:r>
      <w:bookmarkEnd w:id="32"/>
      <w:r w:rsidRPr="001B025C">
        <w:rPr>
          <w:rFonts w:ascii="Arial Narrow" w:hAnsi="Arial Narrow" w:cstheme="majorHAnsi"/>
          <w:b/>
        </w:rPr>
        <w:t>500 Kg/m².</w:t>
      </w:r>
    </w:p>
    <w:p w14:paraId="1FD1ACA9" w14:textId="77777777" w:rsidR="00685CE0" w:rsidRPr="00C124DF" w:rsidRDefault="001B025C" w:rsidP="00726A17">
      <w:pPr>
        <w:pStyle w:val="Titre3"/>
        <w:numPr>
          <w:ilvl w:val="2"/>
          <w:numId w:val="21"/>
        </w:numPr>
        <w:spacing w:before="200"/>
        <w:jc w:val="both"/>
        <w:rPr>
          <w:rFonts w:cstheme="majorHAnsi"/>
        </w:rPr>
      </w:pPr>
      <w:r w:rsidRPr="00C124DF">
        <w:rPr>
          <w:rFonts w:cstheme="majorHAnsi"/>
        </w:rPr>
        <w:t>Travaux de menuiserie</w:t>
      </w:r>
    </w:p>
    <w:p w14:paraId="49D9A124" w14:textId="655F052B" w:rsidR="00685CE0" w:rsidRPr="008A272C" w:rsidRDefault="00685CE0" w:rsidP="00726A17">
      <w:pPr>
        <w:spacing w:after="0" w:line="276" w:lineRule="auto"/>
        <w:jc w:val="both"/>
        <w:rPr>
          <w:rFonts w:ascii="Arial Narrow" w:hAnsi="Arial Narrow" w:cstheme="majorHAnsi"/>
        </w:rPr>
      </w:pPr>
      <w:r w:rsidRPr="008A272C">
        <w:rPr>
          <w:rFonts w:ascii="Arial Narrow" w:hAnsi="Arial Narrow" w:cstheme="majorHAnsi"/>
        </w:rPr>
        <w:t xml:space="preserve">Tous les </w:t>
      </w:r>
      <w:r w:rsidR="00A0322C">
        <w:rPr>
          <w:rFonts w:ascii="Arial Narrow" w:hAnsi="Arial Narrow" w:cstheme="majorHAnsi"/>
        </w:rPr>
        <w:t>parements</w:t>
      </w:r>
      <w:r w:rsidRPr="008A272C">
        <w:rPr>
          <w:rFonts w:ascii="Arial Narrow" w:hAnsi="Arial Narrow" w:cstheme="majorHAnsi"/>
        </w:rPr>
        <w:t xml:space="preserve"> seront en MDF M1 de 19 mm d’épaisseur au minimum, sauf indication contraire. Les parements devront être parfaitement lisses, ils seront enduits avant mise en peinture. Toutes les jonctions d’angle entre parements se feront à coupe d’onglet, afin de garantir une finition parfaite. Les arêtes doivent être vives. Une attention particulière sera portée à la jonction entre cloisons courbes et murs droits </w:t>
      </w:r>
      <w:r w:rsidR="001B025C">
        <w:rPr>
          <w:rFonts w:ascii="Arial Narrow" w:hAnsi="Arial Narrow" w:cstheme="majorHAnsi"/>
        </w:rPr>
        <w:t xml:space="preserve">le cas échéant </w:t>
      </w:r>
      <w:r w:rsidRPr="008A272C">
        <w:rPr>
          <w:rFonts w:ascii="Arial Narrow" w:hAnsi="Arial Narrow" w:cstheme="majorHAnsi"/>
        </w:rPr>
        <w:t>afin de faire disparaitre au maximum l’union.</w:t>
      </w:r>
    </w:p>
    <w:p w14:paraId="3D07C270" w14:textId="77777777" w:rsidR="00685CE0" w:rsidRPr="008A272C" w:rsidRDefault="00685CE0" w:rsidP="00726A17">
      <w:pPr>
        <w:spacing w:after="0" w:line="276" w:lineRule="auto"/>
        <w:jc w:val="both"/>
        <w:rPr>
          <w:rFonts w:ascii="Arial Narrow" w:hAnsi="Arial Narrow" w:cstheme="majorHAnsi"/>
        </w:rPr>
      </w:pPr>
      <w:r w:rsidRPr="008A272C">
        <w:rPr>
          <w:rFonts w:ascii="Arial Narrow" w:hAnsi="Arial Narrow" w:cstheme="majorHAnsi"/>
        </w:rPr>
        <w:t>Les entailles pour quincaillerie auront la profondeur voulue, ne réduiront pas la résistance des bois et ne devront pas engendrer de déformation des ouvrages.</w:t>
      </w:r>
    </w:p>
    <w:p w14:paraId="6DBB0CCA" w14:textId="77777777" w:rsidR="00685CE0" w:rsidRPr="008A272C" w:rsidRDefault="00685CE0" w:rsidP="00726A17">
      <w:pPr>
        <w:spacing w:after="0" w:line="276" w:lineRule="auto"/>
        <w:jc w:val="both"/>
        <w:rPr>
          <w:rFonts w:ascii="Arial Narrow" w:hAnsi="Arial Narrow" w:cstheme="majorHAnsi"/>
        </w:rPr>
      </w:pPr>
      <w:r w:rsidRPr="008A272C">
        <w:rPr>
          <w:rFonts w:ascii="Arial Narrow" w:hAnsi="Arial Narrow" w:cstheme="majorHAnsi"/>
        </w:rPr>
        <w:t xml:space="preserve">Tous les parements destinés à être peints seront rigoureusement poncés, afin de faire disparaître toutes traces de corroyage. Tous les trous de vis, les joints entre panneaux ou autres devront être parfaitement rebouchés en attente de peinture. </w:t>
      </w:r>
    </w:p>
    <w:p w14:paraId="3BE693E0" w14:textId="377E29D6" w:rsidR="00685CE0" w:rsidRPr="008A272C" w:rsidRDefault="00685CE0" w:rsidP="00726A17">
      <w:pPr>
        <w:spacing w:after="0" w:line="276" w:lineRule="auto"/>
        <w:jc w:val="both"/>
        <w:rPr>
          <w:rFonts w:ascii="Arial Narrow" w:hAnsi="Arial Narrow" w:cstheme="majorHAnsi"/>
        </w:rPr>
      </w:pPr>
      <w:r w:rsidRPr="008A272C">
        <w:rPr>
          <w:rFonts w:ascii="Arial Narrow" w:hAnsi="Arial Narrow" w:cstheme="majorHAnsi"/>
        </w:rPr>
        <w:t xml:space="preserve">Les différents </w:t>
      </w:r>
      <w:r w:rsidR="00A0322C">
        <w:rPr>
          <w:rFonts w:ascii="Arial Narrow" w:hAnsi="Arial Narrow" w:cstheme="majorHAnsi"/>
        </w:rPr>
        <w:t>parements</w:t>
      </w:r>
      <w:r w:rsidRPr="008A272C">
        <w:rPr>
          <w:rFonts w:ascii="Arial Narrow" w:hAnsi="Arial Narrow" w:cstheme="majorHAnsi"/>
        </w:rPr>
        <w:t xml:space="preserve"> doivent être parfaitement jointifs, afin de faciliter la mise en peinture de l’ensemble. Un parfait traitement des surfaces, des chants, des assemblages et des raccords entre éléments, sera demandé. Des calicots seront posés aux jonctions des parois construites pour éviter les fissures.</w:t>
      </w:r>
    </w:p>
    <w:p w14:paraId="17C3C0D5" w14:textId="77777777" w:rsidR="00685CE0" w:rsidRPr="001B025C" w:rsidRDefault="00685CE0" w:rsidP="00726A17">
      <w:pPr>
        <w:pStyle w:val="Corpsdetexte"/>
        <w:spacing w:after="0" w:line="276" w:lineRule="auto"/>
        <w:rPr>
          <w:rFonts w:ascii="Arial Narrow" w:hAnsi="Arial Narrow" w:cstheme="majorHAnsi"/>
        </w:rPr>
      </w:pPr>
      <w:r w:rsidRPr="001B025C">
        <w:rPr>
          <w:rFonts w:ascii="Arial Narrow" w:hAnsi="Arial Narrow" w:cstheme="majorHAnsi"/>
        </w:rPr>
        <w:t xml:space="preserve">L’assemblage entre panneaux ne permettra aucun désaffleure, décalage ou joint ouvert et assurer une finition parfaite. Toutes les mises en jeu nécessaires seront à effectuer avant la mise en peinture. </w:t>
      </w:r>
    </w:p>
    <w:p w14:paraId="4BC977A8" w14:textId="77777777" w:rsidR="00685CE0" w:rsidRPr="008A272C" w:rsidRDefault="00685CE0" w:rsidP="00726A17">
      <w:pPr>
        <w:spacing w:after="0" w:line="276" w:lineRule="auto"/>
        <w:jc w:val="both"/>
        <w:rPr>
          <w:rFonts w:ascii="Arial Narrow" w:hAnsi="Arial Narrow" w:cstheme="majorHAnsi"/>
          <w:b/>
        </w:rPr>
      </w:pPr>
      <w:r w:rsidRPr="008A272C">
        <w:rPr>
          <w:rFonts w:ascii="Arial Narrow" w:hAnsi="Arial Narrow" w:cstheme="majorHAnsi"/>
          <w:b/>
        </w:rPr>
        <w:t xml:space="preserve">IMPORTANT : </w:t>
      </w:r>
      <w:r w:rsidRPr="008A272C">
        <w:rPr>
          <w:rFonts w:ascii="Arial Narrow" w:hAnsi="Arial Narrow" w:cstheme="majorHAnsi"/>
          <w:b/>
          <w:color w:val="FF0000"/>
        </w:rPr>
        <w:t>Toutes les cimaises droites seront construites avec un système démontable pour récupération.</w:t>
      </w:r>
      <w:r w:rsidR="007A6D0C">
        <w:rPr>
          <w:rFonts w:ascii="Arial Narrow" w:hAnsi="Arial Narrow" w:cstheme="majorHAnsi"/>
          <w:b/>
        </w:rPr>
        <w:t xml:space="preserve"> Elles seront composées de</w:t>
      </w:r>
      <w:r w:rsidRPr="008A272C">
        <w:rPr>
          <w:rFonts w:ascii="Arial Narrow" w:hAnsi="Arial Narrow" w:cstheme="majorHAnsi"/>
          <w:b/>
        </w:rPr>
        <w:t xml:space="preserve"> parements extérieurs en MDF 19mm M1, montants de type "échelle" et semelles en MDF 30</w:t>
      </w:r>
      <w:r w:rsidR="007A6D0C">
        <w:rPr>
          <w:rFonts w:ascii="Arial Narrow" w:hAnsi="Arial Narrow" w:cstheme="majorHAnsi"/>
          <w:b/>
        </w:rPr>
        <w:t xml:space="preserve"> </w:t>
      </w:r>
      <w:r w:rsidRPr="008A272C">
        <w:rPr>
          <w:rFonts w:ascii="Arial Narrow" w:hAnsi="Arial Narrow" w:cstheme="majorHAnsi"/>
          <w:b/>
        </w:rPr>
        <w:t>mm double-facées au sol avec scotch non-migrant.</w:t>
      </w:r>
    </w:p>
    <w:p w14:paraId="0B003E6D" w14:textId="77777777" w:rsidR="00685CE0" w:rsidRPr="008A272C" w:rsidRDefault="00685CE0" w:rsidP="00726A17">
      <w:pPr>
        <w:spacing w:after="0" w:line="276" w:lineRule="auto"/>
        <w:jc w:val="both"/>
        <w:rPr>
          <w:rFonts w:ascii="Arial Narrow" w:hAnsi="Arial Narrow" w:cstheme="majorHAnsi"/>
          <w:b/>
        </w:rPr>
      </w:pPr>
      <w:r w:rsidRPr="008A272C">
        <w:rPr>
          <w:rFonts w:ascii="Arial Narrow" w:hAnsi="Arial Narrow" w:cstheme="majorHAnsi"/>
          <w:b/>
        </w:rPr>
        <w:t>Afin de récupérer les éléments, toutes les fixations seront faites avec vis à bois sans colle. Les joints entre panneaux seront traités avec feuillure pour recevoir des bandes calicots et enduit.</w:t>
      </w:r>
    </w:p>
    <w:p w14:paraId="23679FA2" w14:textId="77777777" w:rsidR="00685CE0" w:rsidRPr="00685CE0" w:rsidRDefault="007A6D0C" w:rsidP="00726A17">
      <w:pPr>
        <w:pStyle w:val="Titre3"/>
        <w:numPr>
          <w:ilvl w:val="2"/>
          <w:numId w:val="21"/>
        </w:numPr>
        <w:spacing w:before="200"/>
        <w:jc w:val="both"/>
        <w:rPr>
          <w:rFonts w:cstheme="majorHAnsi"/>
        </w:rPr>
      </w:pPr>
      <w:r>
        <w:rPr>
          <w:rFonts w:cstheme="majorHAnsi"/>
        </w:rPr>
        <w:t>Quincaillerie</w:t>
      </w:r>
    </w:p>
    <w:p w14:paraId="5963E0FE" w14:textId="77777777" w:rsidR="00685CE0" w:rsidRPr="007A6D0C" w:rsidRDefault="00685CE0" w:rsidP="00726A17">
      <w:pPr>
        <w:pStyle w:val="Corpsdetexte"/>
        <w:spacing w:after="0" w:line="276" w:lineRule="auto"/>
        <w:rPr>
          <w:rFonts w:ascii="Arial Narrow" w:hAnsi="Arial Narrow" w:cstheme="majorHAnsi"/>
        </w:rPr>
      </w:pPr>
      <w:r w:rsidRPr="007A6D0C">
        <w:rPr>
          <w:rFonts w:ascii="Arial Narrow" w:hAnsi="Arial Narrow" w:cstheme="majorHAnsi"/>
        </w:rPr>
        <w:t>Les articles de quincaillerie seront mis en place avec le plus grand soin, les entailles nécessaires à leur pose auront la profondeur voulue pour ne pas altérer la force des profilés des supports et des bois, elles auront les dimensions précises de la ferrure en largeur et en longueur. Elles seront exécutées de telle sorte que les pièces affleurent exactement les profilés de support et les bois. Une finition parfaite de ces entailles sera particulièrement exigée.</w:t>
      </w:r>
    </w:p>
    <w:p w14:paraId="67BB53A0" w14:textId="77777777" w:rsidR="00685CE0" w:rsidRPr="008A272C" w:rsidRDefault="00685CE0" w:rsidP="00726A17">
      <w:pPr>
        <w:spacing w:after="0" w:line="276" w:lineRule="auto"/>
        <w:jc w:val="both"/>
        <w:rPr>
          <w:rFonts w:ascii="Arial Narrow" w:hAnsi="Arial Narrow" w:cstheme="majorHAnsi"/>
        </w:rPr>
      </w:pPr>
      <w:r w:rsidRPr="008A272C">
        <w:rPr>
          <w:rFonts w:ascii="Arial Narrow" w:hAnsi="Arial Narrow" w:cstheme="majorHAnsi"/>
        </w:rPr>
        <w:t xml:space="preserve">Les vis seront toujours adaptées à l’importance de l’ouvrage qu’elles doivent fixer et présenteront une finition adaptée à l’ouvrage. Elles ne devront pas engendrer d’éclatement des bois. L’ensemble des visseries visibles sera en acier cadmié de la couleur demandée par </w:t>
      </w:r>
      <w:r w:rsidR="005B7F41">
        <w:rPr>
          <w:rFonts w:ascii="Arial Narrow" w:hAnsi="Arial Narrow" w:cstheme="majorHAnsi"/>
        </w:rPr>
        <w:t>le Maître d’œuvre</w:t>
      </w:r>
      <w:r w:rsidRPr="008A272C">
        <w:rPr>
          <w:rFonts w:ascii="Arial Narrow" w:hAnsi="Arial Narrow" w:cstheme="majorHAnsi"/>
        </w:rPr>
        <w:t>, avec tête fraisée et empreinte 6 pans creux ou Tork.</w:t>
      </w:r>
    </w:p>
    <w:p w14:paraId="18841BC9" w14:textId="77777777" w:rsidR="00685CE0" w:rsidRPr="008A272C" w:rsidRDefault="00685CE0" w:rsidP="00726A17">
      <w:pPr>
        <w:spacing w:after="0" w:line="276" w:lineRule="auto"/>
        <w:jc w:val="both"/>
        <w:rPr>
          <w:rFonts w:ascii="Arial Narrow" w:hAnsi="Arial Narrow" w:cstheme="majorHAnsi"/>
        </w:rPr>
      </w:pPr>
      <w:r w:rsidRPr="008A272C">
        <w:rPr>
          <w:rFonts w:ascii="Arial Narrow" w:hAnsi="Arial Narrow" w:cstheme="majorHAnsi"/>
        </w:rPr>
        <w:lastRenderedPageBreak/>
        <w:t xml:space="preserve">Les ouvrages qui ne seront pas jugés recevables tant pour la fourniture que pour la pose seront immédiatement déposés et remplacés. Si les entailles faites dans les bois nécessitent des modifications, ou même le cas échéant, entraînent le remplacement pur et simple des menuiseries, le </w:t>
      </w:r>
      <w:r w:rsidR="00371584">
        <w:rPr>
          <w:rFonts w:ascii="Arial Narrow" w:hAnsi="Arial Narrow" w:cstheme="majorHAnsi"/>
        </w:rPr>
        <w:t xml:space="preserve">Titulaire </w:t>
      </w:r>
      <w:r w:rsidRPr="008A272C">
        <w:rPr>
          <w:rFonts w:ascii="Arial Narrow" w:hAnsi="Arial Narrow" w:cstheme="majorHAnsi"/>
        </w:rPr>
        <w:t>en supportera seul les responsabilités, charges, retards et frais en découlant.</w:t>
      </w:r>
    </w:p>
    <w:p w14:paraId="514F9265" w14:textId="77777777" w:rsidR="00685CE0" w:rsidRPr="00685CE0" w:rsidRDefault="00E47B86" w:rsidP="00726A17">
      <w:pPr>
        <w:pStyle w:val="Titre3"/>
        <w:numPr>
          <w:ilvl w:val="2"/>
          <w:numId w:val="21"/>
        </w:numPr>
        <w:spacing w:before="200"/>
        <w:jc w:val="both"/>
        <w:rPr>
          <w:rFonts w:cstheme="majorHAnsi"/>
        </w:rPr>
      </w:pPr>
      <w:r>
        <w:rPr>
          <w:rFonts w:cstheme="majorHAnsi"/>
        </w:rPr>
        <w:t xml:space="preserve">Habillage et calfeutrement </w:t>
      </w:r>
    </w:p>
    <w:p w14:paraId="74B00242" w14:textId="77777777" w:rsidR="00685CE0" w:rsidRPr="008A272C" w:rsidRDefault="00685CE0" w:rsidP="00726A17">
      <w:pPr>
        <w:pStyle w:val="Corpsdetexte"/>
        <w:spacing w:after="0" w:line="276" w:lineRule="auto"/>
        <w:rPr>
          <w:rFonts w:ascii="Arial Narrow" w:hAnsi="Arial Narrow" w:cstheme="majorHAnsi"/>
        </w:rPr>
      </w:pPr>
      <w:r w:rsidRPr="008A272C">
        <w:rPr>
          <w:rFonts w:ascii="Arial Narrow" w:hAnsi="Arial Narrow" w:cstheme="majorHAnsi"/>
        </w:rPr>
        <w:t xml:space="preserve">Le </w:t>
      </w:r>
      <w:r w:rsidR="00371584">
        <w:rPr>
          <w:rFonts w:ascii="Arial Narrow" w:hAnsi="Arial Narrow" w:cstheme="majorHAnsi"/>
        </w:rPr>
        <w:t xml:space="preserve">Titulaire </w:t>
      </w:r>
      <w:r w:rsidRPr="008A272C">
        <w:rPr>
          <w:rFonts w:ascii="Arial Narrow" w:hAnsi="Arial Narrow" w:cstheme="majorHAnsi"/>
        </w:rPr>
        <w:t>devra exécuter tous les habillages et calfeutrements entre ses ouvrages (meubles, agencements, blocs-portes, bâtis, poteaux etc.) et les ouvrages adjacents (murs, cloisons, plafonds, faux plafonds, menuiserie, agencement etc.). Aucun autre lot n’aura à intervenir.</w:t>
      </w:r>
    </w:p>
    <w:p w14:paraId="1F538874" w14:textId="77777777" w:rsidR="00685CE0" w:rsidRPr="00685CE0" w:rsidRDefault="00E47B86" w:rsidP="00726A17">
      <w:pPr>
        <w:pStyle w:val="Titre3"/>
        <w:numPr>
          <w:ilvl w:val="2"/>
          <w:numId w:val="21"/>
        </w:numPr>
        <w:spacing w:before="200"/>
        <w:jc w:val="both"/>
        <w:rPr>
          <w:rFonts w:cstheme="majorHAnsi"/>
        </w:rPr>
      </w:pPr>
      <w:bookmarkStart w:id="33" w:name="_Toc532209308"/>
      <w:bookmarkStart w:id="34" w:name="_Toc116313079"/>
      <w:r w:rsidRPr="00685CE0">
        <w:rPr>
          <w:rFonts w:cstheme="majorHAnsi"/>
        </w:rPr>
        <w:t>Insertion des dispositifs d’</w:t>
      </w:r>
      <w:bookmarkEnd w:id="33"/>
      <w:bookmarkEnd w:id="34"/>
      <w:r w:rsidRPr="00685CE0">
        <w:rPr>
          <w:rFonts w:cstheme="majorHAnsi"/>
        </w:rPr>
        <w:t>éclairage</w:t>
      </w:r>
    </w:p>
    <w:p w14:paraId="62A681F6" w14:textId="77777777" w:rsidR="00685CE0" w:rsidRPr="008A272C" w:rsidRDefault="00685CE0" w:rsidP="00726A17">
      <w:pPr>
        <w:spacing w:after="0" w:line="276" w:lineRule="auto"/>
        <w:jc w:val="both"/>
        <w:rPr>
          <w:rFonts w:ascii="Arial Narrow" w:hAnsi="Arial Narrow" w:cstheme="majorHAnsi"/>
        </w:rPr>
      </w:pPr>
      <w:r w:rsidRPr="008A272C">
        <w:rPr>
          <w:rFonts w:ascii="Arial Narrow" w:hAnsi="Arial Narrow" w:cstheme="majorHAnsi"/>
        </w:rPr>
        <w:t xml:space="preserve">Lors des études d’exécution, la fourniture, la pose et l’intégration des dispositifs d’éclairage feront l’objet d’une réunion de travail spécifique entre les </w:t>
      </w:r>
      <w:r w:rsidR="00371584">
        <w:rPr>
          <w:rFonts w:ascii="Arial Narrow" w:hAnsi="Arial Narrow" w:cstheme="majorHAnsi"/>
        </w:rPr>
        <w:t>Titulaires</w:t>
      </w:r>
      <w:r w:rsidRPr="008A272C">
        <w:rPr>
          <w:rFonts w:ascii="Arial Narrow" w:hAnsi="Arial Narrow" w:cstheme="majorHAnsi"/>
        </w:rPr>
        <w:t xml:space="preserve"> des différents lots concernés. Les réservations, trous et percements réalisés dans les éléments menuisés de toute nature et nécessaires aux cheminements des câbles électriques sont à la charge du lot Agencement</w:t>
      </w:r>
      <w:r w:rsidR="00674171">
        <w:rPr>
          <w:rFonts w:ascii="Arial Narrow" w:hAnsi="Arial Narrow" w:cstheme="majorHAnsi"/>
        </w:rPr>
        <w:t xml:space="preserve"> le cas échéant</w:t>
      </w:r>
      <w:r w:rsidRPr="008A272C">
        <w:rPr>
          <w:rFonts w:ascii="Arial Narrow" w:hAnsi="Arial Narrow" w:cstheme="majorHAnsi"/>
        </w:rPr>
        <w:t>.</w:t>
      </w:r>
    </w:p>
    <w:p w14:paraId="28D4A092" w14:textId="77777777" w:rsidR="00685CE0" w:rsidRPr="00685CE0" w:rsidRDefault="00685CE0" w:rsidP="00726A17">
      <w:pPr>
        <w:pStyle w:val="Titre3"/>
        <w:numPr>
          <w:ilvl w:val="2"/>
          <w:numId w:val="21"/>
        </w:numPr>
        <w:spacing w:before="200"/>
        <w:jc w:val="both"/>
        <w:rPr>
          <w:rFonts w:cstheme="majorHAnsi"/>
        </w:rPr>
      </w:pPr>
      <w:bookmarkStart w:id="35" w:name="_Ref116145952"/>
      <w:bookmarkStart w:id="36" w:name="_Toc116313080"/>
      <w:r w:rsidRPr="00685CE0">
        <w:rPr>
          <w:rFonts w:cstheme="majorHAnsi"/>
        </w:rPr>
        <w:t>P</w:t>
      </w:r>
      <w:bookmarkEnd w:id="35"/>
      <w:bookmarkEnd w:id="36"/>
      <w:r w:rsidR="00C34FA6">
        <w:rPr>
          <w:rFonts w:cstheme="majorHAnsi"/>
        </w:rPr>
        <w:t>einture</w:t>
      </w:r>
    </w:p>
    <w:p w14:paraId="1AABAA79" w14:textId="77777777" w:rsidR="005779D9" w:rsidRDefault="00685CE0" w:rsidP="00726A17">
      <w:pPr>
        <w:spacing w:after="0" w:line="276" w:lineRule="auto"/>
        <w:jc w:val="both"/>
        <w:rPr>
          <w:rFonts w:ascii="Arial Narrow" w:hAnsi="Arial Narrow" w:cs="Arial"/>
        </w:rPr>
      </w:pPr>
      <w:r w:rsidRPr="008A272C">
        <w:rPr>
          <w:rFonts w:ascii="Arial Narrow" w:hAnsi="Arial Narrow" w:cstheme="majorHAnsi"/>
        </w:rPr>
        <w:t xml:space="preserve">À titre indicatif, deux couches de peintures sont prévues, l’uniformité des surfaces peintes devra être parfaite. Le </w:t>
      </w:r>
      <w:r w:rsidR="00371584">
        <w:rPr>
          <w:rFonts w:ascii="Arial Narrow" w:hAnsi="Arial Narrow" w:cstheme="majorHAnsi"/>
        </w:rPr>
        <w:t xml:space="preserve">Titulaire </w:t>
      </w:r>
      <w:r w:rsidRPr="008A272C">
        <w:rPr>
          <w:rFonts w:ascii="Arial Narrow" w:hAnsi="Arial Narrow" w:cstheme="majorHAnsi"/>
        </w:rPr>
        <w:t>devra prévoir le nombre de couches nécessaire à l’objectif (selon appréciation du Maître d’œuvre et du Maître d’ouvrage) selon le pouvoir couvrant de la peinture, la qualité du support et la qualité de la pose.</w:t>
      </w:r>
      <w:r w:rsidR="008733A2" w:rsidRPr="008733A2">
        <w:rPr>
          <w:rFonts w:ascii="Arial Narrow" w:hAnsi="Arial Narrow" w:cs="Arial"/>
        </w:rPr>
        <w:t xml:space="preserve"> </w:t>
      </w:r>
    </w:p>
    <w:p w14:paraId="1626FA89" w14:textId="77777777" w:rsidR="005779D9" w:rsidRDefault="008733A2" w:rsidP="00726A17">
      <w:pPr>
        <w:spacing w:after="0" w:line="276" w:lineRule="auto"/>
        <w:jc w:val="both"/>
        <w:rPr>
          <w:rFonts w:ascii="Arial Narrow" w:hAnsi="Arial Narrow" w:cstheme="majorHAnsi"/>
        </w:rPr>
      </w:pPr>
      <w:r w:rsidRPr="00D56A21">
        <w:rPr>
          <w:rFonts w:ascii="Arial Narrow" w:hAnsi="Arial Narrow" w:cs="Arial"/>
        </w:rPr>
        <w:t xml:space="preserve">Compte tenu des couleurs présentes sur les panneaux récupérés, l’entreprise appliquera </w:t>
      </w:r>
      <w:r w:rsidRPr="00D56A21">
        <w:rPr>
          <w:rFonts w:ascii="Arial Narrow" w:hAnsi="Arial Narrow" w:cs="Arial"/>
          <w:b/>
          <w:bCs/>
        </w:rPr>
        <w:t xml:space="preserve">une </w:t>
      </w:r>
      <w:r>
        <w:rPr>
          <w:rFonts w:ascii="Arial Narrow" w:hAnsi="Arial Narrow" w:cs="Arial"/>
          <w:b/>
          <w:bCs/>
        </w:rPr>
        <w:t xml:space="preserve">première </w:t>
      </w:r>
      <w:r w:rsidRPr="00D56A21">
        <w:rPr>
          <w:rFonts w:ascii="Arial Narrow" w:hAnsi="Arial Narrow" w:cs="Arial"/>
          <w:b/>
          <w:bCs/>
        </w:rPr>
        <w:t>couche de peinture couvrante « bloquante » sur toutes les surfaces</w:t>
      </w:r>
      <w:r w:rsidRPr="00D56A21">
        <w:rPr>
          <w:rFonts w:ascii="Arial Narrow" w:hAnsi="Arial Narrow" w:cs="Arial"/>
        </w:rPr>
        <w:t xml:space="preserve"> pour retrouver une base homogène et éviter de voir par transparence des différences de teintes. Il est interdit de couper la peinture avec de l’eau ou de la diluer pour éviter l’apparition de bulles et les problèmes de transparences.</w:t>
      </w:r>
      <w:r w:rsidR="00685CE0" w:rsidRPr="008A272C">
        <w:rPr>
          <w:rFonts w:ascii="Arial Narrow" w:hAnsi="Arial Narrow" w:cstheme="majorHAnsi"/>
        </w:rPr>
        <w:t xml:space="preserve"> </w:t>
      </w:r>
    </w:p>
    <w:p w14:paraId="0020D197" w14:textId="2C2803D0" w:rsidR="00685CE0" w:rsidRDefault="00685CE0" w:rsidP="00726A17">
      <w:pPr>
        <w:spacing w:after="0" w:line="276" w:lineRule="auto"/>
        <w:jc w:val="both"/>
        <w:rPr>
          <w:rFonts w:ascii="Arial Narrow" w:hAnsi="Arial Narrow" w:cstheme="majorHAnsi"/>
        </w:rPr>
      </w:pPr>
      <w:r w:rsidRPr="008A272C">
        <w:rPr>
          <w:rFonts w:ascii="Arial Narrow" w:hAnsi="Arial Narrow" w:cstheme="majorHAnsi"/>
        </w:rPr>
        <w:t xml:space="preserve">Les parties basses devront être particulièrement soignées. Une attention particulière sera portée à la finition des mobiliers (socles, bancs) avec enduit lisse. Le </w:t>
      </w:r>
      <w:r w:rsidR="00371584">
        <w:rPr>
          <w:rFonts w:ascii="Arial Narrow" w:hAnsi="Arial Narrow" w:cstheme="majorHAnsi"/>
        </w:rPr>
        <w:t xml:space="preserve">Titulaire </w:t>
      </w:r>
      <w:r w:rsidRPr="008A272C">
        <w:rPr>
          <w:rFonts w:ascii="Arial Narrow" w:hAnsi="Arial Narrow" w:cstheme="majorHAnsi"/>
        </w:rPr>
        <w:t>veillera à respecter un jeu nécessaire à la bonne mise en place des éléments rapportés.</w:t>
      </w:r>
    </w:p>
    <w:p w14:paraId="3E902528" w14:textId="301BDF87" w:rsidR="00545505" w:rsidRPr="00545505" w:rsidRDefault="00545505" w:rsidP="00545505">
      <w:pPr>
        <w:jc w:val="both"/>
        <w:rPr>
          <w:rFonts w:ascii="Arial Narrow" w:hAnsi="Arial Narrow" w:cs="Arial"/>
        </w:rPr>
      </w:pPr>
      <w:r w:rsidRPr="00D56A21">
        <w:rPr>
          <w:rFonts w:ascii="Arial Narrow" w:hAnsi="Arial Narrow" w:cs="Arial"/>
        </w:rPr>
        <w:t>Les murs seront en finition mate. Les mobiliers en finition satinée. La tranche de toutes les semelles sera peinte en noir. Elle devra être reprise en peinture après dépose du polyane si elles apparaissent blanches à cause de la poussière. L’entreprise nettoiera les traces de peinture au sol.</w:t>
      </w:r>
    </w:p>
    <w:p w14:paraId="06154B73" w14:textId="77777777" w:rsidR="00685CE0" w:rsidRPr="00096936" w:rsidRDefault="00685CE0" w:rsidP="00726A17">
      <w:pPr>
        <w:pStyle w:val="Corpsdetexte"/>
        <w:spacing w:after="0" w:line="276" w:lineRule="auto"/>
        <w:rPr>
          <w:rFonts w:ascii="Arial Narrow" w:hAnsi="Arial Narrow" w:cstheme="majorHAnsi"/>
        </w:rPr>
      </w:pPr>
      <w:r w:rsidRPr="00096936">
        <w:rPr>
          <w:rFonts w:ascii="Arial Narrow" w:hAnsi="Arial Narrow" w:cstheme="majorHAnsi"/>
        </w:rPr>
        <w:t xml:space="preserve">Il est demandé au </w:t>
      </w:r>
      <w:r w:rsidR="00371584">
        <w:rPr>
          <w:rFonts w:ascii="Arial Narrow" w:hAnsi="Arial Narrow" w:cstheme="majorHAnsi"/>
        </w:rPr>
        <w:t xml:space="preserve">Titulaire </w:t>
      </w:r>
      <w:r w:rsidRPr="00096936">
        <w:rPr>
          <w:rFonts w:ascii="Arial Narrow" w:hAnsi="Arial Narrow" w:cstheme="majorHAnsi"/>
        </w:rPr>
        <w:t>:</w:t>
      </w:r>
    </w:p>
    <w:p w14:paraId="79FC3A17" w14:textId="0EB30AE6" w:rsidR="00685CE0" w:rsidRDefault="00685CE0" w:rsidP="00726A17">
      <w:pPr>
        <w:pStyle w:val="Sansinterligne"/>
        <w:numPr>
          <w:ilvl w:val="0"/>
          <w:numId w:val="9"/>
        </w:numPr>
        <w:spacing w:line="276" w:lineRule="auto"/>
        <w:jc w:val="both"/>
        <w:rPr>
          <w:rFonts w:ascii="Arial Narrow" w:eastAsiaTheme="minorHAnsi" w:hAnsi="Arial Narrow" w:cstheme="majorHAnsi"/>
          <w:lang w:eastAsia="en-US"/>
        </w:rPr>
      </w:pPr>
      <w:r w:rsidRPr="008A272C">
        <w:rPr>
          <w:rFonts w:ascii="Arial Narrow" w:eastAsiaTheme="minorHAnsi" w:hAnsi="Arial Narrow" w:cstheme="majorHAnsi"/>
          <w:lang w:eastAsia="en-US"/>
        </w:rPr>
        <w:t>d’être présent jusqu’à la fin du chantier de construction ;</w:t>
      </w:r>
    </w:p>
    <w:p w14:paraId="05B5C518" w14:textId="7F7FC39F" w:rsidR="00545EAC" w:rsidRPr="00545EAC" w:rsidRDefault="00545EAC" w:rsidP="00545EAC">
      <w:pPr>
        <w:pStyle w:val="Sansinterligne"/>
        <w:numPr>
          <w:ilvl w:val="0"/>
          <w:numId w:val="9"/>
        </w:numPr>
        <w:jc w:val="both"/>
        <w:rPr>
          <w:rFonts w:ascii="Arial Narrow" w:eastAsiaTheme="minorHAnsi" w:hAnsi="Arial Narrow" w:cs="Arial"/>
          <w:lang w:eastAsia="en-US"/>
        </w:rPr>
      </w:pPr>
      <w:r w:rsidRPr="00D56A21">
        <w:rPr>
          <w:rFonts w:ascii="Arial Narrow" w:eastAsiaTheme="minorHAnsi" w:hAnsi="Arial Narrow" w:cs="Arial"/>
          <w:lang w:eastAsia="en-US"/>
        </w:rPr>
        <w:t>que le chef de chantier coordonne toutes ces équipes : celle de menuiserie et celle de peint</w:t>
      </w:r>
      <w:r>
        <w:rPr>
          <w:rFonts w:ascii="Arial Narrow" w:eastAsiaTheme="minorHAnsi" w:hAnsi="Arial Narrow" w:cs="Arial"/>
          <w:lang w:eastAsia="en-US"/>
        </w:rPr>
        <w:t>ure lors des points de chantier ;</w:t>
      </w:r>
    </w:p>
    <w:p w14:paraId="5C4D7F39" w14:textId="77777777" w:rsidR="00685CE0" w:rsidRPr="008A272C" w:rsidRDefault="00685CE0" w:rsidP="00726A17">
      <w:pPr>
        <w:pStyle w:val="Sansinterligne"/>
        <w:numPr>
          <w:ilvl w:val="0"/>
          <w:numId w:val="9"/>
        </w:numPr>
        <w:spacing w:line="276" w:lineRule="auto"/>
        <w:jc w:val="both"/>
        <w:rPr>
          <w:rFonts w:ascii="Arial Narrow" w:eastAsiaTheme="minorHAnsi" w:hAnsi="Arial Narrow" w:cstheme="majorHAnsi"/>
          <w:lang w:eastAsia="en-US"/>
        </w:rPr>
      </w:pPr>
      <w:r w:rsidRPr="008A272C">
        <w:rPr>
          <w:rFonts w:ascii="Arial Narrow" w:eastAsiaTheme="minorHAnsi" w:hAnsi="Arial Narrow" w:cstheme="majorHAnsi"/>
          <w:lang w:eastAsia="en-US"/>
        </w:rPr>
        <w:t>de prévoir la mise à disposition ponctuelle d’un ou deux peintres dans la semaine précédant les inaugurations pour les retouches ;</w:t>
      </w:r>
    </w:p>
    <w:p w14:paraId="241692F0" w14:textId="00182139" w:rsidR="00685CE0" w:rsidRPr="008A272C" w:rsidRDefault="00685CE0" w:rsidP="00726A17">
      <w:pPr>
        <w:pStyle w:val="Sansinterligne"/>
        <w:numPr>
          <w:ilvl w:val="0"/>
          <w:numId w:val="9"/>
        </w:numPr>
        <w:spacing w:line="276" w:lineRule="auto"/>
        <w:jc w:val="both"/>
        <w:rPr>
          <w:rFonts w:ascii="Arial Narrow" w:eastAsiaTheme="minorHAnsi" w:hAnsi="Arial Narrow" w:cstheme="majorHAnsi"/>
          <w:lang w:eastAsia="en-US"/>
        </w:rPr>
      </w:pPr>
      <w:r w:rsidRPr="008A272C">
        <w:rPr>
          <w:rFonts w:ascii="Arial Narrow" w:eastAsiaTheme="minorHAnsi" w:hAnsi="Arial Narrow" w:cstheme="majorHAnsi"/>
          <w:lang w:eastAsia="en-US"/>
        </w:rPr>
        <w:t xml:space="preserve">De laisser </w:t>
      </w:r>
      <w:r w:rsidR="00734F43">
        <w:rPr>
          <w:rFonts w:ascii="Arial Narrow" w:eastAsiaTheme="minorHAnsi" w:hAnsi="Arial Narrow" w:cstheme="majorHAnsi"/>
          <w:lang w:eastAsia="en-US"/>
        </w:rPr>
        <w:t>cinq litres</w:t>
      </w:r>
      <w:r w:rsidR="003C726E">
        <w:rPr>
          <w:rFonts w:ascii="Arial Narrow" w:eastAsiaTheme="minorHAnsi" w:hAnsi="Arial Narrow" w:cstheme="majorHAnsi"/>
          <w:lang w:eastAsia="en-US"/>
        </w:rPr>
        <w:t xml:space="preserve"> </w:t>
      </w:r>
      <w:r w:rsidRPr="008A272C">
        <w:rPr>
          <w:rFonts w:ascii="Arial Narrow" w:eastAsiaTheme="minorHAnsi" w:hAnsi="Arial Narrow" w:cstheme="majorHAnsi"/>
          <w:lang w:eastAsia="en-US"/>
        </w:rPr>
        <w:t>de peinture de chaque couleur utilisée pour retouches internes éventuelles en cours d’exploitation.</w:t>
      </w:r>
    </w:p>
    <w:p w14:paraId="110FC3E0" w14:textId="77777777" w:rsidR="00685CE0" w:rsidRPr="00685CE0" w:rsidRDefault="0072794B" w:rsidP="00726A17">
      <w:pPr>
        <w:pStyle w:val="Titre4"/>
        <w:numPr>
          <w:ilvl w:val="3"/>
          <w:numId w:val="21"/>
        </w:numPr>
        <w:spacing w:before="200"/>
        <w:jc w:val="both"/>
        <w:rPr>
          <w:rFonts w:cstheme="majorHAnsi"/>
        </w:rPr>
      </w:pPr>
      <w:bookmarkStart w:id="37" w:name="_Toc116313081"/>
      <w:r>
        <w:rPr>
          <w:rFonts w:cstheme="majorHAnsi"/>
        </w:rPr>
        <w:t xml:space="preserve"> </w:t>
      </w:r>
      <w:r w:rsidR="00685CE0" w:rsidRPr="00685CE0">
        <w:rPr>
          <w:rFonts w:cstheme="majorHAnsi"/>
        </w:rPr>
        <w:t>Type de peinture</w:t>
      </w:r>
      <w:bookmarkEnd w:id="37"/>
      <w:r w:rsidR="00685CE0" w:rsidRPr="00685CE0">
        <w:rPr>
          <w:rFonts w:cstheme="majorHAnsi"/>
        </w:rPr>
        <w:t xml:space="preserve"> </w:t>
      </w:r>
    </w:p>
    <w:p w14:paraId="4618119E" w14:textId="21BE0BEE" w:rsidR="00AA0F34" w:rsidRPr="008A272C" w:rsidRDefault="00AA0F34" w:rsidP="00726A17">
      <w:pPr>
        <w:pStyle w:val="Sansinterligne"/>
        <w:ind w:left="360"/>
        <w:jc w:val="both"/>
        <w:rPr>
          <w:rFonts w:ascii="Arial Narrow" w:hAnsi="Arial Narrow" w:cstheme="majorHAnsi"/>
        </w:rPr>
      </w:pPr>
      <w:bookmarkStart w:id="38" w:name="_Toc116313082"/>
      <w:r w:rsidRPr="008A272C">
        <w:rPr>
          <w:rFonts w:ascii="Arial Narrow" w:hAnsi="Arial Narrow" w:cstheme="majorHAnsi"/>
        </w:rPr>
        <w:t xml:space="preserve">Murs / Cimaises / Mobilier : Peinture acrylique haut de gamme avec une finition </w:t>
      </w:r>
      <w:r w:rsidRPr="008A272C">
        <w:rPr>
          <w:rFonts w:ascii="Arial Narrow" w:hAnsi="Arial Narrow" w:cstheme="majorHAnsi"/>
          <w:b/>
          <w:u w:val="single"/>
        </w:rPr>
        <w:t>velours</w:t>
      </w:r>
      <w:r w:rsidRPr="008A272C">
        <w:rPr>
          <w:rFonts w:ascii="Arial Narrow" w:hAnsi="Arial Narrow" w:cstheme="majorHAnsi"/>
        </w:rPr>
        <w:t xml:space="preserve"> de type Hydrotex (ECOLABEL) ou équivalent.</w:t>
      </w:r>
    </w:p>
    <w:p w14:paraId="7BA1FB64" w14:textId="12DC6987" w:rsidR="00685CE0" w:rsidRPr="00685CE0" w:rsidRDefault="00685CE0" w:rsidP="00726A17">
      <w:pPr>
        <w:pStyle w:val="Titre4"/>
        <w:numPr>
          <w:ilvl w:val="3"/>
          <w:numId w:val="21"/>
        </w:numPr>
        <w:spacing w:before="200"/>
        <w:jc w:val="both"/>
        <w:rPr>
          <w:rFonts w:cstheme="majorHAnsi"/>
        </w:rPr>
      </w:pPr>
      <w:r w:rsidRPr="00685CE0">
        <w:rPr>
          <w:rFonts w:cstheme="majorHAnsi"/>
        </w:rPr>
        <w:t>Préparation</w:t>
      </w:r>
      <w:bookmarkEnd w:id="38"/>
      <w:r w:rsidRPr="00685CE0">
        <w:rPr>
          <w:rFonts w:cstheme="majorHAnsi"/>
        </w:rPr>
        <w:t> </w:t>
      </w:r>
    </w:p>
    <w:p w14:paraId="10361C8C" w14:textId="77777777" w:rsidR="00685CE0" w:rsidRPr="008A272C" w:rsidRDefault="00685CE0" w:rsidP="00726A17">
      <w:pPr>
        <w:pStyle w:val="Corpsdetexte"/>
        <w:spacing w:after="0" w:line="259" w:lineRule="auto"/>
        <w:rPr>
          <w:rFonts w:ascii="Arial Narrow" w:hAnsi="Arial Narrow" w:cstheme="majorHAnsi"/>
        </w:rPr>
      </w:pPr>
      <w:r w:rsidRPr="008A272C">
        <w:rPr>
          <w:rFonts w:ascii="Arial Narrow" w:hAnsi="Arial Narrow" w:cstheme="majorHAnsi"/>
        </w:rPr>
        <w:t xml:space="preserve">Il est attendu du </w:t>
      </w:r>
      <w:r w:rsidR="00371584">
        <w:rPr>
          <w:rFonts w:ascii="Arial Narrow" w:hAnsi="Arial Narrow" w:cstheme="majorHAnsi"/>
        </w:rPr>
        <w:t xml:space="preserve">Titulaire </w:t>
      </w:r>
      <w:r w:rsidRPr="008A272C">
        <w:rPr>
          <w:rFonts w:ascii="Arial Narrow" w:hAnsi="Arial Narrow" w:cstheme="majorHAnsi"/>
        </w:rPr>
        <w:t>qu’il exécute les inévitables reprises ponctuelles d’enduits et ponçages supplémentaires sur les surfaces livrées prêtes à peindre.</w:t>
      </w:r>
    </w:p>
    <w:p w14:paraId="06F1EC06" w14:textId="77777777" w:rsidR="00685CE0" w:rsidRPr="00685CE0" w:rsidRDefault="0072794B" w:rsidP="00726A17">
      <w:pPr>
        <w:pStyle w:val="Titre4"/>
        <w:numPr>
          <w:ilvl w:val="3"/>
          <w:numId w:val="21"/>
        </w:numPr>
        <w:spacing w:before="200"/>
        <w:jc w:val="both"/>
        <w:rPr>
          <w:rFonts w:cstheme="majorHAnsi"/>
        </w:rPr>
      </w:pPr>
      <w:bookmarkStart w:id="39" w:name="_Toc116313083"/>
      <w:r>
        <w:rPr>
          <w:rFonts w:cstheme="majorHAnsi"/>
        </w:rPr>
        <w:t xml:space="preserve"> </w:t>
      </w:r>
      <w:r w:rsidR="00685CE0" w:rsidRPr="00685CE0">
        <w:rPr>
          <w:rFonts w:cstheme="majorHAnsi"/>
        </w:rPr>
        <w:t>Finition</w:t>
      </w:r>
      <w:bookmarkEnd w:id="39"/>
    </w:p>
    <w:p w14:paraId="09F84866" w14:textId="77777777" w:rsidR="00685CE0" w:rsidRPr="008A272C" w:rsidRDefault="00685CE0" w:rsidP="00726A17">
      <w:pPr>
        <w:spacing w:after="0"/>
        <w:jc w:val="both"/>
        <w:rPr>
          <w:rFonts w:ascii="Arial Narrow" w:hAnsi="Arial Narrow" w:cstheme="majorHAnsi"/>
        </w:rPr>
      </w:pPr>
      <w:r w:rsidRPr="008A272C">
        <w:rPr>
          <w:rFonts w:ascii="Arial Narrow" w:hAnsi="Arial Narrow" w:cstheme="majorHAnsi"/>
        </w:rPr>
        <w:t xml:space="preserve">La finition des peintures devra être parfaite. Le </w:t>
      </w:r>
      <w:r w:rsidR="00371584">
        <w:rPr>
          <w:rFonts w:ascii="Arial Narrow" w:hAnsi="Arial Narrow" w:cstheme="majorHAnsi"/>
        </w:rPr>
        <w:t xml:space="preserve">Titulaire </w:t>
      </w:r>
      <w:r w:rsidRPr="008A272C">
        <w:rPr>
          <w:rFonts w:ascii="Arial Narrow" w:hAnsi="Arial Narrow" w:cstheme="majorHAnsi"/>
        </w:rPr>
        <w:t>est responsable de la qualité de son travail. Les décollements, fissures, cloquages, etc. qui se produiraient seraient à sa charge.</w:t>
      </w:r>
    </w:p>
    <w:p w14:paraId="14FE1699" w14:textId="77777777" w:rsidR="00685CE0" w:rsidRPr="00685CE0" w:rsidRDefault="0072794B" w:rsidP="00726A17">
      <w:pPr>
        <w:pStyle w:val="Titre4"/>
        <w:numPr>
          <w:ilvl w:val="3"/>
          <w:numId w:val="21"/>
        </w:numPr>
        <w:spacing w:before="200"/>
        <w:jc w:val="both"/>
        <w:rPr>
          <w:rFonts w:cstheme="majorHAnsi"/>
        </w:rPr>
      </w:pPr>
      <w:bookmarkStart w:id="40" w:name="_Toc116313084"/>
      <w:r>
        <w:rPr>
          <w:rFonts w:cstheme="majorHAnsi"/>
        </w:rPr>
        <w:lastRenderedPageBreak/>
        <w:t xml:space="preserve"> </w:t>
      </w:r>
      <w:r w:rsidR="00685CE0" w:rsidRPr="00685CE0">
        <w:rPr>
          <w:rFonts w:cstheme="majorHAnsi"/>
        </w:rPr>
        <w:t>Préparation pour la signalétique</w:t>
      </w:r>
      <w:bookmarkEnd w:id="40"/>
    </w:p>
    <w:p w14:paraId="3CA6B3FE" w14:textId="0FE9E5D4" w:rsidR="00685CE0" w:rsidRPr="008A272C" w:rsidRDefault="00685CE0" w:rsidP="00726A17">
      <w:pPr>
        <w:spacing w:after="0" w:line="276" w:lineRule="auto"/>
        <w:jc w:val="both"/>
        <w:rPr>
          <w:rFonts w:ascii="Arial Narrow" w:hAnsi="Arial Narrow" w:cstheme="majorHAnsi"/>
        </w:rPr>
      </w:pPr>
      <w:r w:rsidRPr="008A272C">
        <w:rPr>
          <w:rFonts w:ascii="Arial Narrow" w:hAnsi="Arial Narrow" w:cstheme="majorHAnsi"/>
        </w:rPr>
        <w:t>Un soin particulier sera apporté à la finition des surfaces où des</w:t>
      </w:r>
      <w:r w:rsidR="0072794B">
        <w:rPr>
          <w:rFonts w:ascii="Arial Narrow" w:hAnsi="Arial Narrow" w:cstheme="majorHAnsi"/>
        </w:rPr>
        <w:t xml:space="preserve"> contenus de signalétique seront appliqué</w:t>
      </w:r>
      <w:r w:rsidRPr="008A272C">
        <w:rPr>
          <w:rFonts w:ascii="Arial Narrow" w:hAnsi="Arial Narrow" w:cstheme="majorHAnsi"/>
        </w:rPr>
        <w:t>s (</w:t>
      </w:r>
      <w:r w:rsidR="0072794B">
        <w:rPr>
          <w:rFonts w:ascii="Arial Narrow" w:hAnsi="Arial Narrow" w:cstheme="majorHAnsi"/>
        </w:rPr>
        <w:t>aquapaper notamment</w:t>
      </w:r>
      <w:r w:rsidRPr="008A272C">
        <w:rPr>
          <w:rFonts w:ascii="Arial Narrow" w:hAnsi="Arial Narrow" w:cstheme="majorHAnsi"/>
        </w:rPr>
        <w:t xml:space="preserve">). </w:t>
      </w:r>
      <w:r w:rsidR="00861755" w:rsidRPr="00D56A21">
        <w:rPr>
          <w:rFonts w:ascii="Arial Narrow" w:hAnsi="Arial Narrow" w:cs="Arial"/>
          <w:b/>
          <w:bCs/>
        </w:rPr>
        <w:t>Il sera nécessaire d’appliquer une couche d’apprêt et autant de couches que nécessaire pour que la surface soit uniforme.</w:t>
      </w:r>
      <w:r w:rsidR="00861755" w:rsidRPr="00D56A21">
        <w:rPr>
          <w:rFonts w:ascii="Arial Narrow" w:hAnsi="Arial Narrow" w:cs="Arial"/>
        </w:rPr>
        <w:t xml:space="preserve"> </w:t>
      </w:r>
      <w:r w:rsidRPr="008A272C">
        <w:rPr>
          <w:rFonts w:ascii="Arial Narrow" w:hAnsi="Arial Narrow" w:cstheme="majorHAnsi"/>
        </w:rPr>
        <w:t>NOTA : afin que la pose des adhésifs découpés sur les surfaces peintes se fasse sans dégradation, il sera procédé à un dépoussiérage fin entre chaque couche de peinture et plus particulièrement après réalisation des enduits de rebouchage.</w:t>
      </w:r>
    </w:p>
    <w:p w14:paraId="6253EC9D" w14:textId="77777777" w:rsidR="00685CE0" w:rsidRPr="00685CE0" w:rsidRDefault="0072794B" w:rsidP="00726A17">
      <w:pPr>
        <w:pStyle w:val="Titre4"/>
        <w:numPr>
          <w:ilvl w:val="3"/>
          <w:numId w:val="21"/>
        </w:numPr>
        <w:spacing w:before="200"/>
        <w:jc w:val="both"/>
        <w:rPr>
          <w:rFonts w:cstheme="majorHAnsi"/>
        </w:rPr>
      </w:pPr>
      <w:bookmarkStart w:id="41" w:name="_Toc116313085"/>
      <w:r>
        <w:rPr>
          <w:rFonts w:cstheme="majorHAnsi"/>
        </w:rPr>
        <w:t xml:space="preserve"> </w:t>
      </w:r>
      <w:r w:rsidR="00685CE0" w:rsidRPr="00685CE0">
        <w:rPr>
          <w:rFonts w:cstheme="majorHAnsi"/>
        </w:rPr>
        <w:t>Retouches</w:t>
      </w:r>
      <w:bookmarkEnd w:id="41"/>
    </w:p>
    <w:p w14:paraId="48A93EF7" w14:textId="77777777" w:rsidR="00685CE0" w:rsidRPr="008A272C" w:rsidRDefault="00685CE0" w:rsidP="00726A17">
      <w:pPr>
        <w:spacing w:after="0"/>
        <w:jc w:val="both"/>
        <w:rPr>
          <w:rFonts w:ascii="Arial Narrow" w:hAnsi="Arial Narrow" w:cstheme="majorHAnsi"/>
        </w:rPr>
      </w:pPr>
      <w:r w:rsidRPr="008A272C">
        <w:rPr>
          <w:rFonts w:ascii="Arial Narrow" w:hAnsi="Arial Narrow" w:cstheme="majorHAnsi"/>
        </w:rPr>
        <w:t>Les inévitables retouches de peinture sont à la charge du Titulaire.</w:t>
      </w:r>
    </w:p>
    <w:p w14:paraId="1FE17435" w14:textId="77777777" w:rsidR="00685CE0" w:rsidRPr="00685CE0" w:rsidRDefault="0072794B" w:rsidP="00726A17">
      <w:pPr>
        <w:pStyle w:val="Titre4"/>
        <w:numPr>
          <w:ilvl w:val="3"/>
          <w:numId w:val="21"/>
        </w:numPr>
        <w:spacing w:before="200"/>
        <w:jc w:val="both"/>
        <w:rPr>
          <w:rFonts w:cstheme="majorHAnsi"/>
        </w:rPr>
      </w:pPr>
      <w:bookmarkStart w:id="42" w:name="_Toc116313086"/>
      <w:r>
        <w:rPr>
          <w:rFonts w:cstheme="majorHAnsi"/>
        </w:rPr>
        <w:t xml:space="preserve"> </w:t>
      </w:r>
      <w:r w:rsidR="00685CE0" w:rsidRPr="00685CE0">
        <w:rPr>
          <w:rFonts w:cstheme="majorHAnsi"/>
        </w:rPr>
        <w:t>Émissions chimiques</w:t>
      </w:r>
      <w:bookmarkEnd w:id="42"/>
    </w:p>
    <w:p w14:paraId="2733CD01" w14:textId="77777777" w:rsidR="00685CE0" w:rsidRPr="0072794B" w:rsidRDefault="00685CE0" w:rsidP="00726A17">
      <w:pPr>
        <w:pStyle w:val="Corpsdetexte"/>
        <w:spacing w:after="0" w:line="276" w:lineRule="auto"/>
        <w:rPr>
          <w:rFonts w:ascii="Arial Narrow" w:hAnsi="Arial Narrow" w:cstheme="majorHAnsi"/>
        </w:rPr>
      </w:pPr>
      <w:r w:rsidRPr="0072794B">
        <w:rPr>
          <w:rFonts w:ascii="Arial Narrow" w:hAnsi="Arial Narrow" w:cstheme="majorHAnsi"/>
        </w:rPr>
        <w:t>Les travaux de peinture seront réalisés dans un planning compatible avec le planning d’installation des œuvres, prenant en compte les temps de séchage et d’évaporation des éventuels solvants. Les émissions chimiques devront être limitées et le temps de séchage d'au minimum 72 h avant l’arrivée des œuvres.</w:t>
      </w:r>
    </w:p>
    <w:p w14:paraId="094C583D" w14:textId="35B475F9" w:rsidR="00685CE0" w:rsidRDefault="00685CE0" w:rsidP="00670267">
      <w:pPr>
        <w:widowControl w:val="0"/>
        <w:spacing w:after="0"/>
        <w:ind w:right="283"/>
        <w:jc w:val="both"/>
        <w:rPr>
          <w:rFonts w:asciiTheme="majorHAnsi" w:hAnsiTheme="majorHAnsi" w:cstheme="majorHAnsi"/>
        </w:rPr>
      </w:pPr>
    </w:p>
    <w:p w14:paraId="4F9726CD" w14:textId="77777777" w:rsidR="00670267" w:rsidRPr="00D56A21" w:rsidRDefault="00670267" w:rsidP="00670267">
      <w:pPr>
        <w:pStyle w:val="Titre3"/>
        <w:numPr>
          <w:ilvl w:val="2"/>
          <w:numId w:val="21"/>
        </w:numPr>
        <w:spacing w:before="200" w:line="240" w:lineRule="auto"/>
        <w:jc w:val="both"/>
        <w:rPr>
          <w:rFonts w:ascii="Arial Narrow" w:hAnsi="Arial Narrow" w:cs="Arial"/>
          <w:b/>
          <w:bCs/>
        </w:rPr>
      </w:pPr>
      <w:r w:rsidRPr="00D56A21">
        <w:rPr>
          <w:rFonts w:ascii="Arial Narrow" w:hAnsi="Arial Narrow" w:cs="Arial"/>
          <w:b/>
          <w:bCs/>
        </w:rPr>
        <w:t>Nettoyage</w:t>
      </w:r>
    </w:p>
    <w:p w14:paraId="74B8584B" w14:textId="77777777" w:rsidR="00670267" w:rsidRPr="00D56A21" w:rsidRDefault="00670267" w:rsidP="00670267">
      <w:pPr>
        <w:overflowPunct w:val="0"/>
        <w:autoSpaceDE w:val="0"/>
        <w:autoSpaceDN w:val="0"/>
        <w:adjustRightInd w:val="0"/>
        <w:jc w:val="both"/>
        <w:textAlignment w:val="baseline"/>
        <w:rPr>
          <w:rFonts w:ascii="Arial Narrow" w:hAnsi="Arial Narrow" w:cs="Arial"/>
        </w:rPr>
      </w:pPr>
      <w:r w:rsidRPr="00D56A21">
        <w:rPr>
          <w:rFonts w:ascii="Arial Narrow" w:hAnsi="Arial Narrow" w:cs="Arial"/>
        </w:rPr>
        <w:t xml:space="preserve">L’attention de l’entreprise est attirée sur les exigences de propreté. </w:t>
      </w:r>
    </w:p>
    <w:p w14:paraId="5F201C92" w14:textId="77777777" w:rsidR="00670267" w:rsidRPr="00D56A21" w:rsidRDefault="00670267" w:rsidP="00670267">
      <w:pPr>
        <w:overflowPunct w:val="0"/>
        <w:autoSpaceDE w:val="0"/>
        <w:autoSpaceDN w:val="0"/>
        <w:adjustRightInd w:val="0"/>
        <w:jc w:val="both"/>
        <w:textAlignment w:val="baseline"/>
        <w:rPr>
          <w:rFonts w:ascii="Arial Narrow" w:hAnsi="Arial Narrow" w:cs="Arial"/>
        </w:rPr>
      </w:pPr>
      <w:r w:rsidRPr="00D56A21">
        <w:rPr>
          <w:rFonts w:ascii="Arial Narrow" w:hAnsi="Arial Narrow" w:cs="Arial"/>
        </w:rPr>
        <w:t>Il en découle les obligations suivantes :</w:t>
      </w:r>
    </w:p>
    <w:p w14:paraId="6DF4F975" w14:textId="77777777" w:rsidR="00670267" w:rsidRPr="00D56A21" w:rsidRDefault="00670267" w:rsidP="00670267">
      <w:pPr>
        <w:pStyle w:val="Sansinterligne"/>
        <w:numPr>
          <w:ilvl w:val="0"/>
          <w:numId w:val="9"/>
        </w:numPr>
        <w:jc w:val="both"/>
        <w:rPr>
          <w:rFonts w:ascii="Arial Narrow" w:hAnsi="Arial Narrow" w:cs="Arial"/>
        </w:rPr>
      </w:pPr>
      <w:r w:rsidRPr="00D56A21">
        <w:rPr>
          <w:rFonts w:ascii="Arial Narrow" w:hAnsi="Arial Narrow" w:cs="Arial"/>
        </w:rPr>
        <w:t>Maintenir propre en permanence non seulement le chantier mais tous les espaces que la société aura à emprunter pour évacuer les déchets, notamment les monte-charges ; la société est tenue de maintenir intact l’état de l’existant et de mettre en œuvre tous les moyens et protections nécessaires (protection des sols notamment pour éviter les marques et rayures etc.) ;</w:t>
      </w:r>
    </w:p>
    <w:p w14:paraId="6A12F756" w14:textId="77777777" w:rsidR="00670267" w:rsidRPr="00D56A21" w:rsidRDefault="00670267" w:rsidP="00670267">
      <w:pPr>
        <w:pStyle w:val="Sansinterligne"/>
        <w:numPr>
          <w:ilvl w:val="0"/>
          <w:numId w:val="9"/>
        </w:numPr>
        <w:jc w:val="both"/>
        <w:rPr>
          <w:rFonts w:ascii="Arial Narrow" w:hAnsi="Arial Narrow" w:cs="Arial"/>
        </w:rPr>
      </w:pPr>
      <w:r w:rsidRPr="00D56A21">
        <w:rPr>
          <w:rFonts w:ascii="Arial Narrow" w:hAnsi="Arial Narrow" w:cs="Arial"/>
        </w:rPr>
        <w:t>Nettoyage quotidien du chantier et de tous les accès empruntés, en effectuant au minimum le dépoussiérage et le lavage des espaces ;</w:t>
      </w:r>
    </w:p>
    <w:p w14:paraId="74A78591" w14:textId="77777777" w:rsidR="00670267" w:rsidRPr="00D56A21" w:rsidRDefault="00670267" w:rsidP="00670267">
      <w:pPr>
        <w:pStyle w:val="Sansinterligne"/>
        <w:numPr>
          <w:ilvl w:val="0"/>
          <w:numId w:val="9"/>
        </w:numPr>
        <w:jc w:val="both"/>
        <w:rPr>
          <w:rFonts w:ascii="Arial Narrow" w:hAnsi="Arial Narrow" w:cs="Arial"/>
        </w:rPr>
      </w:pPr>
      <w:r w:rsidRPr="00D56A21">
        <w:rPr>
          <w:rFonts w:ascii="Arial Narrow" w:hAnsi="Arial Narrow" w:cs="Arial"/>
        </w:rPr>
        <w:t>Rassemblement propre des gravats et déchets dans l’espace d’exposition à la stricte condition de ne pas gêner les accès, ni les circulations d’autres prestataires dans l’espace ; il pourra être exigé l’enlèvement immédiat des gravats et déchets ;</w:t>
      </w:r>
    </w:p>
    <w:p w14:paraId="59BBF805" w14:textId="77777777" w:rsidR="00670267" w:rsidRPr="00D56A21" w:rsidRDefault="00670267" w:rsidP="00670267">
      <w:pPr>
        <w:pStyle w:val="Sansinterligne"/>
        <w:numPr>
          <w:ilvl w:val="0"/>
          <w:numId w:val="9"/>
        </w:numPr>
        <w:jc w:val="both"/>
        <w:rPr>
          <w:rFonts w:ascii="Arial Narrow" w:hAnsi="Arial Narrow" w:cs="Arial"/>
        </w:rPr>
      </w:pPr>
      <w:r w:rsidRPr="00D56A21">
        <w:rPr>
          <w:rFonts w:ascii="Arial Narrow" w:hAnsi="Arial Narrow" w:cs="Arial"/>
        </w:rPr>
        <w:t>Organiser le chantier de façon à regrouper sur quelques jours l’évacuation des éléments (de préférence sur 1 journée, de préférence le lundi, jour de fermeture), prévenir au minimum la veille de l’intervention, assurer la propreté de tous les espaces empruntés jusqu’aux bennes (parcours, accès, etc.) ;</w:t>
      </w:r>
    </w:p>
    <w:p w14:paraId="1B26CAD5" w14:textId="77777777" w:rsidR="00670267" w:rsidRPr="00D56A21" w:rsidRDefault="00670267" w:rsidP="00670267">
      <w:pPr>
        <w:pStyle w:val="Sansinterligne"/>
        <w:numPr>
          <w:ilvl w:val="0"/>
          <w:numId w:val="9"/>
        </w:numPr>
        <w:jc w:val="both"/>
        <w:rPr>
          <w:rFonts w:ascii="Arial Narrow" w:hAnsi="Arial Narrow" w:cs="Arial"/>
        </w:rPr>
      </w:pPr>
      <w:r w:rsidRPr="00D56A21">
        <w:rPr>
          <w:rFonts w:ascii="Arial Narrow" w:hAnsi="Arial Narrow" w:cs="Arial"/>
        </w:rPr>
        <w:t>Le Titulaire devra veiller à dégager un minimum de poussière lors de la pose des éléments (cimaises, plafonds et mobilier).</w:t>
      </w:r>
    </w:p>
    <w:p w14:paraId="3A402040" w14:textId="77777777" w:rsidR="00670267" w:rsidRPr="00D56A21" w:rsidRDefault="00670267" w:rsidP="00670267">
      <w:pPr>
        <w:pStyle w:val="Titre3"/>
        <w:numPr>
          <w:ilvl w:val="2"/>
          <w:numId w:val="21"/>
        </w:numPr>
        <w:spacing w:before="200" w:line="240" w:lineRule="auto"/>
        <w:jc w:val="both"/>
        <w:rPr>
          <w:rFonts w:ascii="Arial Narrow" w:hAnsi="Arial Narrow" w:cs="Arial"/>
          <w:b/>
          <w:bCs/>
        </w:rPr>
      </w:pPr>
      <w:r w:rsidRPr="00D56A21">
        <w:rPr>
          <w:rFonts w:ascii="Arial Narrow" w:hAnsi="Arial Narrow" w:cs="Arial"/>
          <w:b/>
          <w:bCs/>
        </w:rPr>
        <w:t>Maintenance curative – Part à commandes</w:t>
      </w:r>
    </w:p>
    <w:p w14:paraId="49220D0B" w14:textId="77777777" w:rsidR="00670267" w:rsidRPr="00D56A21" w:rsidRDefault="00670267" w:rsidP="00670267">
      <w:pPr>
        <w:pStyle w:val="Corpsdetexte"/>
        <w:spacing w:after="0" w:line="240" w:lineRule="auto"/>
        <w:ind w:right="283"/>
        <w:rPr>
          <w:rFonts w:ascii="Arial Narrow" w:hAnsi="Arial Narrow" w:cs="Arial"/>
          <w:b/>
          <w:color w:val="000000"/>
        </w:rPr>
      </w:pPr>
      <w:r w:rsidRPr="00D56A21">
        <w:rPr>
          <w:rFonts w:ascii="Arial Narrow" w:hAnsi="Arial Narrow" w:cs="Arial"/>
          <w:b/>
          <w:color w:val="000000"/>
        </w:rPr>
        <w:t xml:space="preserve">Le Titulaire a en charge la maintenance curative de l’intégralité de la scénographie mise en œuvre pour l’exposition pendant la période d’exploitation de l’exposition. Cette prestation est déclenchée à la demande de l’EPMO avec un bon de commande (cf. BPU).  </w:t>
      </w:r>
    </w:p>
    <w:p w14:paraId="3A5B3803" w14:textId="77777777" w:rsidR="00670267" w:rsidRPr="00D56A21" w:rsidRDefault="00670267" w:rsidP="00670267">
      <w:pPr>
        <w:pStyle w:val="Corpsdetexte"/>
        <w:spacing w:after="0" w:line="240" w:lineRule="auto"/>
        <w:ind w:right="283"/>
        <w:rPr>
          <w:rFonts w:ascii="Arial Narrow" w:hAnsi="Arial Narrow" w:cs="Arial"/>
          <w:color w:val="000000"/>
        </w:rPr>
      </w:pPr>
      <w:r w:rsidRPr="00D56A21">
        <w:rPr>
          <w:rFonts w:ascii="Arial Narrow" w:hAnsi="Arial Narrow" w:cs="Arial"/>
          <w:color w:val="000000"/>
        </w:rPr>
        <w:t>Le Titulaire devra pouvoir intervenir dans un délai de 24h à 48h après formulation de la demande par le Maître d’ouvrage.</w:t>
      </w:r>
    </w:p>
    <w:p w14:paraId="58809CD6" w14:textId="77777777" w:rsidR="00670267" w:rsidRPr="00D56A21" w:rsidRDefault="00670267" w:rsidP="00670267">
      <w:pPr>
        <w:pStyle w:val="Corpsdetexte"/>
        <w:spacing w:after="0" w:line="240" w:lineRule="auto"/>
        <w:ind w:right="283"/>
        <w:rPr>
          <w:rFonts w:ascii="Arial Narrow" w:hAnsi="Arial Narrow" w:cs="Arial"/>
          <w:color w:val="000000"/>
        </w:rPr>
      </w:pPr>
      <w:r w:rsidRPr="00D56A21">
        <w:rPr>
          <w:rFonts w:ascii="Arial Narrow" w:hAnsi="Arial Narrow" w:cs="Arial"/>
          <w:color w:val="000000"/>
        </w:rPr>
        <w:t>L’entreprise prévoira les moyens de travail en hauteur si nécessaire pour son intervention.</w:t>
      </w:r>
    </w:p>
    <w:p w14:paraId="671E908B" w14:textId="77777777" w:rsidR="00670267" w:rsidRPr="00685CE0" w:rsidRDefault="00670267" w:rsidP="00670267">
      <w:pPr>
        <w:widowControl w:val="0"/>
        <w:spacing w:after="0"/>
        <w:ind w:right="283"/>
        <w:jc w:val="both"/>
        <w:rPr>
          <w:rFonts w:asciiTheme="majorHAnsi" w:hAnsiTheme="majorHAnsi" w:cstheme="majorHAnsi"/>
        </w:rPr>
      </w:pPr>
    </w:p>
    <w:p w14:paraId="50E1CA77" w14:textId="77777777" w:rsidR="00685CE0" w:rsidRPr="0072794B" w:rsidRDefault="00685CE0" w:rsidP="00726A17">
      <w:pPr>
        <w:pStyle w:val="Titre2"/>
        <w:numPr>
          <w:ilvl w:val="1"/>
          <w:numId w:val="21"/>
        </w:numPr>
        <w:pBdr>
          <w:top w:val="single" w:sz="4" w:space="1" w:color="auto"/>
          <w:left w:val="single" w:sz="4" w:space="4" w:color="auto"/>
          <w:bottom w:val="single" w:sz="4" w:space="1" w:color="auto"/>
          <w:right w:val="single" w:sz="4" w:space="4" w:color="auto"/>
        </w:pBdr>
        <w:shd w:val="pct15" w:color="auto" w:fill="auto"/>
        <w:spacing w:before="240"/>
        <w:jc w:val="both"/>
        <w:rPr>
          <w:rFonts w:cstheme="majorHAnsi"/>
          <w:bCs/>
          <w:sz w:val="24"/>
          <w:szCs w:val="24"/>
        </w:rPr>
      </w:pPr>
      <w:bookmarkStart w:id="43" w:name="_Toc116313087"/>
      <w:r w:rsidRPr="0072794B">
        <w:rPr>
          <w:rFonts w:cstheme="majorHAnsi"/>
          <w:bCs/>
          <w:sz w:val="24"/>
          <w:szCs w:val="24"/>
        </w:rPr>
        <w:t>Description</w:t>
      </w:r>
      <w:r w:rsidRPr="0072794B">
        <w:rPr>
          <w:sz w:val="24"/>
          <w:szCs w:val="24"/>
        </w:rPr>
        <w:t xml:space="preserve"> des travaux par typologie</w:t>
      </w:r>
      <w:bookmarkEnd w:id="43"/>
    </w:p>
    <w:p w14:paraId="01211AD0" w14:textId="77777777" w:rsidR="009F5A97" w:rsidRPr="001014E4" w:rsidRDefault="009F5A97" w:rsidP="00726A17">
      <w:pPr>
        <w:spacing w:after="0"/>
        <w:jc w:val="both"/>
        <w:rPr>
          <w:rFonts w:ascii="Arial Narrow" w:hAnsi="Arial Narrow" w:cstheme="majorHAnsi"/>
          <w:b/>
          <w:bCs/>
          <w:color w:val="FF0000"/>
        </w:rPr>
      </w:pPr>
      <w:r w:rsidRPr="001014E4">
        <w:rPr>
          <w:rFonts w:ascii="Arial Narrow" w:hAnsi="Arial Narrow" w:cstheme="majorHAnsi"/>
          <w:b/>
          <w:bCs/>
          <w:color w:val="FF0000"/>
        </w:rPr>
        <w:t xml:space="preserve">Il est rappelé à l’entreprise qu’un plan d’exécution devra être validé avant toute mise en fabrication. </w:t>
      </w:r>
    </w:p>
    <w:p w14:paraId="6E0E6065" w14:textId="33DC61CA" w:rsidR="00685CE0" w:rsidRPr="00726A17" w:rsidRDefault="00AA6574" w:rsidP="00726A17">
      <w:pPr>
        <w:pStyle w:val="Titre3"/>
        <w:numPr>
          <w:ilvl w:val="2"/>
          <w:numId w:val="21"/>
        </w:numPr>
        <w:spacing w:before="200"/>
        <w:jc w:val="both"/>
        <w:rPr>
          <w:rFonts w:cstheme="majorHAnsi"/>
        </w:rPr>
      </w:pPr>
      <w:r w:rsidRPr="00726A17">
        <w:rPr>
          <w:rFonts w:cstheme="majorHAnsi"/>
        </w:rPr>
        <w:t>C</w:t>
      </w:r>
      <w:r w:rsidR="00726A17">
        <w:rPr>
          <w:rFonts w:cstheme="majorHAnsi"/>
        </w:rPr>
        <w:t>loisonnements</w:t>
      </w:r>
    </w:p>
    <w:p w14:paraId="2BD53A62" w14:textId="77777777" w:rsidR="00FE50CD" w:rsidRDefault="00934853" w:rsidP="00FE50CD">
      <w:pPr>
        <w:pStyle w:val="En-tte"/>
        <w:tabs>
          <w:tab w:val="left" w:pos="284"/>
        </w:tabs>
        <w:spacing w:line="276" w:lineRule="auto"/>
        <w:jc w:val="both"/>
        <w:rPr>
          <w:rFonts w:ascii="Arial Narrow" w:hAnsi="Arial Narrow" w:cs="Arial"/>
          <w:b/>
          <w:bCs/>
          <w:iCs/>
          <w:color w:val="FF0000"/>
        </w:rPr>
      </w:pPr>
      <w:r w:rsidRPr="00934853">
        <w:rPr>
          <w:rFonts w:ascii="Arial Narrow" w:hAnsi="Arial Narrow" w:cs="Arial"/>
          <w:b/>
          <w:bCs/>
          <w:iCs/>
          <w:color w:val="FF0000"/>
        </w:rPr>
        <w:t xml:space="preserve">Afin d’éviter les traces de peinture sur le </w:t>
      </w:r>
      <w:r w:rsidR="004F4187">
        <w:rPr>
          <w:rFonts w:ascii="Arial Narrow" w:hAnsi="Arial Narrow" w:cs="Arial"/>
          <w:b/>
          <w:bCs/>
          <w:iCs/>
          <w:color w:val="FF0000"/>
        </w:rPr>
        <w:t>carrelage existant</w:t>
      </w:r>
      <w:r w:rsidRPr="00934853">
        <w:rPr>
          <w:rFonts w:ascii="Arial Narrow" w:hAnsi="Arial Narrow" w:cs="Arial"/>
          <w:b/>
          <w:bCs/>
          <w:iCs/>
          <w:color w:val="FF0000"/>
        </w:rPr>
        <w:t xml:space="preserve">, le </w:t>
      </w:r>
      <w:r w:rsidR="001D3691">
        <w:rPr>
          <w:rFonts w:ascii="Arial Narrow" w:hAnsi="Arial Narrow" w:cs="Arial"/>
          <w:b/>
          <w:bCs/>
          <w:iCs/>
          <w:color w:val="FF0000"/>
        </w:rPr>
        <w:t>Titulaire</w:t>
      </w:r>
      <w:r w:rsidRPr="00934853">
        <w:rPr>
          <w:rFonts w:ascii="Arial Narrow" w:hAnsi="Arial Narrow" w:cs="Arial"/>
          <w:b/>
          <w:bCs/>
          <w:iCs/>
          <w:color w:val="FF0000"/>
        </w:rPr>
        <w:t xml:space="preserve"> devra prévoir des cimaises avec un joint creux en pied de cimaise</w:t>
      </w:r>
      <w:r>
        <w:rPr>
          <w:rFonts w:ascii="Arial Narrow" w:hAnsi="Arial Narrow" w:cs="Arial"/>
          <w:b/>
          <w:bCs/>
          <w:iCs/>
          <w:color w:val="FF0000"/>
        </w:rPr>
        <w:t xml:space="preserve"> (</w:t>
      </w:r>
      <w:r w:rsidR="00552583">
        <w:rPr>
          <w:rFonts w:ascii="Arial Narrow" w:hAnsi="Arial Narrow" w:cs="Arial"/>
          <w:b/>
          <w:bCs/>
          <w:iCs/>
          <w:color w:val="FF0000"/>
        </w:rPr>
        <w:t>environ 20 mm</w:t>
      </w:r>
      <w:r>
        <w:rPr>
          <w:rFonts w:ascii="Arial Narrow" w:hAnsi="Arial Narrow" w:cs="Arial"/>
          <w:b/>
          <w:bCs/>
          <w:iCs/>
          <w:color w:val="FF0000"/>
        </w:rPr>
        <w:t>)</w:t>
      </w:r>
      <w:r w:rsidRPr="00934853">
        <w:rPr>
          <w:rFonts w:ascii="Arial Narrow" w:hAnsi="Arial Narrow" w:cs="Arial"/>
          <w:b/>
          <w:bCs/>
          <w:iCs/>
          <w:color w:val="FF0000"/>
        </w:rPr>
        <w:t>. Ce joint creux devra être peint en atelier et protégé lors de l’installation</w:t>
      </w:r>
      <w:r w:rsidR="001D3691">
        <w:rPr>
          <w:rFonts w:ascii="Arial Narrow" w:hAnsi="Arial Narrow" w:cs="Arial"/>
          <w:b/>
          <w:bCs/>
          <w:iCs/>
          <w:color w:val="FF0000"/>
        </w:rPr>
        <w:t>.</w:t>
      </w:r>
    </w:p>
    <w:p w14:paraId="6CFC5B05" w14:textId="600B47FA" w:rsidR="00FE50CD" w:rsidRDefault="00FE50CD" w:rsidP="00FE50CD">
      <w:pPr>
        <w:pStyle w:val="En-tte"/>
        <w:tabs>
          <w:tab w:val="left" w:pos="284"/>
        </w:tabs>
        <w:spacing w:line="276" w:lineRule="auto"/>
        <w:jc w:val="both"/>
        <w:rPr>
          <w:rFonts w:ascii="Arial Narrow" w:hAnsi="Arial Narrow" w:cs="Arial"/>
          <w:bCs/>
          <w:iCs/>
          <w:color w:val="000000"/>
        </w:rPr>
      </w:pPr>
      <w:r w:rsidRPr="005E2FF8">
        <w:rPr>
          <w:rFonts w:ascii="Arial Narrow" w:hAnsi="Arial Narrow" w:cs="Arial"/>
          <w:bCs/>
          <w:iCs/>
          <w:color w:val="000000"/>
        </w:rPr>
        <w:lastRenderedPageBreak/>
        <w:t xml:space="preserve">L’entreprise tracera </w:t>
      </w:r>
      <w:r>
        <w:rPr>
          <w:rFonts w:ascii="Arial Narrow" w:hAnsi="Arial Narrow" w:cs="Arial"/>
          <w:bCs/>
          <w:iCs/>
          <w:color w:val="000000"/>
        </w:rPr>
        <w:t>l’implantation des cimaises sur site selon la méthode qu’il souhaite de façon à ce que celle-ci soit amovible et ne laisse pas de traces. Cette opération indispensable permettra les ajustements nécessaires d’implantation générale en concertation avec la scénographe.</w:t>
      </w:r>
    </w:p>
    <w:p w14:paraId="2A6CBDB5" w14:textId="77777777" w:rsidR="003C74E5" w:rsidRDefault="003C74E5" w:rsidP="003C74E5">
      <w:pPr>
        <w:suppressAutoHyphens/>
        <w:overflowPunct w:val="0"/>
        <w:autoSpaceDE w:val="0"/>
        <w:autoSpaceDN w:val="0"/>
        <w:adjustRightInd w:val="0"/>
        <w:spacing w:after="0" w:line="276" w:lineRule="auto"/>
        <w:ind w:left="360"/>
        <w:textAlignment w:val="baseline"/>
        <w:rPr>
          <w:rFonts w:cstheme="majorHAnsi"/>
          <w:b/>
        </w:rPr>
      </w:pPr>
    </w:p>
    <w:p w14:paraId="42107CEC" w14:textId="6734B672" w:rsidR="003C74E5" w:rsidRPr="00C8293F" w:rsidRDefault="00CC7F61" w:rsidP="003C74E5">
      <w:pPr>
        <w:suppressAutoHyphens/>
        <w:overflowPunct w:val="0"/>
        <w:autoSpaceDE w:val="0"/>
        <w:autoSpaceDN w:val="0"/>
        <w:adjustRightInd w:val="0"/>
        <w:spacing w:after="0" w:line="276" w:lineRule="auto"/>
        <w:ind w:left="360"/>
        <w:textAlignment w:val="baseline"/>
        <w:rPr>
          <w:rFonts w:ascii="Arial Narrow" w:eastAsia="Times New Roman" w:hAnsi="Arial Narrow" w:cs="Arial"/>
          <w:color w:val="000000"/>
          <w:szCs w:val="20"/>
          <w:lang w:eastAsia="fr-FR"/>
        </w:rPr>
      </w:pPr>
      <w:r>
        <w:rPr>
          <w:rFonts w:cstheme="majorHAnsi"/>
          <w:b/>
        </w:rPr>
        <w:t>3.2.1.1</w:t>
      </w:r>
      <w:r w:rsidR="003D4F6F">
        <w:rPr>
          <w:rFonts w:cstheme="majorHAnsi"/>
        </w:rPr>
        <w:tab/>
      </w:r>
      <w:r w:rsidR="003C74E5">
        <w:rPr>
          <w:rFonts w:cstheme="majorHAnsi"/>
        </w:rPr>
        <w:t>Cimaise C0.1</w:t>
      </w:r>
      <w:r w:rsidR="003C74E5">
        <w:rPr>
          <w:rFonts w:cstheme="majorHAnsi"/>
        </w:rPr>
        <w:br/>
      </w:r>
      <w:r w:rsidR="003C74E5" w:rsidRPr="00C8293F">
        <w:rPr>
          <w:rFonts w:ascii="Arial Narrow" w:eastAsia="Times New Roman" w:hAnsi="Arial Narrow" w:cs="Arial"/>
          <w:color w:val="000000"/>
          <w:szCs w:val="20"/>
          <w:lang w:eastAsia="fr-FR"/>
        </w:rPr>
        <w:t xml:space="preserve">Construction d'une cimaise </w:t>
      </w:r>
      <w:r w:rsidR="003C74E5">
        <w:rPr>
          <w:rFonts w:ascii="Arial Narrow" w:eastAsia="Times New Roman" w:hAnsi="Arial Narrow" w:cs="Arial"/>
          <w:color w:val="000000"/>
          <w:szCs w:val="20"/>
          <w:lang w:eastAsia="fr-FR"/>
        </w:rPr>
        <w:t>simple-face</w:t>
      </w:r>
      <w:r w:rsidR="003C74E5" w:rsidRPr="00C8293F">
        <w:rPr>
          <w:rFonts w:ascii="Arial Narrow" w:eastAsia="Times New Roman" w:hAnsi="Arial Narrow" w:cs="Arial"/>
          <w:color w:val="000000"/>
          <w:szCs w:val="20"/>
          <w:lang w:eastAsia="fr-FR"/>
        </w:rPr>
        <w:t xml:space="preserve"> en ossature bois avec habillage en panneaux </w:t>
      </w:r>
      <w:r w:rsidR="003C74E5" w:rsidRPr="002646BD">
        <w:rPr>
          <w:rFonts w:ascii="Arial Narrow" w:eastAsia="Times New Roman" w:hAnsi="Arial Narrow" w:cs="Arial"/>
          <w:color w:val="000000"/>
          <w:szCs w:val="20"/>
          <w:lang w:eastAsia="fr-FR"/>
        </w:rPr>
        <w:t xml:space="preserve">MDF medium 19 mm M1. </w:t>
      </w:r>
      <w:r w:rsidR="006F0937">
        <w:rPr>
          <w:rFonts w:ascii="Arial Narrow" w:eastAsia="Times New Roman" w:hAnsi="Arial Narrow" w:cs="Arial"/>
          <w:color w:val="000000"/>
          <w:szCs w:val="20"/>
          <w:lang w:eastAsia="fr-FR"/>
        </w:rPr>
        <w:t>Intégration d’un panneau sur charnières pour accès sortie de secours. Liaison en partie courbe (r = 400mm) et liaison avec cimaise existante C0.5 en arrondi (r=400mm)</w:t>
      </w:r>
    </w:p>
    <w:p w14:paraId="0D954D8B" w14:textId="047D8860" w:rsidR="003C74E5" w:rsidRPr="00B5037C" w:rsidRDefault="003C74E5" w:rsidP="003C74E5">
      <w:pPr>
        <w:suppressAutoHyphens/>
        <w:overflowPunct w:val="0"/>
        <w:autoSpaceDE w:val="0"/>
        <w:autoSpaceDN w:val="0"/>
        <w:adjustRightInd w:val="0"/>
        <w:spacing w:after="0" w:line="276" w:lineRule="auto"/>
        <w:ind w:left="360"/>
        <w:textAlignment w:val="baseline"/>
        <w:rPr>
          <w:rFonts w:ascii="Arial Narrow" w:eastAsia="Times New Roman" w:hAnsi="Arial Narrow" w:cs="Arial"/>
          <w:color w:val="000000"/>
          <w:szCs w:val="20"/>
          <w:lang w:eastAsia="fr-FR"/>
        </w:rPr>
      </w:pPr>
      <w:r w:rsidRPr="00B5037C">
        <w:rPr>
          <w:rFonts w:ascii="Arial Narrow" w:eastAsia="Times New Roman" w:hAnsi="Arial Narrow" w:cs="Arial"/>
          <w:color w:val="000000"/>
          <w:szCs w:val="20"/>
          <w:lang w:eastAsia="fr-FR"/>
        </w:rPr>
        <w:t xml:space="preserve">H : 350 cm L : </w:t>
      </w:r>
      <w:r w:rsidR="006F0937" w:rsidRPr="00B5037C">
        <w:rPr>
          <w:rFonts w:ascii="Arial Narrow" w:eastAsia="Times New Roman" w:hAnsi="Arial Narrow" w:cs="Arial"/>
          <w:color w:val="000000"/>
          <w:szCs w:val="20"/>
          <w:lang w:eastAsia="fr-FR"/>
        </w:rPr>
        <w:t>935</w:t>
      </w:r>
      <w:r w:rsidRPr="00B5037C">
        <w:rPr>
          <w:rFonts w:ascii="Arial Narrow" w:eastAsia="Times New Roman" w:hAnsi="Arial Narrow" w:cs="Arial"/>
          <w:color w:val="000000"/>
          <w:szCs w:val="20"/>
          <w:lang w:eastAsia="fr-FR"/>
        </w:rPr>
        <w:t xml:space="preserve"> cm </w:t>
      </w:r>
    </w:p>
    <w:p w14:paraId="650B7245" w14:textId="77777777" w:rsidR="006F0937" w:rsidRPr="00B5037C" w:rsidRDefault="006F0937" w:rsidP="003C74E5">
      <w:pPr>
        <w:suppressAutoHyphens/>
        <w:overflowPunct w:val="0"/>
        <w:autoSpaceDE w:val="0"/>
        <w:autoSpaceDN w:val="0"/>
        <w:adjustRightInd w:val="0"/>
        <w:spacing w:after="0" w:line="276" w:lineRule="auto"/>
        <w:ind w:left="360"/>
        <w:textAlignment w:val="baseline"/>
        <w:rPr>
          <w:rFonts w:ascii="Arial Narrow" w:eastAsia="Times New Roman" w:hAnsi="Arial Narrow" w:cs="Arial"/>
          <w:color w:val="000000"/>
          <w:szCs w:val="20"/>
          <w:lang w:eastAsia="fr-FR"/>
        </w:rPr>
      </w:pPr>
    </w:p>
    <w:p w14:paraId="6FD024AE" w14:textId="24DAB526" w:rsidR="006F0937" w:rsidRPr="00C8293F" w:rsidRDefault="006F0937" w:rsidP="006F0937">
      <w:pPr>
        <w:suppressAutoHyphens/>
        <w:overflowPunct w:val="0"/>
        <w:autoSpaceDE w:val="0"/>
        <w:autoSpaceDN w:val="0"/>
        <w:adjustRightInd w:val="0"/>
        <w:spacing w:after="0" w:line="276" w:lineRule="auto"/>
        <w:ind w:left="360"/>
        <w:textAlignment w:val="baseline"/>
        <w:rPr>
          <w:rFonts w:ascii="Arial Narrow" w:eastAsia="Times New Roman" w:hAnsi="Arial Narrow" w:cs="Arial"/>
          <w:color w:val="000000"/>
          <w:szCs w:val="20"/>
          <w:lang w:eastAsia="fr-FR"/>
        </w:rPr>
      </w:pPr>
      <w:r>
        <w:rPr>
          <w:rFonts w:cstheme="majorHAnsi"/>
          <w:b/>
        </w:rPr>
        <w:t>3.2.1.2</w:t>
      </w:r>
      <w:r>
        <w:rPr>
          <w:rFonts w:cstheme="majorHAnsi"/>
        </w:rPr>
        <w:tab/>
        <w:t>Cimaise C0.2</w:t>
      </w:r>
      <w:r>
        <w:rPr>
          <w:rFonts w:cstheme="majorHAnsi"/>
        </w:rPr>
        <w:br/>
      </w:r>
      <w:r w:rsidRPr="00C8293F">
        <w:rPr>
          <w:rFonts w:ascii="Arial Narrow" w:eastAsia="Times New Roman" w:hAnsi="Arial Narrow" w:cs="Arial"/>
          <w:color w:val="000000"/>
          <w:szCs w:val="20"/>
          <w:lang w:eastAsia="fr-FR"/>
        </w:rPr>
        <w:t xml:space="preserve">Construction d'une cimaise </w:t>
      </w:r>
      <w:r>
        <w:rPr>
          <w:rFonts w:ascii="Arial Narrow" w:eastAsia="Times New Roman" w:hAnsi="Arial Narrow" w:cs="Arial"/>
          <w:color w:val="000000"/>
          <w:szCs w:val="20"/>
          <w:lang w:eastAsia="fr-FR"/>
        </w:rPr>
        <w:t>simple-face</w:t>
      </w:r>
      <w:r w:rsidRPr="00C8293F">
        <w:rPr>
          <w:rFonts w:ascii="Arial Narrow" w:eastAsia="Times New Roman" w:hAnsi="Arial Narrow" w:cs="Arial"/>
          <w:color w:val="000000"/>
          <w:szCs w:val="20"/>
          <w:lang w:eastAsia="fr-FR"/>
        </w:rPr>
        <w:t xml:space="preserve"> en ossature bois avec habillage en panneaux </w:t>
      </w:r>
      <w:r w:rsidRPr="002646BD">
        <w:rPr>
          <w:rFonts w:ascii="Arial Narrow" w:eastAsia="Times New Roman" w:hAnsi="Arial Narrow" w:cs="Arial"/>
          <w:color w:val="000000"/>
          <w:szCs w:val="20"/>
          <w:lang w:eastAsia="fr-FR"/>
        </w:rPr>
        <w:t xml:space="preserve">MDF medium 19 mm M1. </w:t>
      </w:r>
      <w:r>
        <w:rPr>
          <w:rFonts w:ascii="Arial Narrow" w:eastAsia="Times New Roman" w:hAnsi="Arial Narrow" w:cs="Arial"/>
          <w:color w:val="000000"/>
          <w:szCs w:val="20"/>
          <w:lang w:eastAsia="fr-FR"/>
        </w:rPr>
        <w:t>Liaison avec cimaises existante C0.5 en arrondi (r=400mm)</w:t>
      </w:r>
    </w:p>
    <w:p w14:paraId="1F1C1A01" w14:textId="7DE57192" w:rsidR="006F0937" w:rsidRPr="00B5037C" w:rsidRDefault="006F0937" w:rsidP="006F0937">
      <w:pPr>
        <w:suppressAutoHyphens/>
        <w:overflowPunct w:val="0"/>
        <w:autoSpaceDE w:val="0"/>
        <w:autoSpaceDN w:val="0"/>
        <w:adjustRightInd w:val="0"/>
        <w:spacing w:after="0" w:line="276" w:lineRule="auto"/>
        <w:ind w:left="360"/>
        <w:textAlignment w:val="baseline"/>
        <w:rPr>
          <w:rFonts w:ascii="Arial Narrow" w:eastAsia="Times New Roman" w:hAnsi="Arial Narrow" w:cs="Arial"/>
          <w:color w:val="000000"/>
          <w:szCs w:val="20"/>
          <w:lang w:eastAsia="fr-FR"/>
        </w:rPr>
      </w:pPr>
      <w:r w:rsidRPr="00B5037C">
        <w:rPr>
          <w:rFonts w:ascii="Arial Narrow" w:eastAsia="Times New Roman" w:hAnsi="Arial Narrow" w:cs="Arial"/>
          <w:color w:val="000000"/>
          <w:szCs w:val="20"/>
          <w:lang w:eastAsia="fr-FR"/>
        </w:rPr>
        <w:t xml:space="preserve">H : 350 cm L : 220 cm </w:t>
      </w:r>
    </w:p>
    <w:p w14:paraId="1773E064" w14:textId="77777777" w:rsidR="006F0937" w:rsidRPr="00B5037C" w:rsidRDefault="006F0937" w:rsidP="006F0937">
      <w:pPr>
        <w:suppressAutoHyphens/>
        <w:overflowPunct w:val="0"/>
        <w:autoSpaceDE w:val="0"/>
        <w:autoSpaceDN w:val="0"/>
        <w:adjustRightInd w:val="0"/>
        <w:spacing w:after="0" w:line="276" w:lineRule="auto"/>
        <w:ind w:left="360"/>
        <w:textAlignment w:val="baseline"/>
        <w:rPr>
          <w:rFonts w:ascii="Arial Narrow" w:eastAsia="Times New Roman" w:hAnsi="Arial Narrow" w:cs="Arial"/>
          <w:color w:val="000000"/>
          <w:szCs w:val="20"/>
          <w:lang w:eastAsia="fr-FR"/>
        </w:rPr>
      </w:pPr>
    </w:p>
    <w:p w14:paraId="1ECF0A65" w14:textId="22EF1459" w:rsidR="006F0937" w:rsidRPr="00C8293F" w:rsidRDefault="006F0937" w:rsidP="006F0937">
      <w:pPr>
        <w:suppressAutoHyphens/>
        <w:overflowPunct w:val="0"/>
        <w:autoSpaceDE w:val="0"/>
        <w:autoSpaceDN w:val="0"/>
        <w:adjustRightInd w:val="0"/>
        <w:spacing w:after="0" w:line="276" w:lineRule="auto"/>
        <w:ind w:left="360"/>
        <w:textAlignment w:val="baseline"/>
        <w:rPr>
          <w:rFonts w:ascii="Arial Narrow" w:eastAsia="Times New Roman" w:hAnsi="Arial Narrow" w:cs="Arial"/>
          <w:color w:val="000000"/>
          <w:szCs w:val="20"/>
          <w:lang w:eastAsia="fr-FR"/>
        </w:rPr>
      </w:pPr>
      <w:r>
        <w:rPr>
          <w:rFonts w:cstheme="majorHAnsi"/>
          <w:b/>
        </w:rPr>
        <w:t>3.2.1.3</w:t>
      </w:r>
      <w:r>
        <w:rPr>
          <w:rFonts w:cstheme="majorHAnsi"/>
        </w:rPr>
        <w:tab/>
        <w:t>Cimaise C0.3</w:t>
      </w:r>
      <w:r>
        <w:rPr>
          <w:rFonts w:cstheme="majorHAnsi"/>
        </w:rPr>
        <w:br/>
      </w:r>
      <w:r w:rsidRPr="00C8293F">
        <w:rPr>
          <w:rFonts w:ascii="Arial Narrow" w:eastAsia="Times New Roman" w:hAnsi="Arial Narrow" w:cs="Arial"/>
          <w:color w:val="000000"/>
          <w:szCs w:val="20"/>
          <w:lang w:eastAsia="fr-FR"/>
        </w:rPr>
        <w:t xml:space="preserve">Construction d'une cimaise </w:t>
      </w:r>
      <w:r>
        <w:rPr>
          <w:rFonts w:ascii="Arial Narrow" w:eastAsia="Times New Roman" w:hAnsi="Arial Narrow" w:cs="Arial"/>
          <w:color w:val="000000"/>
          <w:szCs w:val="20"/>
          <w:lang w:eastAsia="fr-FR"/>
        </w:rPr>
        <w:t>double face</w:t>
      </w:r>
      <w:r w:rsidRPr="00C8293F">
        <w:rPr>
          <w:rFonts w:ascii="Arial Narrow" w:eastAsia="Times New Roman" w:hAnsi="Arial Narrow" w:cs="Arial"/>
          <w:color w:val="000000"/>
          <w:szCs w:val="20"/>
          <w:lang w:eastAsia="fr-FR"/>
        </w:rPr>
        <w:t xml:space="preserve"> en ossature </w:t>
      </w:r>
      <w:r w:rsidR="006E28F8">
        <w:rPr>
          <w:rFonts w:ascii="Arial Narrow" w:eastAsia="Times New Roman" w:hAnsi="Arial Narrow" w:cs="Arial"/>
          <w:color w:val="000000"/>
          <w:szCs w:val="20"/>
          <w:lang w:eastAsia="fr-FR"/>
        </w:rPr>
        <w:t>métallique (fourni par le musée)</w:t>
      </w:r>
      <w:r w:rsidRPr="00C8293F">
        <w:rPr>
          <w:rFonts w:ascii="Arial Narrow" w:eastAsia="Times New Roman" w:hAnsi="Arial Narrow" w:cs="Arial"/>
          <w:color w:val="000000"/>
          <w:szCs w:val="20"/>
          <w:lang w:eastAsia="fr-FR"/>
        </w:rPr>
        <w:t xml:space="preserve"> avec habillage en panneaux </w:t>
      </w:r>
      <w:r w:rsidRPr="002646BD">
        <w:rPr>
          <w:rFonts w:ascii="Arial Narrow" w:eastAsia="Times New Roman" w:hAnsi="Arial Narrow" w:cs="Arial"/>
          <w:color w:val="000000"/>
          <w:szCs w:val="20"/>
          <w:lang w:eastAsia="fr-FR"/>
        </w:rPr>
        <w:t xml:space="preserve">MDF medium 19 mm M1. </w:t>
      </w:r>
    </w:p>
    <w:p w14:paraId="07CE7D1E" w14:textId="7CDF7021" w:rsidR="006F0937" w:rsidRPr="00B5037C" w:rsidRDefault="006F0937" w:rsidP="006F0937">
      <w:pPr>
        <w:suppressAutoHyphens/>
        <w:overflowPunct w:val="0"/>
        <w:autoSpaceDE w:val="0"/>
        <w:autoSpaceDN w:val="0"/>
        <w:adjustRightInd w:val="0"/>
        <w:spacing w:after="0" w:line="276" w:lineRule="auto"/>
        <w:ind w:left="360"/>
        <w:textAlignment w:val="baseline"/>
        <w:rPr>
          <w:rFonts w:ascii="Arial Narrow" w:eastAsia="Times New Roman" w:hAnsi="Arial Narrow" w:cs="Arial"/>
          <w:color w:val="000000"/>
          <w:szCs w:val="20"/>
          <w:lang w:val="pt-PT" w:eastAsia="fr-FR"/>
        </w:rPr>
      </w:pPr>
      <w:r w:rsidRPr="00B5037C">
        <w:rPr>
          <w:rFonts w:ascii="Arial Narrow" w:eastAsia="Times New Roman" w:hAnsi="Arial Narrow" w:cs="Arial"/>
          <w:color w:val="000000"/>
          <w:szCs w:val="20"/>
          <w:lang w:val="pt-PT" w:eastAsia="fr-FR"/>
        </w:rPr>
        <w:t>H : 350 cm L : 160 cm E : 40 cm</w:t>
      </w:r>
    </w:p>
    <w:p w14:paraId="12CBE14C" w14:textId="77777777" w:rsidR="006F0937" w:rsidRPr="00B5037C" w:rsidRDefault="006F0937" w:rsidP="006F0937">
      <w:pPr>
        <w:suppressAutoHyphens/>
        <w:overflowPunct w:val="0"/>
        <w:autoSpaceDE w:val="0"/>
        <w:autoSpaceDN w:val="0"/>
        <w:adjustRightInd w:val="0"/>
        <w:spacing w:after="0" w:line="276" w:lineRule="auto"/>
        <w:ind w:left="360"/>
        <w:textAlignment w:val="baseline"/>
        <w:rPr>
          <w:rFonts w:ascii="Arial Narrow" w:eastAsia="Times New Roman" w:hAnsi="Arial Narrow" w:cs="Arial"/>
          <w:color w:val="000000"/>
          <w:szCs w:val="20"/>
          <w:lang w:val="pt-PT" w:eastAsia="fr-FR"/>
        </w:rPr>
      </w:pPr>
    </w:p>
    <w:p w14:paraId="790EC7EC" w14:textId="2A9E1B3F" w:rsidR="006F0937" w:rsidRPr="00B5037C" w:rsidRDefault="006F0937" w:rsidP="006F0937">
      <w:pPr>
        <w:suppressAutoHyphens/>
        <w:overflowPunct w:val="0"/>
        <w:autoSpaceDE w:val="0"/>
        <w:autoSpaceDN w:val="0"/>
        <w:adjustRightInd w:val="0"/>
        <w:spacing w:after="0" w:line="276" w:lineRule="auto"/>
        <w:ind w:left="360"/>
        <w:textAlignment w:val="baseline"/>
        <w:rPr>
          <w:rFonts w:ascii="Arial Narrow" w:eastAsia="Times New Roman" w:hAnsi="Arial Narrow" w:cs="Arial"/>
          <w:color w:val="000000"/>
          <w:szCs w:val="20"/>
          <w:lang w:val="pt-PT" w:eastAsia="fr-FR"/>
        </w:rPr>
      </w:pPr>
      <w:r w:rsidRPr="00B5037C">
        <w:rPr>
          <w:rFonts w:cstheme="majorHAnsi"/>
          <w:b/>
          <w:lang w:val="pt-PT"/>
        </w:rPr>
        <w:t>3.2.1.4</w:t>
      </w:r>
      <w:r w:rsidRPr="00B5037C">
        <w:rPr>
          <w:rFonts w:cstheme="majorHAnsi"/>
          <w:lang w:val="pt-PT"/>
        </w:rPr>
        <w:tab/>
        <w:t>Cimaise C0.4</w:t>
      </w:r>
      <w:r w:rsidRPr="00B5037C">
        <w:rPr>
          <w:rFonts w:cstheme="majorHAnsi"/>
          <w:lang w:val="pt-PT"/>
        </w:rPr>
        <w:br/>
      </w:r>
      <w:r w:rsidRPr="00B5037C">
        <w:rPr>
          <w:rFonts w:ascii="Arial Narrow" w:eastAsia="Times New Roman" w:hAnsi="Arial Narrow" w:cs="Arial"/>
          <w:color w:val="000000"/>
          <w:szCs w:val="20"/>
          <w:lang w:val="pt-PT" w:eastAsia="fr-FR"/>
        </w:rPr>
        <w:t xml:space="preserve">Cimaise existante à conserver </w:t>
      </w:r>
    </w:p>
    <w:p w14:paraId="09A749CA" w14:textId="77777777" w:rsidR="006F0937" w:rsidRPr="00B5037C" w:rsidRDefault="006F0937" w:rsidP="006F0937">
      <w:pPr>
        <w:suppressAutoHyphens/>
        <w:overflowPunct w:val="0"/>
        <w:autoSpaceDE w:val="0"/>
        <w:autoSpaceDN w:val="0"/>
        <w:adjustRightInd w:val="0"/>
        <w:spacing w:after="0" w:line="276" w:lineRule="auto"/>
        <w:ind w:left="360"/>
        <w:textAlignment w:val="baseline"/>
        <w:rPr>
          <w:rFonts w:ascii="Arial Narrow" w:eastAsia="Times New Roman" w:hAnsi="Arial Narrow" w:cs="Arial"/>
          <w:color w:val="000000"/>
          <w:szCs w:val="20"/>
          <w:lang w:val="pt-PT" w:eastAsia="fr-FR"/>
        </w:rPr>
      </w:pPr>
    </w:p>
    <w:p w14:paraId="1DE98D03" w14:textId="5726A9A2" w:rsidR="006F0937" w:rsidRDefault="006F0937" w:rsidP="006F0937">
      <w:pPr>
        <w:suppressAutoHyphens/>
        <w:overflowPunct w:val="0"/>
        <w:autoSpaceDE w:val="0"/>
        <w:autoSpaceDN w:val="0"/>
        <w:adjustRightInd w:val="0"/>
        <w:spacing w:after="0" w:line="276" w:lineRule="auto"/>
        <w:ind w:left="360"/>
        <w:textAlignment w:val="baseline"/>
        <w:rPr>
          <w:rFonts w:ascii="Arial Narrow" w:eastAsia="Times New Roman" w:hAnsi="Arial Narrow" w:cs="Arial"/>
          <w:color w:val="000000"/>
          <w:szCs w:val="20"/>
          <w:lang w:eastAsia="fr-FR"/>
        </w:rPr>
      </w:pPr>
      <w:r>
        <w:rPr>
          <w:rFonts w:cstheme="majorHAnsi"/>
          <w:b/>
        </w:rPr>
        <w:t>3.2.1.5</w:t>
      </w:r>
      <w:r>
        <w:rPr>
          <w:rFonts w:cstheme="majorHAnsi"/>
        </w:rPr>
        <w:tab/>
        <w:t>Cimaise C0.5</w:t>
      </w:r>
      <w:r>
        <w:rPr>
          <w:rFonts w:cstheme="majorHAnsi"/>
        </w:rPr>
        <w:br/>
      </w:r>
      <w:r>
        <w:rPr>
          <w:rFonts w:ascii="Arial Narrow" w:eastAsia="Times New Roman" w:hAnsi="Arial Narrow" w:cs="Arial"/>
          <w:color w:val="000000"/>
          <w:szCs w:val="20"/>
          <w:lang w:eastAsia="fr-FR"/>
        </w:rPr>
        <w:t>Cimaise existante à conserver</w:t>
      </w:r>
      <w:r w:rsidRPr="002646BD">
        <w:rPr>
          <w:rFonts w:ascii="Arial Narrow" w:eastAsia="Times New Roman" w:hAnsi="Arial Narrow" w:cs="Arial"/>
          <w:color w:val="000000"/>
          <w:szCs w:val="20"/>
          <w:lang w:eastAsia="fr-FR"/>
        </w:rPr>
        <w:t xml:space="preserve"> </w:t>
      </w:r>
    </w:p>
    <w:p w14:paraId="3FB4B099" w14:textId="77777777" w:rsidR="006F0937" w:rsidRDefault="006F0937" w:rsidP="006F0937">
      <w:pPr>
        <w:suppressAutoHyphens/>
        <w:overflowPunct w:val="0"/>
        <w:autoSpaceDE w:val="0"/>
        <w:autoSpaceDN w:val="0"/>
        <w:adjustRightInd w:val="0"/>
        <w:spacing w:after="0" w:line="276" w:lineRule="auto"/>
        <w:ind w:left="360"/>
        <w:textAlignment w:val="baseline"/>
        <w:rPr>
          <w:rFonts w:ascii="Arial Narrow" w:eastAsia="Times New Roman" w:hAnsi="Arial Narrow" w:cs="Arial"/>
          <w:color w:val="000000"/>
          <w:szCs w:val="20"/>
          <w:lang w:eastAsia="fr-FR"/>
        </w:rPr>
      </w:pPr>
    </w:p>
    <w:p w14:paraId="4BC3776F" w14:textId="685AA13B" w:rsidR="006F0937" w:rsidRDefault="006F0937" w:rsidP="006F0937">
      <w:pPr>
        <w:suppressAutoHyphens/>
        <w:overflowPunct w:val="0"/>
        <w:autoSpaceDE w:val="0"/>
        <w:autoSpaceDN w:val="0"/>
        <w:adjustRightInd w:val="0"/>
        <w:spacing w:after="0" w:line="276" w:lineRule="auto"/>
        <w:ind w:left="360"/>
        <w:textAlignment w:val="baseline"/>
        <w:rPr>
          <w:rFonts w:ascii="Arial Narrow" w:eastAsia="Times New Roman" w:hAnsi="Arial Narrow" w:cs="Arial"/>
          <w:color w:val="000000"/>
          <w:szCs w:val="20"/>
          <w:lang w:eastAsia="fr-FR"/>
        </w:rPr>
      </w:pPr>
      <w:r>
        <w:rPr>
          <w:rFonts w:cstheme="majorHAnsi"/>
          <w:b/>
        </w:rPr>
        <w:t>3.2.1.6</w:t>
      </w:r>
      <w:r>
        <w:rPr>
          <w:rFonts w:cstheme="majorHAnsi"/>
        </w:rPr>
        <w:tab/>
        <w:t>Cimaise C1.1</w:t>
      </w:r>
      <w:r>
        <w:rPr>
          <w:rFonts w:cstheme="majorHAnsi"/>
        </w:rPr>
        <w:br/>
      </w:r>
      <w:r>
        <w:rPr>
          <w:rFonts w:ascii="Arial Narrow" w:eastAsia="Times New Roman" w:hAnsi="Arial Narrow" w:cs="Arial"/>
          <w:color w:val="000000"/>
          <w:szCs w:val="20"/>
          <w:lang w:eastAsia="fr-FR"/>
        </w:rPr>
        <w:t>Cimaise existante à conserver</w:t>
      </w:r>
      <w:r w:rsidRPr="002646BD">
        <w:rPr>
          <w:rFonts w:ascii="Arial Narrow" w:eastAsia="Times New Roman" w:hAnsi="Arial Narrow" w:cs="Arial"/>
          <w:color w:val="000000"/>
          <w:szCs w:val="20"/>
          <w:lang w:eastAsia="fr-FR"/>
        </w:rPr>
        <w:t xml:space="preserve"> </w:t>
      </w:r>
    </w:p>
    <w:p w14:paraId="17C8514A" w14:textId="77777777" w:rsidR="006F0937" w:rsidRDefault="006F0937" w:rsidP="006F0937">
      <w:pPr>
        <w:suppressAutoHyphens/>
        <w:overflowPunct w:val="0"/>
        <w:autoSpaceDE w:val="0"/>
        <w:autoSpaceDN w:val="0"/>
        <w:adjustRightInd w:val="0"/>
        <w:spacing w:after="0" w:line="276" w:lineRule="auto"/>
        <w:ind w:left="360"/>
        <w:textAlignment w:val="baseline"/>
        <w:rPr>
          <w:rFonts w:ascii="Arial Narrow" w:eastAsia="Times New Roman" w:hAnsi="Arial Narrow" w:cs="Arial"/>
          <w:color w:val="000000"/>
          <w:szCs w:val="20"/>
          <w:lang w:eastAsia="fr-FR"/>
        </w:rPr>
      </w:pPr>
    </w:p>
    <w:p w14:paraId="0FE65426" w14:textId="7F84C10D" w:rsidR="006F0937" w:rsidRPr="00C8293F" w:rsidRDefault="006F0937" w:rsidP="006F0937">
      <w:pPr>
        <w:suppressAutoHyphens/>
        <w:overflowPunct w:val="0"/>
        <w:autoSpaceDE w:val="0"/>
        <w:autoSpaceDN w:val="0"/>
        <w:adjustRightInd w:val="0"/>
        <w:spacing w:after="0" w:line="276" w:lineRule="auto"/>
        <w:ind w:left="360"/>
        <w:textAlignment w:val="baseline"/>
        <w:rPr>
          <w:rFonts w:ascii="Arial Narrow" w:eastAsia="Times New Roman" w:hAnsi="Arial Narrow" w:cs="Arial"/>
          <w:color w:val="000000"/>
          <w:szCs w:val="20"/>
          <w:lang w:eastAsia="fr-FR"/>
        </w:rPr>
      </w:pPr>
      <w:r>
        <w:rPr>
          <w:rFonts w:cstheme="majorHAnsi"/>
          <w:b/>
        </w:rPr>
        <w:t>3.2.1.7</w:t>
      </w:r>
      <w:r>
        <w:rPr>
          <w:rFonts w:cstheme="majorHAnsi"/>
        </w:rPr>
        <w:tab/>
        <w:t>Cimaise C2.1</w:t>
      </w:r>
      <w:r>
        <w:rPr>
          <w:rFonts w:cstheme="majorHAnsi"/>
        </w:rPr>
        <w:br/>
      </w:r>
      <w:r w:rsidRPr="00C8293F">
        <w:rPr>
          <w:rFonts w:ascii="Arial Narrow" w:eastAsia="Times New Roman" w:hAnsi="Arial Narrow" w:cs="Arial"/>
          <w:color w:val="000000"/>
          <w:szCs w:val="20"/>
          <w:lang w:eastAsia="fr-FR"/>
        </w:rPr>
        <w:t xml:space="preserve">Construction d'une cimaise </w:t>
      </w:r>
      <w:r>
        <w:rPr>
          <w:rFonts w:ascii="Arial Narrow" w:eastAsia="Times New Roman" w:hAnsi="Arial Narrow" w:cs="Arial"/>
          <w:color w:val="000000"/>
          <w:szCs w:val="20"/>
          <w:lang w:eastAsia="fr-FR"/>
        </w:rPr>
        <w:t>double face</w:t>
      </w:r>
      <w:r w:rsidRPr="00C8293F">
        <w:rPr>
          <w:rFonts w:ascii="Arial Narrow" w:eastAsia="Times New Roman" w:hAnsi="Arial Narrow" w:cs="Arial"/>
          <w:color w:val="000000"/>
          <w:szCs w:val="20"/>
          <w:lang w:eastAsia="fr-FR"/>
        </w:rPr>
        <w:t xml:space="preserve"> en ossature</w:t>
      </w:r>
      <w:r w:rsidR="006E28F8">
        <w:rPr>
          <w:rFonts w:ascii="Arial Narrow" w:eastAsia="Times New Roman" w:hAnsi="Arial Narrow" w:cs="Arial"/>
          <w:color w:val="000000"/>
          <w:szCs w:val="20"/>
          <w:lang w:eastAsia="fr-FR"/>
        </w:rPr>
        <w:t xml:space="preserve"> métallique (fourni par le musée)</w:t>
      </w:r>
      <w:r w:rsidRPr="00C8293F">
        <w:rPr>
          <w:rFonts w:ascii="Arial Narrow" w:eastAsia="Times New Roman" w:hAnsi="Arial Narrow" w:cs="Arial"/>
          <w:color w:val="000000"/>
          <w:szCs w:val="20"/>
          <w:lang w:eastAsia="fr-FR"/>
        </w:rPr>
        <w:t xml:space="preserve"> avec habillage en panneaux </w:t>
      </w:r>
      <w:r w:rsidRPr="002646BD">
        <w:rPr>
          <w:rFonts w:ascii="Arial Narrow" w:eastAsia="Times New Roman" w:hAnsi="Arial Narrow" w:cs="Arial"/>
          <w:color w:val="000000"/>
          <w:szCs w:val="20"/>
          <w:lang w:eastAsia="fr-FR"/>
        </w:rPr>
        <w:t xml:space="preserve">MDF medium 19 mm M1. </w:t>
      </w:r>
    </w:p>
    <w:p w14:paraId="1236EE14" w14:textId="4FD3F9A9" w:rsidR="006F0937" w:rsidRPr="00B5037C" w:rsidRDefault="006F0937" w:rsidP="006F0937">
      <w:pPr>
        <w:suppressAutoHyphens/>
        <w:overflowPunct w:val="0"/>
        <w:autoSpaceDE w:val="0"/>
        <w:autoSpaceDN w:val="0"/>
        <w:adjustRightInd w:val="0"/>
        <w:spacing w:after="0" w:line="276" w:lineRule="auto"/>
        <w:ind w:left="360"/>
        <w:textAlignment w:val="baseline"/>
        <w:rPr>
          <w:rFonts w:ascii="Arial Narrow" w:eastAsia="Times New Roman" w:hAnsi="Arial Narrow" w:cs="Arial"/>
          <w:color w:val="000000"/>
          <w:szCs w:val="20"/>
          <w:lang w:eastAsia="fr-FR"/>
        </w:rPr>
      </w:pPr>
      <w:r w:rsidRPr="00B5037C">
        <w:rPr>
          <w:rFonts w:ascii="Arial Narrow" w:eastAsia="Times New Roman" w:hAnsi="Arial Narrow" w:cs="Arial"/>
          <w:color w:val="000000"/>
          <w:szCs w:val="20"/>
          <w:lang w:eastAsia="fr-FR"/>
        </w:rPr>
        <w:t>H : 350 cm L : 320 cm E : 40 cm</w:t>
      </w:r>
    </w:p>
    <w:p w14:paraId="7292EF53" w14:textId="77777777" w:rsidR="006F0937" w:rsidRPr="00B5037C" w:rsidRDefault="006F0937" w:rsidP="006F0937">
      <w:pPr>
        <w:suppressAutoHyphens/>
        <w:overflowPunct w:val="0"/>
        <w:autoSpaceDE w:val="0"/>
        <w:autoSpaceDN w:val="0"/>
        <w:adjustRightInd w:val="0"/>
        <w:spacing w:after="0" w:line="276" w:lineRule="auto"/>
        <w:ind w:left="360"/>
        <w:textAlignment w:val="baseline"/>
        <w:rPr>
          <w:rFonts w:ascii="Arial Narrow" w:eastAsia="Times New Roman" w:hAnsi="Arial Narrow" w:cs="Arial"/>
          <w:color w:val="000000"/>
          <w:szCs w:val="20"/>
          <w:lang w:eastAsia="fr-FR"/>
        </w:rPr>
      </w:pPr>
    </w:p>
    <w:p w14:paraId="45ED9EDE" w14:textId="22BC42E2" w:rsidR="006F0937" w:rsidRPr="00C8293F" w:rsidRDefault="006F0937" w:rsidP="006F0937">
      <w:pPr>
        <w:suppressAutoHyphens/>
        <w:overflowPunct w:val="0"/>
        <w:autoSpaceDE w:val="0"/>
        <w:autoSpaceDN w:val="0"/>
        <w:adjustRightInd w:val="0"/>
        <w:spacing w:after="0" w:line="276" w:lineRule="auto"/>
        <w:ind w:left="360"/>
        <w:textAlignment w:val="baseline"/>
        <w:rPr>
          <w:rFonts w:ascii="Arial Narrow" w:eastAsia="Times New Roman" w:hAnsi="Arial Narrow" w:cs="Arial"/>
          <w:color w:val="000000"/>
          <w:szCs w:val="20"/>
          <w:lang w:eastAsia="fr-FR"/>
        </w:rPr>
      </w:pPr>
      <w:r>
        <w:rPr>
          <w:rFonts w:cstheme="majorHAnsi"/>
          <w:b/>
        </w:rPr>
        <w:t>3.2.1.8</w:t>
      </w:r>
      <w:r>
        <w:rPr>
          <w:rFonts w:cstheme="majorHAnsi"/>
        </w:rPr>
        <w:tab/>
        <w:t>Cimaise C2.2</w:t>
      </w:r>
      <w:r>
        <w:rPr>
          <w:rFonts w:cstheme="majorHAnsi"/>
        </w:rPr>
        <w:br/>
      </w:r>
      <w:r w:rsidRPr="00C8293F">
        <w:rPr>
          <w:rFonts w:ascii="Arial Narrow" w:eastAsia="Times New Roman" w:hAnsi="Arial Narrow" w:cs="Arial"/>
          <w:color w:val="000000"/>
          <w:szCs w:val="20"/>
          <w:lang w:eastAsia="fr-FR"/>
        </w:rPr>
        <w:t xml:space="preserve">Construction d'une cimaise </w:t>
      </w:r>
      <w:r>
        <w:rPr>
          <w:rFonts w:ascii="Arial Narrow" w:eastAsia="Times New Roman" w:hAnsi="Arial Narrow" w:cs="Arial"/>
          <w:color w:val="000000"/>
          <w:szCs w:val="20"/>
          <w:lang w:eastAsia="fr-FR"/>
        </w:rPr>
        <w:t>double face</w:t>
      </w:r>
      <w:r w:rsidRPr="00C8293F">
        <w:rPr>
          <w:rFonts w:ascii="Arial Narrow" w:eastAsia="Times New Roman" w:hAnsi="Arial Narrow" w:cs="Arial"/>
          <w:color w:val="000000"/>
          <w:szCs w:val="20"/>
          <w:lang w:eastAsia="fr-FR"/>
        </w:rPr>
        <w:t xml:space="preserve"> en ossature </w:t>
      </w:r>
      <w:r w:rsidR="006E28F8">
        <w:rPr>
          <w:rFonts w:ascii="Arial Narrow" w:eastAsia="Times New Roman" w:hAnsi="Arial Narrow" w:cs="Arial"/>
          <w:color w:val="000000"/>
          <w:szCs w:val="20"/>
          <w:lang w:eastAsia="fr-FR"/>
        </w:rPr>
        <w:t>métallique (fourni par le musée)</w:t>
      </w:r>
      <w:r w:rsidRPr="00C8293F">
        <w:rPr>
          <w:rFonts w:ascii="Arial Narrow" w:eastAsia="Times New Roman" w:hAnsi="Arial Narrow" w:cs="Arial"/>
          <w:color w:val="000000"/>
          <w:szCs w:val="20"/>
          <w:lang w:eastAsia="fr-FR"/>
        </w:rPr>
        <w:t xml:space="preserve"> avec habillage en panneaux </w:t>
      </w:r>
      <w:r w:rsidRPr="002646BD">
        <w:rPr>
          <w:rFonts w:ascii="Arial Narrow" w:eastAsia="Times New Roman" w:hAnsi="Arial Narrow" w:cs="Arial"/>
          <w:color w:val="000000"/>
          <w:szCs w:val="20"/>
          <w:lang w:eastAsia="fr-FR"/>
        </w:rPr>
        <w:t xml:space="preserve">MDF medium 19 mm M1. </w:t>
      </w:r>
    </w:p>
    <w:p w14:paraId="47F482FD" w14:textId="77777777" w:rsidR="006F0937" w:rsidRPr="00B5037C" w:rsidRDefault="006F0937" w:rsidP="006F0937">
      <w:pPr>
        <w:suppressAutoHyphens/>
        <w:overflowPunct w:val="0"/>
        <w:autoSpaceDE w:val="0"/>
        <w:autoSpaceDN w:val="0"/>
        <w:adjustRightInd w:val="0"/>
        <w:spacing w:after="0" w:line="276" w:lineRule="auto"/>
        <w:ind w:left="360"/>
        <w:textAlignment w:val="baseline"/>
        <w:rPr>
          <w:rFonts w:ascii="Arial Narrow" w:eastAsia="Times New Roman" w:hAnsi="Arial Narrow" w:cs="Arial"/>
          <w:color w:val="000000"/>
          <w:szCs w:val="20"/>
          <w:lang w:eastAsia="fr-FR"/>
        </w:rPr>
      </w:pPr>
      <w:r w:rsidRPr="00B5037C">
        <w:rPr>
          <w:rFonts w:ascii="Arial Narrow" w:eastAsia="Times New Roman" w:hAnsi="Arial Narrow" w:cs="Arial"/>
          <w:color w:val="000000"/>
          <w:szCs w:val="20"/>
          <w:lang w:eastAsia="fr-FR"/>
        </w:rPr>
        <w:t>H : 350 cm L : 320 cm E : 40 cm</w:t>
      </w:r>
    </w:p>
    <w:p w14:paraId="49CE9B15" w14:textId="77777777" w:rsidR="006F0937" w:rsidRPr="00B5037C" w:rsidRDefault="006F0937" w:rsidP="006F0937">
      <w:pPr>
        <w:suppressAutoHyphens/>
        <w:overflowPunct w:val="0"/>
        <w:autoSpaceDE w:val="0"/>
        <w:autoSpaceDN w:val="0"/>
        <w:adjustRightInd w:val="0"/>
        <w:spacing w:after="0" w:line="276" w:lineRule="auto"/>
        <w:ind w:left="360"/>
        <w:textAlignment w:val="baseline"/>
        <w:rPr>
          <w:rFonts w:ascii="Arial Narrow" w:eastAsia="Times New Roman" w:hAnsi="Arial Narrow" w:cs="Arial"/>
          <w:color w:val="000000"/>
          <w:szCs w:val="20"/>
          <w:lang w:eastAsia="fr-FR"/>
        </w:rPr>
      </w:pPr>
    </w:p>
    <w:p w14:paraId="6EFA1612" w14:textId="2ED2B46B" w:rsidR="006F0937" w:rsidRPr="00C8293F" w:rsidRDefault="006F0937" w:rsidP="006F0937">
      <w:pPr>
        <w:suppressAutoHyphens/>
        <w:overflowPunct w:val="0"/>
        <w:autoSpaceDE w:val="0"/>
        <w:autoSpaceDN w:val="0"/>
        <w:adjustRightInd w:val="0"/>
        <w:spacing w:after="0" w:line="276" w:lineRule="auto"/>
        <w:ind w:left="360"/>
        <w:textAlignment w:val="baseline"/>
        <w:rPr>
          <w:rFonts w:ascii="Arial Narrow" w:eastAsia="Times New Roman" w:hAnsi="Arial Narrow" w:cs="Arial"/>
          <w:color w:val="000000"/>
          <w:szCs w:val="20"/>
          <w:lang w:eastAsia="fr-FR"/>
        </w:rPr>
      </w:pPr>
      <w:r>
        <w:rPr>
          <w:rFonts w:cstheme="majorHAnsi"/>
          <w:b/>
        </w:rPr>
        <w:t>3.2.1.9</w:t>
      </w:r>
      <w:r>
        <w:rPr>
          <w:rFonts w:cstheme="majorHAnsi"/>
        </w:rPr>
        <w:tab/>
        <w:t>Cimaise C2.3</w:t>
      </w:r>
      <w:r>
        <w:rPr>
          <w:rFonts w:cstheme="majorHAnsi"/>
        </w:rPr>
        <w:br/>
      </w:r>
      <w:r w:rsidRPr="00C8293F">
        <w:rPr>
          <w:rFonts w:ascii="Arial Narrow" w:eastAsia="Times New Roman" w:hAnsi="Arial Narrow" w:cs="Arial"/>
          <w:color w:val="000000"/>
          <w:szCs w:val="20"/>
          <w:lang w:eastAsia="fr-FR"/>
        </w:rPr>
        <w:t xml:space="preserve">Construction d'une cimaise </w:t>
      </w:r>
      <w:r>
        <w:rPr>
          <w:rFonts w:ascii="Arial Narrow" w:eastAsia="Times New Roman" w:hAnsi="Arial Narrow" w:cs="Arial"/>
          <w:color w:val="000000"/>
          <w:szCs w:val="20"/>
          <w:lang w:eastAsia="fr-FR"/>
        </w:rPr>
        <w:t>double face</w:t>
      </w:r>
      <w:r w:rsidRPr="00C8293F">
        <w:rPr>
          <w:rFonts w:ascii="Arial Narrow" w:eastAsia="Times New Roman" w:hAnsi="Arial Narrow" w:cs="Arial"/>
          <w:color w:val="000000"/>
          <w:szCs w:val="20"/>
          <w:lang w:eastAsia="fr-FR"/>
        </w:rPr>
        <w:t xml:space="preserve"> en ossature </w:t>
      </w:r>
      <w:r w:rsidR="006E28F8">
        <w:rPr>
          <w:rFonts w:ascii="Arial Narrow" w:eastAsia="Times New Roman" w:hAnsi="Arial Narrow" w:cs="Arial"/>
          <w:color w:val="000000"/>
          <w:szCs w:val="20"/>
          <w:lang w:eastAsia="fr-FR"/>
        </w:rPr>
        <w:t>métallique (fourni par le musée)</w:t>
      </w:r>
      <w:r w:rsidRPr="00C8293F">
        <w:rPr>
          <w:rFonts w:ascii="Arial Narrow" w:eastAsia="Times New Roman" w:hAnsi="Arial Narrow" w:cs="Arial"/>
          <w:color w:val="000000"/>
          <w:szCs w:val="20"/>
          <w:lang w:eastAsia="fr-FR"/>
        </w:rPr>
        <w:t xml:space="preserve"> avec habillage en panneaux </w:t>
      </w:r>
      <w:r w:rsidRPr="002646BD">
        <w:rPr>
          <w:rFonts w:ascii="Arial Narrow" w:eastAsia="Times New Roman" w:hAnsi="Arial Narrow" w:cs="Arial"/>
          <w:color w:val="000000"/>
          <w:szCs w:val="20"/>
          <w:lang w:eastAsia="fr-FR"/>
        </w:rPr>
        <w:t xml:space="preserve">MDF medium 19 mm M1. </w:t>
      </w:r>
      <w:r>
        <w:rPr>
          <w:rFonts w:ascii="Arial Narrow" w:eastAsia="Times New Roman" w:hAnsi="Arial Narrow" w:cs="Arial"/>
          <w:color w:val="000000"/>
          <w:szCs w:val="20"/>
          <w:lang w:eastAsia="fr-FR"/>
        </w:rPr>
        <w:t>A construire dans la continuité d’une cimaise existante.</w:t>
      </w:r>
    </w:p>
    <w:p w14:paraId="0B2D982B" w14:textId="1AC71672" w:rsidR="006F0937" w:rsidRPr="00B5037C" w:rsidRDefault="006F0937" w:rsidP="006F0937">
      <w:pPr>
        <w:suppressAutoHyphens/>
        <w:overflowPunct w:val="0"/>
        <w:autoSpaceDE w:val="0"/>
        <w:autoSpaceDN w:val="0"/>
        <w:adjustRightInd w:val="0"/>
        <w:spacing w:after="0" w:line="276" w:lineRule="auto"/>
        <w:ind w:left="360"/>
        <w:textAlignment w:val="baseline"/>
        <w:rPr>
          <w:rFonts w:ascii="Arial Narrow" w:eastAsia="Times New Roman" w:hAnsi="Arial Narrow" w:cs="Arial"/>
          <w:color w:val="000000"/>
          <w:szCs w:val="20"/>
          <w:lang w:eastAsia="fr-FR"/>
        </w:rPr>
      </w:pPr>
      <w:r w:rsidRPr="00B5037C">
        <w:rPr>
          <w:rFonts w:ascii="Arial Narrow" w:eastAsia="Times New Roman" w:hAnsi="Arial Narrow" w:cs="Arial"/>
          <w:color w:val="000000"/>
          <w:szCs w:val="20"/>
          <w:lang w:eastAsia="fr-FR"/>
        </w:rPr>
        <w:t>H : 350 cm L : 525 cm E : 40 cm</w:t>
      </w:r>
    </w:p>
    <w:p w14:paraId="6CF36FA9" w14:textId="77777777" w:rsidR="006F0937" w:rsidRPr="00B5037C" w:rsidRDefault="006F0937" w:rsidP="006F0937">
      <w:pPr>
        <w:suppressAutoHyphens/>
        <w:overflowPunct w:val="0"/>
        <w:autoSpaceDE w:val="0"/>
        <w:autoSpaceDN w:val="0"/>
        <w:adjustRightInd w:val="0"/>
        <w:spacing w:after="0" w:line="276" w:lineRule="auto"/>
        <w:ind w:left="360"/>
        <w:textAlignment w:val="baseline"/>
        <w:rPr>
          <w:rFonts w:ascii="Arial Narrow" w:eastAsia="Times New Roman" w:hAnsi="Arial Narrow" w:cs="Arial"/>
          <w:color w:val="000000"/>
          <w:szCs w:val="20"/>
          <w:lang w:eastAsia="fr-FR"/>
        </w:rPr>
      </w:pPr>
    </w:p>
    <w:p w14:paraId="136D6568" w14:textId="6CF18C19" w:rsidR="006F0937" w:rsidRPr="00C8293F" w:rsidRDefault="006F0937" w:rsidP="006F0937">
      <w:pPr>
        <w:suppressAutoHyphens/>
        <w:overflowPunct w:val="0"/>
        <w:autoSpaceDE w:val="0"/>
        <w:autoSpaceDN w:val="0"/>
        <w:adjustRightInd w:val="0"/>
        <w:spacing w:after="0" w:line="276" w:lineRule="auto"/>
        <w:ind w:left="360"/>
        <w:textAlignment w:val="baseline"/>
        <w:rPr>
          <w:rFonts w:ascii="Arial Narrow" w:eastAsia="Times New Roman" w:hAnsi="Arial Narrow" w:cs="Arial"/>
          <w:color w:val="000000"/>
          <w:szCs w:val="20"/>
          <w:lang w:eastAsia="fr-FR"/>
        </w:rPr>
      </w:pPr>
      <w:r>
        <w:rPr>
          <w:rFonts w:cstheme="majorHAnsi"/>
          <w:b/>
        </w:rPr>
        <w:t>3.2.1.1</w:t>
      </w:r>
      <w:r w:rsidR="00267527">
        <w:rPr>
          <w:rFonts w:cstheme="majorHAnsi"/>
          <w:b/>
        </w:rPr>
        <w:t>0</w:t>
      </w:r>
      <w:r>
        <w:rPr>
          <w:rFonts w:cstheme="majorHAnsi"/>
        </w:rPr>
        <w:tab/>
        <w:t>Cimaise C</w:t>
      </w:r>
      <w:r w:rsidR="00267527">
        <w:rPr>
          <w:rFonts w:cstheme="majorHAnsi"/>
        </w:rPr>
        <w:t>2</w:t>
      </w:r>
      <w:r>
        <w:rPr>
          <w:rFonts w:cstheme="majorHAnsi"/>
        </w:rPr>
        <w:t>.</w:t>
      </w:r>
      <w:r w:rsidR="006E28F8">
        <w:rPr>
          <w:rFonts w:cstheme="majorHAnsi"/>
        </w:rPr>
        <w:t>4</w:t>
      </w:r>
      <w:r>
        <w:rPr>
          <w:rFonts w:cstheme="majorHAnsi"/>
        </w:rPr>
        <w:br/>
      </w:r>
      <w:r w:rsidRPr="00C8293F">
        <w:rPr>
          <w:rFonts w:ascii="Arial Narrow" w:eastAsia="Times New Roman" w:hAnsi="Arial Narrow" w:cs="Arial"/>
          <w:color w:val="000000"/>
          <w:szCs w:val="20"/>
          <w:lang w:eastAsia="fr-FR"/>
        </w:rPr>
        <w:t xml:space="preserve">Construction d'une cimaise </w:t>
      </w:r>
      <w:r>
        <w:rPr>
          <w:rFonts w:ascii="Arial Narrow" w:eastAsia="Times New Roman" w:hAnsi="Arial Narrow" w:cs="Arial"/>
          <w:color w:val="000000"/>
          <w:szCs w:val="20"/>
          <w:lang w:eastAsia="fr-FR"/>
        </w:rPr>
        <w:t>simple-face</w:t>
      </w:r>
      <w:r w:rsidRPr="00C8293F">
        <w:rPr>
          <w:rFonts w:ascii="Arial Narrow" w:eastAsia="Times New Roman" w:hAnsi="Arial Narrow" w:cs="Arial"/>
          <w:color w:val="000000"/>
          <w:szCs w:val="20"/>
          <w:lang w:eastAsia="fr-FR"/>
        </w:rPr>
        <w:t xml:space="preserve"> en ossature bois avec habillage en panneaux </w:t>
      </w:r>
      <w:r w:rsidRPr="002646BD">
        <w:rPr>
          <w:rFonts w:ascii="Arial Narrow" w:eastAsia="Times New Roman" w:hAnsi="Arial Narrow" w:cs="Arial"/>
          <w:color w:val="000000"/>
          <w:szCs w:val="20"/>
          <w:lang w:eastAsia="fr-FR"/>
        </w:rPr>
        <w:t xml:space="preserve">MDF medium 19 mm M1. </w:t>
      </w:r>
      <w:r>
        <w:rPr>
          <w:rFonts w:ascii="Arial Narrow" w:eastAsia="Times New Roman" w:hAnsi="Arial Narrow" w:cs="Arial"/>
          <w:color w:val="000000"/>
          <w:szCs w:val="20"/>
          <w:lang w:eastAsia="fr-FR"/>
        </w:rPr>
        <w:t>Intégration d’un panneau</w:t>
      </w:r>
      <w:r w:rsidR="00C703FB">
        <w:rPr>
          <w:rFonts w:ascii="Arial Narrow" w:eastAsia="Times New Roman" w:hAnsi="Arial Narrow" w:cs="Arial"/>
          <w:color w:val="000000"/>
          <w:szCs w:val="20"/>
          <w:lang w:eastAsia="fr-FR"/>
        </w:rPr>
        <w:t xml:space="preserve"> (70x200cm)</w:t>
      </w:r>
      <w:r>
        <w:rPr>
          <w:rFonts w:ascii="Arial Narrow" w:eastAsia="Times New Roman" w:hAnsi="Arial Narrow" w:cs="Arial"/>
          <w:color w:val="000000"/>
          <w:szCs w:val="20"/>
          <w:lang w:eastAsia="fr-FR"/>
        </w:rPr>
        <w:t xml:space="preserve"> sur charnières pour accès sortie de secours. Liaison</w:t>
      </w:r>
      <w:r w:rsidR="00267527">
        <w:rPr>
          <w:rFonts w:ascii="Arial Narrow" w:eastAsia="Times New Roman" w:hAnsi="Arial Narrow" w:cs="Arial"/>
          <w:color w:val="000000"/>
          <w:szCs w:val="20"/>
          <w:lang w:eastAsia="fr-FR"/>
        </w:rPr>
        <w:t>s</w:t>
      </w:r>
      <w:r>
        <w:rPr>
          <w:rFonts w:ascii="Arial Narrow" w:eastAsia="Times New Roman" w:hAnsi="Arial Narrow" w:cs="Arial"/>
          <w:color w:val="000000"/>
          <w:szCs w:val="20"/>
          <w:lang w:eastAsia="fr-FR"/>
        </w:rPr>
        <w:t xml:space="preserve"> en partie courbe (r = 400mm)</w:t>
      </w:r>
    </w:p>
    <w:p w14:paraId="66D80BA3" w14:textId="7457A1F2" w:rsidR="006F0937" w:rsidRPr="00B5037C" w:rsidRDefault="006F0937" w:rsidP="006F0937">
      <w:pPr>
        <w:suppressAutoHyphens/>
        <w:overflowPunct w:val="0"/>
        <w:autoSpaceDE w:val="0"/>
        <w:autoSpaceDN w:val="0"/>
        <w:adjustRightInd w:val="0"/>
        <w:spacing w:after="0" w:line="276" w:lineRule="auto"/>
        <w:ind w:left="360"/>
        <w:textAlignment w:val="baseline"/>
        <w:rPr>
          <w:rFonts w:ascii="Arial Narrow" w:eastAsia="Times New Roman" w:hAnsi="Arial Narrow" w:cs="Arial"/>
          <w:color w:val="000000"/>
          <w:szCs w:val="20"/>
          <w:lang w:eastAsia="fr-FR"/>
        </w:rPr>
      </w:pPr>
      <w:r w:rsidRPr="00B5037C">
        <w:rPr>
          <w:rFonts w:ascii="Arial Narrow" w:eastAsia="Times New Roman" w:hAnsi="Arial Narrow" w:cs="Arial"/>
          <w:color w:val="000000"/>
          <w:szCs w:val="20"/>
          <w:lang w:eastAsia="fr-FR"/>
        </w:rPr>
        <w:lastRenderedPageBreak/>
        <w:t xml:space="preserve">H : 350 cm L : </w:t>
      </w:r>
      <w:r w:rsidR="00267527" w:rsidRPr="00B5037C">
        <w:rPr>
          <w:rFonts w:ascii="Arial Narrow" w:eastAsia="Times New Roman" w:hAnsi="Arial Narrow" w:cs="Arial"/>
          <w:color w:val="000000"/>
          <w:szCs w:val="20"/>
          <w:lang w:eastAsia="fr-FR"/>
        </w:rPr>
        <w:t>640</w:t>
      </w:r>
      <w:r w:rsidRPr="00B5037C">
        <w:rPr>
          <w:rFonts w:ascii="Arial Narrow" w:eastAsia="Times New Roman" w:hAnsi="Arial Narrow" w:cs="Arial"/>
          <w:color w:val="000000"/>
          <w:szCs w:val="20"/>
          <w:lang w:eastAsia="fr-FR"/>
        </w:rPr>
        <w:t xml:space="preserve"> cm </w:t>
      </w:r>
    </w:p>
    <w:p w14:paraId="3D4ECF24" w14:textId="77777777" w:rsidR="006F0937" w:rsidRPr="00B5037C" w:rsidRDefault="006F0937" w:rsidP="006F0937">
      <w:pPr>
        <w:suppressAutoHyphens/>
        <w:overflowPunct w:val="0"/>
        <w:autoSpaceDE w:val="0"/>
        <w:autoSpaceDN w:val="0"/>
        <w:adjustRightInd w:val="0"/>
        <w:spacing w:after="0" w:line="276" w:lineRule="auto"/>
        <w:ind w:left="360"/>
        <w:textAlignment w:val="baseline"/>
        <w:rPr>
          <w:rFonts w:ascii="Arial Narrow" w:eastAsia="Times New Roman" w:hAnsi="Arial Narrow" w:cs="Arial"/>
          <w:color w:val="000000"/>
          <w:szCs w:val="20"/>
          <w:lang w:eastAsia="fr-FR"/>
        </w:rPr>
      </w:pPr>
    </w:p>
    <w:p w14:paraId="67751A62" w14:textId="4F3DD6B4" w:rsidR="00267527" w:rsidRPr="00C8293F" w:rsidRDefault="00267527" w:rsidP="00267527">
      <w:pPr>
        <w:suppressAutoHyphens/>
        <w:overflowPunct w:val="0"/>
        <w:autoSpaceDE w:val="0"/>
        <w:autoSpaceDN w:val="0"/>
        <w:adjustRightInd w:val="0"/>
        <w:spacing w:after="0" w:line="276" w:lineRule="auto"/>
        <w:ind w:left="360"/>
        <w:textAlignment w:val="baseline"/>
        <w:rPr>
          <w:rFonts w:ascii="Arial Narrow" w:eastAsia="Times New Roman" w:hAnsi="Arial Narrow" w:cs="Arial"/>
          <w:color w:val="000000"/>
          <w:szCs w:val="20"/>
          <w:lang w:eastAsia="fr-FR"/>
        </w:rPr>
      </w:pPr>
      <w:r>
        <w:rPr>
          <w:rFonts w:cstheme="majorHAnsi"/>
          <w:b/>
        </w:rPr>
        <w:t>3.2.1.11</w:t>
      </w:r>
      <w:r>
        <w:rPr>
          <w:rFonts w:cstheme="majorHAnsi"/>
        </w:rPr>
        <w:tab/>
        <w:t>Cimaise C3.1</w:t>
      </w:r>
      <w:r>
        <w:rPr>
          <w:rFonts w:cstheme="majorHAnsi"/>
        </w:rPr>
        <w:br/>
      </w:r>
      <w:r w:rsidRPr="00C8293F">
        <w:rPr>
          <w:rFonts w:ascii="Arial Narrow" w:eastAsia="Times New Roman" w:hAnsi="Arial Narrow" w:cs="Arial"/>
          <w:color w:val="000000"/>
          <w:szCs w:val="20"/>
          <w:lang w:eastAsia="fr-FR"/>
        </w:rPr>
        <w:t xml:space="preserve">Construction d'une cimaise </w:t>
      </w:r>
      <w:r>
        <w:rPr>
          <w:rFonts w:ascii="Arial Narrow" w:eastAsia="Times New Roman" w:hAnsi="Arial Narrow" w:cs="Arial"/>
          <w:color w:val="000000"/>
          <w:szCs w:val="20"/>
          <w:lang w:eastAsia="fr-FR"/>
        </w:rPr>
        <w:t>double face</w:t>
      </w:r>
      <w:r w:rsidRPr="00C8293F">
        <w:rPr>
          <w:rFonts w:ascii="Arial Narrow" w:eastAsia="Times New Roman" w:hAnsi="Arial Narrow" w:cs="Arial"/>
          <w:color w:val="000000"/>
          <w:szCs w:val="20"/>
          <w:lang w:eastAsia="fr-FR"/>
        </w:rPr>
        <w:t xml:space="preserve"> en ossature </w:t>
      </w:r>
      <w:r w:rsidR="006E28F8">
        <w:rPr>
          <w:rFonts w:ascii="Arial Narrow" w:eastAsia="Times New Roman" w:hAnsi="Arial Narrow" w:cs="Arial"/>
          <w:color w:val="000000"/>
          <w:szCs w:val="20"/>
          <w:lang w:eastAsia="fr-FR"/>
        </w:rPr>
        <w:t>métallique (fourni par le musée)</w:t>
      </w:r>
      <w:r w:rsidRPr="00C8293F">
        <w:rPr>
          <w:rFonts w:ascii="Arial Narrow" w:eastAsia="Times New Roman" w:hAnsi="Arial Narrow" w:cs="Arial"/>
          <w:color w:val="000000"/>
          <w:szCs w:val="20"/>
          <w:lang w:eastAsia="fr-FR"/>
        </w:rPr>
        <w:t xml:space="preserve"> avec habillage en panneaux </w:t>
      </w:r>
      <w:r w:rsidRPr="002646BD">
        <w:rPr>
          <w:rFonts w:ascii="Arial Narrow" w:eastAsia="Times New Roman" w:hAnsi="Arial Narrow" w:cs="Arial"/>
          <w:color w:val="000000"/>
          <w:szCs w:val="20"/>
          <w:lang w:eastAsia="fr-FR"/>
        </w:rPr>
        <w:t xml:space="preserve">MDF medium 19 mm M1. </w:t>
      </w:r>
      <w:r>
        <w:rPr>
          <w:rFonts w:ascii="Arial Narrow" w:eastAsia="Times New Roman" w:hAnsi="Arial Narrow" w:cs="Arial"/>
          <w:color w:val="000000"/>
          <w:szCs w:val="20"/>
          <w:lang w:eastAsia="fr-FR"/>
        </w:rPr>
        <w:t>A construire dans la continuité d’une cimaise existante.</w:t>
      </w:r>
    </w:p>
    <w:p w14:paraId="128215D2" w14:textId="7BFB81E8" w:rsidR="00267527" w:rsidRPr="00B5037C" w:rsidRDefault="00267527" w:rsidP="00267527">
      <w:pPr>
        <w:suppressAutoHyphens/>
        <w:overflowPunct w:val="0"/>
        <w:autoSpaceDE w:val="0"/>
        <w:autoSpaceDN w:val="0"/>
        <w:adjustRightInd w:val="0"/>
        <w:spacing w:after="0" w:line="276" w:lineRule="auto"/>
        <w:ind w:left="360"/>
        <w:textAlignment w:val="baseline"/>
        <w:rPr>
          <w:rFonts w:ascii="Arial Narrow" w:eastAsia="Times New Roman" w:hAnsi="Arial Narrow" w:cs="Arial"/>
          <w:color w:val="000000"/>
          <w:szCs w:val="20"/>
          <w:lang w:eastAsia="fr-FR"/>
        </w:rPr>
      </w:pPr>
      <w:r w:rsidRPr="00B5037C">
        <w:rPr>
          <w:rFonts w:ascii="Arial Narrow" w:eastAsia="Times New Roman" w:hAnsi="Arial Narrow" w:cs="Arial"/>
          <w:color w:val="000000"/>
          <w:szCs w:val="20"/>
          <w:lang w:eastAsia="fr-FR"/>
        </w:rPr>
        <w:t>H : 350 cm L : 230 cm E : 40 cm</w:t>
      </w:r>
    </w:p>
    <w:p w14:paraId="38441A3B" w14:textId="77777777" w:rsidR="00267527" w:rsidRPr="00B5037C" w:rsidRDefault="00267527" w:rsidP="00267527">
      <w:pPr>
        <w:suppressAutoHyphens/>
        <w:overflowPunct w:val="0"/>
        <w:autoSpaceDE w:val="0"/>
        <w:autoSpaceDN w:val="0"/>
        <w:adjustRightInd w:val="0"/>
        <w:spacing w:after="0" w:line="276" w:lineRule="auto"/>
        <w:ind w:left="360"/>
        <w:textAlignment w:val="baseline"/>
        <w:rPr>
          <w:rFonts w:ascii="Arial Narrow" w:eastAsia="Times New Roman" w:hAnsi="Arial Narrow" w:cs="Arial"/>
          <w:color w:val="000000"/>
          <w:szCs w:val="20"/>
          <w:lang w:eastAsia="fr-FR"/>
        </w:rPr>
      </w:pPr>
    </w:p>
    <w:p w14:paraId="590FA4AE" w14:textId="154F9FE8" w:rsidR="00267527" w:rsidRPr="00C8293F" w:rsidRDefault="00267527" w:rsidP="00267527">
      <w:pPr>
        <w:suppressAutoHyphens/>
        <w:overflowPunct w:val="0"/>
        <w:autoSpaceDE w:val="0"/>
        <w:autoSpaceDN w:val="0"/>
        <w:adjustRightInd w:val="0"/>
        <w:spacing w:after="0" w:line="276" w:lineRule="auto"/>
        <w:ind w:left="360"/>
        <w:textAlignment w:val="baseline"/>
        <w:rPr>
          <w:rFonts w:ascii="Arial Narrow" w:eastAsia="Times New Roman" w:hAnsi="Arial Narrow" w:cs="Arial"/>
          <w:color w:val="000000"/>
          <w:szCs w:val="20"/>
          <w:lang w:eastAsia="fr-FR"/>
        </w:rPr>
      </w:pPr>
      <w:r>
        <w:rPr>
          <w:rFonts w:cstheme="majorHAnsi"/>
          <w:b/>
        </w:rPr>
        <w:t>3.2.1.12</w:t>
      </w:r>
      <w:r>
        <w:rPr>
          <w:rFonts w:cstheme="majorHAnsi"/>
        </w:rPr>
        <w:tab/>
        <w:t>Cimaise C4.1</w:t>
      </w:r>
      <w:r>
        <w:rPr>
          <w:rFonts w:cstheme="majorHAnsi"/>
        </w:rPr>
        <w:br/>
      </w:r>
      <w:r w:rsidRPr="00C8293F">
        <w:rPr>
          <w:rFonts w:ascii="Arial Narrow" w:eastAsia="Times New Roman" w:hAnsi="Arial Narrow" w:cs="Arial"/>
          <w:color w:val="000000"/>
          <w:szCs w:val="20"/>
          <w:lang w:eastAsia="fr-FR"/>
        </w:rPr>
        <w:t xml:space="preserve">Construction d'une cimaise </w:t>
      </w:r>
      <w:r>
        <w:rPr>
          <w:rFonts w:ascii="Arial Narrow" w:eastAsia="Times New Roman" w:hAnsi="Arial Narrow" w:cs="Arial"/>
          <w:color w:val="000000"/>
          <w:szCs w:val="20"/>
          <w:lang w:eastAsia="fr-FR"/>
        </w:rPr>
        <w:t>double face</w:t>
      </w:r>
      <w:r w:rsidRPr="00C8293F">
        <w:rPr>
          <w:rFonts w:ascii="Arial Narrow" w:eastAsia="Times New Roman" w:hAnsi="Arial Narrow" w:cs="Arial"/>
          <w:color w:val="000000"/>
          <w:szCs w:val="20"/>
          <w:lang w:eastAsia="fr-FR"/>
        </w:rPr>
        <w:t xml:space="preserve"> </w:t>
      </w:r>
      <w:r>
        <w:rPr>
          <w:rFonts w:ascii="Arial Narrow" w:eastAsia="Times New Roman" w:hAnsi="Arial Narrow" w:cs="Arial"/>
          <w:color w:val="000000"/>
          <w:szCs w:val="20"/>
          <w:lang w:eastAsia="fr-FR"/>
        </w:rPr>
        <w:t>sur échelles existantes</w:t>
      </w:r>
      <w:r w:rsidRPr="00C8293F">
        <w:rPr>
          <w:rFonts w:ascii="Arial Narrow" w:eastAsia="Times New Roman" w:hAnsi="Arial Narrow" w:cs="Arial"/>
          <w:color w:val="000000"/>
          <w:szCs w:val="20"/>
          <w:lang w:eastAsia="fr-FR"/>
        </w:rPr>
        <w:t xml:space="preserve"> avec habillage en panneaux </w:t>
      </w:r>
      <w:r w:rsidRPr="002646BD">
        <w:rPr>
          <w:rFonts w:ascii="Arial Narrow" w:eastAsia="Times New Roman" w:hAnsi="Arial Narrow" w:cs="Arial"/>
          <w:color w:val="000000"/>
          <w:szCs w:val="20"/>
          <w:lang w:eastAsia="fr-FR"/>
        </w:rPr>
        <w:t>MDF medium 19 mm M1</w:t>
      </w:r>
      <w:r w:rsidR="006E28F8">
        <w:rPr>
          <w:rFonts w:ascii="Arial Narrow" w:eastAsia="Times New Roman" w:hAnsi="Arial Narrow" w:cs="Arial"/>
          <w:color w:val="000000"/>
          <w:szCs w:val="20"/>
          <w:lang w:eastAsia="fr-FR"/>
        </w:rPr>
        <w:t xml:space="preserve"> (10ml de parements à récupérer dans le stock du Musée)</w:t>
      </w:r>
      <w:r w:rsidRPr="002646BD">
        <w:rPr>
          <w:rFonts w:ascii="Arial Narrow" w:eastAsia="Times New Roman" w:hAnsi="Arial Narrow" w:cs="Arial"/>
          <w:color w:val="000000"/>
          <w:szCs w:val="20"/>
          <w:lang w:eastAsia="fr-FR"/>
        </w:rPr>
        <w:t xml:space="preserve">. </w:t>
      </w:r>
      <w:r>
        <w:rPr>
          <w:rFonts w:ascii="Arial Narrow" w:eastAsia="Times New Roman" w:hAnsi="Arial Narrow" w:cs="Arial"/>
          <w:color w:val="000000"/>
          <w:szCs w:val="20"/>
          <w:lang w:eastAsia="fr-FR"/>
        </w:rPr>
        <w:t>Avec passage de 145 x 250 cm</w:t>
      </w:r>
    </w:p>
    <w:p w14:paraId="482D83AC" w14:textId="15971CAE" w:rsidR="00267527" w:rsidRPr="00B5037C" w:rsidRDefault="00267527" w:rsidP="00267527">
      <w:pPr>
        <w:suppressAutoHyphens/>
        <w:overflowPunct w:val="0"/>
        <w:autoSpaceDE w:val="0"/>
        <w:autoSpaceDN w:val="0"/>
        <w:adjustRightInd w:val="0"/>
        <w:spacing w:after="0" w:line="276" w:lineRule="auto"/>
        <w:ind w:left="360"/>
        <w:textAlignment w:val="baseline"/>
        <w:rPr>
          <w:rFonts w:ascii="Arial Narrow" w:eastAsia="Times New Roman" w:hAnsi="Arial Narrow" w:cs="Arial"/>
          <w:color w:val="000000"/>
          <w:szCs w:val="20"/>
          <w:lang w:eastAsia="fr-FR"/>
        </w:rPr>
      </w:pPr>
      <w:r w:rsidRPr="00B5037C">
        <w:rPr>
          <w:rFonts w:ascii="Arial Narrow" w:eastAsia="Times New Roman" w:hAnsi="Arial Narrow" w:cs="Arial"/>
          <w:color w:val="000000"/>
          <w:szCs w:val="20"/>
          <w:lang w:eastAsia="fr-FR"/>
        </w:rPr>
        <w:t>H : 350 cm L :  780 cm E : 40 cm</w:t>
      </w:r>
    </w:p>
    <w:p w14:paraId="3CF6B29B" w14:textId="77777777" w:rsidR="00267527" w:rsidRPr="00B5037C" w:rsidRDefault="00267527" w:rsidP="00267527">
      <w:pPr>
        <w:suppressAutoHyphens/>
        <w:overflowPunct w:val="0"/>
        <w:autoSpaceDE w:val="0"/>
        <w:autoSpaceDN w:val="0"/>
        <w:adjustRightInd w:val="0"/>
        <w:spacing w:after="0" w:line="276" w:lineRule="auto"/>
        <w:ind w:left="360"/>
        <w:textAlignment w:val="baseline"/>
        <w:rPr>
          <w:rFonts w:ascii="Arial Narrow" w:eastAsia="Times New Roman" w:hAnsi="Arial Narrow" w:cs="Arial"/>
          <w:color w:val="000000"/>
          <w:szCs w:val="20"/>
          <w:lang w:eastAsia="fr-FR"/>
        </w:rPr>
      </w:pPr>
    </w:p>
    <w:p w14:paraId="44229B19" w14:textId="573CCCBE" w:rsidR="00267527" w:rsidRPr="00C8293F" w:rsidRDefault="00267527" w:rsidP="00267527">
      <w:pPr>
        <w:suppressAutoHyphens/>
        <w:overflowPunct w:val="0"/>
        <w:autoSpaceDE w:val="0"/>
        <w:autoSpaceDN w:val="0"/>
        <w:adjustRightInd w:val="0"/>
        <w:spacing w:after="0" w:line="276" w:lineRule="auto"/>
        <w:ind w:left="360"/>
        <w:textAlignment w:val="baseline"/>
        <w:rPr>
          <w:rFonts w:ascii="Arial Narrow" w:eastAsia="Times New Roman" w:hAnsi="Arial Narrow" w:cs="Arial"/>
          <w:color w:val="000000"/>
          <w:szCs w:val="20"/>
          <w:lang w:eastAsia="fr-FR"/>
        </w:rPr>
      </w:pPr>
      <w:r>
        <w:rPr>
          <w:rFonts w:cstheme="majorHAnsi"/>
          <w:b/>
        </w:rPr>
        <w:t>3.2.1.13</w:t>
      </w:r>
      <w:r>
        <w:rPr>
          <w:rFonts w:cstheme="majorHAnsi"/>
        </w:rPr>
        <w:tab/>
        <w:t>Cimaise C4.2</w:t>
      </w:r>
      <w:r>
        <w:rPr>
          <w:rFonts w:cstheme="majorHAnsi"/>
        </w:rPr>
        <w:br/>
      </w:r>
      <w:r>
        <w:rPr>
          <w:rFonts w:ascii="Arial Narrow" w:eastAsia="Times New Roman" w:hAnsi="Arial Narrow" w:cs="Arial"/>
          <w:color w:val="000000"/>
          <w:szCs w:val="20"/>
          <w:lang w:eastAsia="fr-FR"/>
        </w:rPr>
        <w:t>Prolongation d’une cimaise existante par deux têtes de cimaises en ossature bois avec habillage en panneaux MDF medium 19mm M1.</w:t>
      </w:r>
    </w:p>
    <w:p w14:paraId="7EA4DF13" w14:textId="3E5692AC" w:rsidR="00267527" w:rsidRPr="00B5037C" w:rsidRDefault="00267527" w:rsidP="00267527">
      <w:pPr>
        <w:suppressAutoHyphens/>
        <w:overflowPunct w:val="0"/>
        <w:autoSpaceDE w:val="0"/>
        <w:autoSpaceDN w:val="0"/>
        <w:adjustRightInd w:val="0"/>
        <w:spacing w:after="0" w:line="276" w:lineRule="auto"/>
        <w:ind w:left="360"/>
        <w:textAlignment w:val="baseline"/>
        <w:rPr>
          <w:rFonts w:ascii="Arial Narrow" w:eastAsia="Times New Roman" w:hAnsi="Arial Narrow" w:cs="Arial"/>
          <w:color w:val="000000"/>
          <w:szCs w:val="20"/>
          <w:lang w:val="pt-PT" w:eastAsia="fr-FR"/>
        </w:rPr>
      </w:pPr>
      <w:r w:rsidRPr="00B5037C">
        <w:rPr>
          <w:rFonts w:ascii="Arial Narrow" w:eastAsia="Times New Roman" w:hAnsi="Arial Narrow" w:cs="Arial"/>
          <w:color w:val="000000"/>
          <w:szCs w:val="20"/>
          <w:lang w:val="pt-PT" w:eastAsia="fr-FR"/>
        </w:rPr>
        <w:t>H : 350 cm L :  30 cm E : 40 cm (x2)</w:t>
      </w:r>
    </w:p>
    <w:p w14:paraId="1E3075C4" w14:textId="77777777" w:rsidR="00267527" w:rsidRPr="00B5037C" w:rsidRDefault="00267527" w:rsidP="00267527">
      <w:pPr>
        <w:suppressAutoHyphens/>
        <w:overflowPunct w:val="0"/>
        <w:autoSpaceDE w:val="0"/>
        <w:autoSpaceDN w:val="0"/>
        <w:adjustRightInd w:val="0"/>
        <w:spacing w:after="0" w:line="276" w:lineRule="auto"/>
        <w:ind w:left="360"/>
        <w:textAlignment w:val="baseline"/>
        <w:rPr>
          <w:rFonts w:ascii="Arial Narrow" w:eastAsia="Times New Roman" w:hAnsi="Arial Narrow" w:cs="Arial"/>
          <w:color w:val="000000"/>
          <w:szCs w:val="20"/>
          <w:lang w:val="pt-PT" w:eastAsia="fr-FR"/>
        </w:rPr>
      </w:pPr>
    </w:p>
    <w:p w14:paraId="7BE0B820" w14:textId="2AC4F9F1" w:rsidR="00267527" w:rsidRDefault="00267527" w:rsidP="00267527">
      <w:pPr>
        <w:suppressAutoHyphens/>
        <w:overflowPunct w:val="0"/>
        <w:autoSpaceDE w:val="0"/>
        <w:autoSpaceDN w:val="0"/>
        <w:adjustRightInd w:val="0"/>
        <w:spacing w:after="0" w:line="276" w:lineRule="auto"/>
        <w:ind w:left="360"/>
        <w:textAlignment w:val="baseline"/>
        <w:rPr>
          <w:rFonts w:ascii="Arial Narrow" w:eastAsia="Times New Roman" w:hAnsi="Arial Narrow" w:cs="Arial"/>
          <w:color w:val="000000"/>
          <w:szCs w:val="20"/>
          <w:lang w:eastAsia="fr-FR"/>
        </w:rPr>
      </w:pPr>
      <w:r>
        <w:rPr>
          <w:rFonts w:cstheme="majorHAnsi"/>
          <w:b/>
        </w:rPr>
        <w:t>3.2.1.14</w:t>
      </w:r>
      <w:r>
        <w:rPr>
          <w:rFonts w:cstheme="majorHAnsi"/>
        </w:rPr>
        <w:tab/>
        <w:t>Cimaise C4.3</w:t>
      </w:r>
      <w:r>
        <w:rPr>
          <w:rFonts w:cstheme="majorHAnsi"/>
        </w:rPr>
        <w:br/>
      </w:r>
      <w:r>
        <w:rPr>
          <w:rFonts w:ascii="Arial Narrow" w:eastAsia="Times New Roman" w:hAnsi="Arial Narrow" w:cs="Arial"/>
          <w:color w:val="000000"/>
          <w:szCs w:val="20"/>
          <w:lang w:eastAsia="fr-FR"/>
        </w:rPr>
        <w:t>Cimaise existante à conserver</w:t>
      </w:r>
      <w:r w:rsidRPr="002646BD">
        <w:rPr>
          <w:rFonts w:ascii="Arial Narrow" w:eastAsia="Times New Roman" w:hAnsi="Arial Narrow" w:cs="Arial"/>
          <w:color w:val="000000"/>
          <w:szCs w:val="20"/>
          <w:lang w:eastAsia="fr-FR"/>
        </w:rPr>
        <w:t xml:space="preserve"> </w:t>
      </w:r>
    </w:p>
    <w:p w14:paraId="05564131" w14:textId="77777777" w:rsidR="00267527" w:rsidRPr="00B5037C" w:rsidRDefault="00267527" w:rsidP="00267527">
      <w:pPr>
        <w:suppressAutoHyphens/>
        <w:overflowPunct w:val="0"/>
        <w:autoSpaceDE w:val="0"/>
        <w:autoSpaceDN w:val="0"/>
        <w:adjustRightInd w:val="0"/>
        <w:spacing w:after="0" w:line="276" w:lineRule="auto"/>
        <w:ind w:left="360"/>
        <w:textAlignment w:val="baseline"/>
        <w:rPr>
          <w:rFonts w:ascii="Arial Narrow" w:eastAsia="Times New Roman" w:hAnsi="Arial Narrow" w:cs="Arial"/>
          <w:color w:val="000000"/>
          <w:szCs w:val="20"/>
          <w:lang w:eastAsia="fr-FR"/>
        </w:rPr>
      </w:pPr>
    </w:p>
    <w:p w14:paraId="180D0E0B" w14:textId="123B5D40" w:rsidR="00267527" w:rsidRPr="00C8293F" w:rsidRDefault="00267527" w:rsidP="00267527">
      <w:pPr>
        <w:suppressAutoHyphens/>
        <w:overflowPunct w:val="0"/>
        <w:autoSpaceDE w:val="0"/>
        <w:autoSpaceDN w:val="0"/>
        <w:adjustRightInd w:val="0"/>
        <w:spacing w:after="0" w:line="276" w:lineRule="auto"/>
        <w:ind w:left="360"/>
        <w:textAlignment w:val="baseline"/>
        <w:rPr>
          <w:rFonts w:ascii="Arial Narrow" w:eastAsia="Times New Roman" w:hAnsi="Arial Narrow" w:cs="Arial"/>
          <w:color w:val="000000"/>
          <w:szCs w:val="20"/>
          <w:lang w:eastAsia="fr-FR"/>
        </w:rPr>
      </w:pPr>
      <w:r>
        <w:rPr>
          <w:rFonts w:cstheme="majorHAnsi"/>
          <w:b/>
        </w:rPr>
        <w:t>3.2.1.15</w:t>
      </w:r>
      <w:r>
        <w:rPr>
          <w:rFonts w:cstheme="majorHAnsi"/>
        </w:rPr>
        <w:tab/>
        <w:t>Cimaise C4.4</w:t>
      </w:r>
      <w:r>
        <w:rPr>
          <w:rFonts w:cstheme="majorHAnsi"/>
        </w:rPr>
        <w:br/>
      </w:r>
      <w:r w:rsidRPr="00C8293F">
        <w:rPr>
          <w:rFonts w:ascii="Arial Narrow" w:eastAsia="Times New Roman" w:hAnsi="Arial Narrow" w:cs="Arial"/>
          <w:color w:val="000000"/>
          <w:szCs w:val="20"/>
          <w:lang w:eastAsia="fr-FR"/>
        </w:rPr>
        <w:t xml:space="preserve">Construction d'une cimaise </w:t>
      </w:r>
      <w:r>
        <w:rPr>
          <w:rFonts w:ascii="Arial Narrow" w:eastAsia="Times New Roman" w:hAnsi="Arial Narrow" w:cs="Arial"/>
          <w:color w:val="000000"/>
          <w:szCs w:val="20"/>
          <w:lang w:eastAsia="fr-FR"/>
        </w:rPr>
        <w:t>double face</w:t>
      </w:r>
      <w:r w:rsidRPr="00C8293F">
        <w:rPr>
          <w:rFonts w:ascii="Arial Narrow" w:eastAsia="Times New Roman" w:hAnsi="Arial Narrow" w:cs="Arial"/>
          <w:color w:val="000000"/>
          <w:szCs w:val="20"/>
          <w:lang w:eastAsia="fr-FR"/>
        </w:rPr>
        <w:t xml:space="preserve"> </w:t>
      </w:r>
      <w:r>
        <w:rPr>
          <w:rFonts w:ascii="Arial Narrow" w:eastAsia="Times New Roman" w:hAnsi="Arial Narrow" w:cs="Arial"/>
          <w:color w:val="000000"/>
          <w:szCs w:val="20"/>
          <w:lang w:eastAsia="fr-FR"/>
        </w:rPr>
        <w:t>en utilisant 6 modules existants en ossature bois avec habillage en panneaux MDF medium 19mm de 120 x 350 x 40 cm.</w:t>
      </w:r>
    </w:p>
    <w:p w14:paraId="47E07E62" w14:textId="01861ED4" w:rsidR="00267527" w:rsidRPr="00B5037C" w:rsidRDefault="00267527" w:rsidP="00267527">
      <w:pPr>
        <w:suppressAutoHyphens/>
        <w:overflowPunct w:val="0"/>
        <w:autoSpaceDE w:val="0"/>
        <w:autoSpaceDN w:val="0"/>
        <w:adjustRightInd w:val="0"/>
        <w:spacing w:after="0" w:line="276" w:lineRule="auto"/>
        <w:ind w:left="360"/>
        <w:textAlignment w:val="baseline"/>
        <w:rPr>
          <w:rFonts w:ascii="Arial Narrow" w:eastAsia="Times New Roman" w:hAnsi="Arial Narrow" w:cs="Arial"/>
          <w:color w:val="000000"/>
          <w:szCs w:val="20"/>
          <w:lang w:eastAsia="fr-FR"/>
        </w:rPr>
      </w:pPr>
      <w:r w:rsidRPr="00B5037C">
        <w:rPr>
          <w:rFonts w:ascii="Arial Narrow" w:eastAsia="Times New Roman" w:hAnsi="Arial Narrow" w:cs="Arial"/>
          <w:color w:val="000000"/>
          <w:szCs w:val="20"/>
          <w:lang w:eastAsia="fr-FR"/>
        </w:rPr>
        <w:t>H : 350 cm L :  755 cm E : 40 cm</w:t>
      </w:r>
    </w:p>
    <w:p w14:paraId="36B317A8" w14:textId="77777777" w:rsidR="00267527" w:rsidRPr="00B5037C" w:rsidRDefault="00267527" w:rsidP="00267527">
      <w:pPr>
        <w:suppressAutoHyphens/>
        <w:overflowPunct w:val="0"/>
        <w:autoSpaceDE w:val="0"/>
        <w:autoSpaceDN w:val="0"/>
        <w:adjustRightInd w:val="0"/>
        <w:spacing w:after="0" w:line="276" w:lineRule="auto"/>
        <w:ind w:left="360"/>
        <w:textAlignment w:val="baseline"/>
        <w:rPr>
          <w:rFonts w:ascii="Arial Narrow" w:eastAsia="Times New Roman" w:hAnsi="Arial Narrow" w:cs="Arial"/>
          <w:color w:val="000000"/>
          <w:szCs w:val="20"/>
          <w:lang w:eastAsia="fr-FR"/>
        </w:rPr>
      </w:pPr>
    </w:p>
    <w:p w14:paraId="13E171DB" w14:textId="16088E9B" w:rsidR="00267527" w:rsidRPr="00C8293F" w:rsidRDefault="00267527" w:rsidP="00267527">
      <w:pPr>
        <w:suppressAutoHyphens/>
        <w:overflowPunct w:val="0"/>
        <w:autoSpaceDE w:val="0"/>
        <w:autoSpaceDN w:val="0"/>
        <w:adjustRightInd w:val="0"/>
        <w:spacing w:after="0" w:line="276" w:lineRule="auto"/>
        <w:ind w:left="360"/>
        <w:textAlignment w:val="baseline"/>
        <w:rPr>
          <w:rFonts w:ascii="Arial Narrow" w:eastAsia="Times New Roman" w:hAnsi="Arial Narrow" w:cs="Arial"/>
          <w:color w:val="000000"/>
          <w:szCs w:val="20"/>
          <w:lang w:eastAsia="fr-FR"/>
        </w:rPr>
      </w:pPr>
      <w:r>
        <w:rPr>
          <w:rFonts w:cstheme="majorHAnsi"/>
          <w:b/>
        </w:rPr>
        <w:t>3.2.1.16</w:t>
      </w:r>
      <w:r>
        <w:rPr>
          <w:rFonts w:cstheme="majorHAnsi"/>
        </w:rPr>
        <w:tab/>
        <w:t>Cimaise C6.1</w:t>
      </w:r>
      <w:r>
        <w:rPr>
          <w:rFonts w:cstheme="majorHAnsi"/>
        </w:rPr>
        <w:br/>
      </w:r>
      <w:r w:rsidRPr="00C8293F">
        <w:rPr>
          <w:rFonts w:ascii="Arial Narrow" w:eastAsia="Times New Roman" w:hAnsi="Arial Narrow" w:cs="Arial"/>
          <w:color w:val="000000"/>
          <w:szCs w:val="20"/>
          <w:lang w:eastAsia="fr-FR"/>
        </w:rPr>
        <w:t xml:space="preserve">Construction d'une cimaise </w:t>
      </w:r>
      <w:r>
        <w:rPr>
          <w:rFonts w:ascii="Arial Narrow" w:eastAsia="Times New Roman" w:hAnsi="Arial Narrow" w:cs="Arial"/>
          <w:color w:val="000000"/>
          <w:szCs w:val="20"/>
          <w:lang w:eastAsia="fr-FR"/>
        </w:rPr>
        <w:t>double face</w:t>
      </w:r>
      <w:r w:rsidRPr="00C8293F">
        <w:rPr>
          <w:rFonts w:ascii="Arial Narrow" w:eastAsia="Times New Roman" w:hAnsi="Arial Narrow" w:cs="Arial"/>
          <w:color w:val="000000"/>
          <w:szCs w:val="20"/>
          <w:lang w:eastAsia="fr-FR"/>
        </w:rPr>
        <w:t xml:space="preserve"> </w:t>
      </w:r>
      <w:r>
        <w:rPr>
          <w:rFonts w:ascii="Arial Narrow" w:eastAsia="Times New Roman" w:hAnsi="Arial Narrow" w:cs="Arial"/>
          <w:color w:val="000000"/>
          <w:szCs w:val="20"/>
          <w:lang w:eastAsia="fr-FR"/>
        </w:rPr>
        <w:t xml:space="preserve">en utilisant </w:t>
      </w:r>
      <w:r w:rsidR="008A0227">
        <w:rPr>
          <w:rFonts w:ascii="Arial Narrow" w:eastAsia="Times New Roman" w:hAnsi="Arial Narrow" w:cs="Arial"/>
          <w:color w:val="000000"/>
          <w:szCs w:val="20"/>
          <w:lang w:eastAsia="fr-FR"/>
        </w:rPr>
        <w:t>2</w:t>
      </w:r>
      <w:r>
        <w:rPr>
          <w:rFonts w:ascii="Arial Narrow" w:eastAsia="Times New Roman" w:hAnsi="Arial Narrow" w:cs="Arial"/>
          <w:color w:val="000000"/>
          <w:szCs w:val="20"/>
          <w:lang w:eastAsia="fr-FR"/>
        </w:rPr>
        <w:t xml:space="preserve"> modules existants en ossature bois avec habillage en panneaux MDF medium 19mm de 120 x 350 x 40 cm.</w:t>
      </w:r>
      <w:r w:rsidR="008A0227">
        <w:rPr>
          <w:rFonts w:ascii="Arial Narrow" w:eastAsia="Times New Roman" w:hAnsi="Arial Narrow" w:cs="Arial"/>
          <w:color w:val="000000"/>
          <w:szCs w:val="20"/>
          <w:lang w:eastAsia="fr-FR"/>
        </w:rPr>
        <w:t xml:space="preserve"> </w:t>
      </w:r>
      <w:r w:rsidR="00C459AD">
        <w:rPr>
          <w:rFonts w:ascii="Arial Narrow" w:eastAsia="Times New Roman" w:hAnsi="Arial Narrow" w:cs="Arial"/>
          <w:color w:val="000000"/>
          <w:szCs w:val="20"/>
          <w:lang w:eastAsia="fr-FR"/>
        </w:rPr>
        <w:t xml:space="preserve">Utilisation des ossatures métalliques fournis par le musée. </w:t>
      </w:r>
      <w:r w:rsidR="008A0227">
        <w:rPr>
          <w:rFonts w:ascii="Arial Narrow" w:eastAsia="Times New Roman" w:hAnsi="Arial Narrow" w:cs="Arial"/>
          <w:color w:val="000000"/>
          <w:szCs w:val="20"/>
          <w:lang w:eastAsia="fr-FR"/>
        </w:rPr>
        <w:t>Aménagement de deux ouvertures de 160 x 250 cm.</w:t>
      </w:r>
    </w:p>
    <w:p w14:paraId="4AD9AD4F" w14:textId="5E84C651" w:rsidR="00267527" w:rsidRPr="00B5037C" w:rsidRDefault="00267527" w:rsidP="00267527">
      <w:pPr>
        <w:suppressAutoHyphens/>
        <w:overflowPunct w:val="0"/>
        <w:autoSpaceDE w:val="0"/>
        <w:autoSpaceDN w:val="0"/>
        <w:adjustRightInd w:val="0"/>
        <w:spacing w:after="0" w:line="276" w:lineRule="auto"/>
        <w:ind w:left="360"/>
        <w:textAlignment w:val="baseline"/>
        <w:rPr>
          <w:rFonts w:ascii="Arial Narrow" w:eastAsia="Times New Roman" w:hAnsi="Arial Narrow" w:cs="Arial"/>
          <w:color w:val="000000"/>
          <w:szCs w:val="20"/>
          <w:lang w:eastAsia="fr-FR"/>
        </w:rPr>
      </w:pPr>
      <w:r w:rsidRPr="00B5037C">
        <w:rPr>
          <w:rFonts w:ascii="Arial Narrow" w:eastAsia="Times New Roman" w:hAnsi="Arial Narrow" w:cs="Arial"/>
          <w:color w:val="000000"/>
          <w:szCs w:val="20"/>
          <w:lang w:eastAsia="fr-FR"/>
        </w:rPr>
        <w:t xml:space="preserve">H : 350 cm L :  </w:t>
      </w:r>
      <w:r w:rsidR="008A0227" w:rsidRPr="00B5037C">
        <w:rPr>
          <w:rFonts w:ascii="Arial Narrow" w:eastAsia="Times New Roman" w:hAnsi="Arial Narrow" w:cs="Arial"/>
          <w:color w:val="000000"/>
          <w:szCs w:val="20"/>
          <w:lang w:eastAsia="fr-FR"/>
        </w:rPr>
        <w:t>1130</w:t>
      </w:r>
      <w:r w:rsidRPr="00B5037C">
        <w:rPr>
          <w:rFonts w:ascii="Arial Narrow" w:eastAsia="Times New Roman" w:hAnsi="Arial Narrow" w:cs="Arial"/>
          <w:color w:val="000000"/>
          <w:szCs w:val="20"/>
          <w:lang w:eastAsia="fr-FR"/>
        </w:rPr>
        <w:t xml:space="preserve"> cm E : 40 cm</w:t>
      </w:r>
    </w:p>
    <w:p w14:paraId="707D598D" w14:textId="77777777" w:rsidR="00267527" w:rsidRPr="00B5037C" w:rsidRDefault="00267527" w:rsidP="00267527">
      <w:pPr>
        <w:suppressAutoHyphens/>
        <w:overflowPunct w:val="0"/>
        <w:autoSpaceDE w:val="0"/>
        <w:autoSpaceDN w:val="0"/>
        <w:adjustRightInd w:val="0"/>
        <w:spacing w:after="0" w:line="276" w:lineRule="auto"/>
        <w:ind w:left="360"/>
        <w:textAlignment w:val="baseline"/>
        <w:rPr>
          <w:rFonts w:ascii="Arial Narrow" w:eastAsia="Times New Roman" w:hAnsi="Arial Narrow" w:cs="Arial"/>
          <w:color w:val="000000"/>
          <w:szCs w:val="20"/>
          <w:lang w:eastAsia="fr-FR"/>
        </w:rPr>
      </w:pPr>
    </w:p>
    <w:p w14:paraId="66B6DC97" w14:textId="6FADB384" w:rsidR="008A0227" w:rsidRDefault="008A0227" w:rsidP="008A0227">
      <w:pPr>
        <w:suppressAutoHyphens/>
        <w:overflowPunct w:val="0"/>
        <w:autoSpaceDE w:val="0"/>
        <w:autoSpaceDN w:val="0"/>
        <w:adjustRightInd w:val="0"/>
        <w:spacing w:after="0" w:line="276" w:lineRule="auto"/>
        <w:ind w:left="360"/>
        <w:textAlignment w:val="baseline"/>
        <w:rPr>
          <w:rFonts w:ascii="Arial Narrow" w:eastAsia="Times New Roman" w:hAnsi="Arial Narrow" w:cs="Arial"/>
          <w:color w:val="000000"/>
          <w:szCs w:val="20"/>
          <w:lang w:eastAsia="fr-FR"/>
        </w:rPr>
      </w:pPr>
      <w:r>
        <w:rPr>
          <w:rFonts w:cstheme="majorHAnsi"/>
          <w:b/>
        </w:rPr>
        <w:t>3.2.1.17</w:t>
      </w:r>
      <w:r>
        <w:rPr>
          <w:rFonts w:cstheme="majorHAnsi"/>
        </w:rPr>
        <w:tab/>
        <w:t>Cimaise C6.2</w:t>
      </w:r>
      <w:r>
        <w:rPr>
          <w:rFonts w:cstheme="majorHAnsi"/>
        </w:rPr>
        <w:br/>
      </w:r>
      <w:r>
        <w:rPr>
          <w:rFonts w:ascii="Arial Narrow" w:eastAsia="Times New Roman" w:hAnsi="Arial Narrow" w:cs="Arial"/>
          <w:color w:val="000000"/>
          <w:szCs w:val="20"/>
          <w:lang w:eastAsia="fr-FR"/>
        </w:rPr>
        <w:t>Cimaise existante à conserver</w:t>
      </w:r>
      <w:r w:rsidRPr="002646BD">
        <w:rPr>
          <w:rFonts w:ascii="Arial Narrow" w:eastAsia="Times New Roman" w:hAnsi="Arial Narrow" w:cs="Arial"/>
          <w:color w:val="000000"/>
          <w:szCs w:val="20"/>
          <w:lang w:eastAsia="fr-FR"/>
        </w:rPr>
        <w:t xml:space="preserve"> </w:t>
      </w:r>
    </w:p>
    <w:p w14:paraId="5DA5FBE3" w14:textId="77777777" w:rsidR="008A0227" w:rsidRDefault="008A0227" w:rsidP="008A0227">
      <w:pPr>
        <w:suppressAutoHyphens/>
        <w:overflowPunct w:val="0"/>
        <w:autoSpaceDE w:val="0"/>
        <w:autoSpaceDN w:val="0"/>
        <w:adjustRightInd w:val="0"/>
        <w:spacing w:after="0" w:line="276" w:lineRule="auto"/>
        <w:ind w:left="360"/>
        <w:textAlignment w:val="baseline"/>
        <w:rPr>
          <w:rFonts w:ascii="Arial Narrow" w:eastAsia="Times New Roman" w:hAnsi="Arial Narrow" w:cs="Arial"/>
          <w:color w:val="000000"/>
          <w:szCs w:val="20"/>
          <w:lang w:eastAsia="fr-FR"/>
        </w:rPr>
      </w:pPr>
    </w:p>
    <w:p w14:paraId="2C7785F4" w14:textId="71589B7F" w:rsidR="008A0227" w:rsidRDefault="008A0227" w:rsidP="008A0227">
      <w:pPr>
        <w:suppressAutoHyphens/>
        <w:overflowPunct w:val="0"/>
        <w:autoSpaceDE w:val="0"/>
        <w:autoSpaceDN w:val="0"/>
        <w:adjustRightInd w:val="0"/>
        <w:spacing w:after="0" w:line="276" w:lineRule="auto"/>
        <w:ind w:left="360"/>
        <w:textAlignment w:val="baseline"/>
        <w:rPr>
          <w:rFonts w:ascii="Arial Narrow" w:eastAsia="Times New Roman" w:hAnsi="Arial Narrow" w:cs="Arial"/>
          <w:color w:val="000000"/>
          <w:szCs w:val="20"/>
          <w:lang w:eastAsia="fr-FR"/>
        </w:rPr>
      </w:pPr>
      <w:r>
        <w:rPr>
          <w:rFonts w:cstheme="majorHAnsi"/>
          <w:b/>
        </w:rPr>
        <w:t>3.2.1.18</w:t>
      </w:r>
      <w:r>
        <w:rPr>
          <w:rFonts w:cstheme="majorHAnsi"/>
        </w:rPr>
        <w:tab/>
        <w:t>Cimaise C6.3</w:t>
      </w:r>
      <w:r>
        <w:rPr>
          <w:rFonts w:cstheme="majorHAnsi"/>
        </w:rPr>
        <w:br/>
      </w:r>
      <w:r>
        <w:rPr>
          <w:rFonts w:ascii="Arial Narrow" w:eastAsia="Times New Roman" w:hAnsi="Arial Narrow" w:cs="Arial"/>
          <w:color w:val="000000"/>
          <w:szCs w:val="20"/>
          <w:lang w:eastAsia="fr-FR"/>
        </w:rPr>
        <w:t>Cimaise existante à conserver</w:t>
      </w:r>
      <w:r w:rsidRPr="002646BD">
        <w:rPr>
          <w:rFonts w:ascii="Arial Narrow" w:eastAsia="Times New Roman" w:hAnsi="Arial Narrow" w:cs="Arial"/>
          <w:color w:val="000000"/>
          <w:szCs w:val="20"/>
          <w:lang w:eastAsia="fr-FR"/>
        </w:rPr>
        <w:t xml:space="preserve"> </w:t>
      </w:r>
    </w:p>
    <w:p w14:paraId="63399147" w14:textId="77777777" w:rsidR="008A0227" w:rsidRDefault="008A0227" w:rsidP="008A0227">
      <w:pPr>
        <w:suppressAutoHyphens/>
        <w:overflowPunct w:val="0"/>
        <w:autoSpaceDE w:val="0"/>
        <w:autoSpaceDN w:val="0"/>
        <w:adjustRightInd w:val="0"/>
        <w:spacing w:after="0" w:line="276" w:lineRule="auto"/>
        <w:ind w:left="360"/>
        <w:textAlignment w:val="baseline"/>
        <w:rPr>
          <w:rFonts w:ascii="Arial Narrow" w:eastAsia="Times New Roman" w:hAnsi="Arial Narrow" w:cs="Arial"/>
          <w:color w:val="000000"/>
          <w:szCs w:val="20"/>
          <w:lang w:eastAsia="fr-FR"/>
        </w:rPr>
      </w:pPr>
    </w:p>
    <w:p w14:paraId="707A79A6" w14:textId="2E21DD5A" w:rsidR="008A0227" w:rsidRDefault="008A0227" w:rsidP="008A0227">
      <w:pPr>
        <w:suppressAutoHyphens/>
        <w:overflowPunct w:val="0"/>
        <w:autoSpaceDE w:val="0"/>
        <w:autoSpaceDN w:val="0"/>
        <w:adjustRightInd w:val="0"/>
        <w:spacing w:after="0" w:line="276" w:lineRule="auto"/>
        <w:ind w:left="360"/>
        <w:textAlignment w:val="baseline"/>
        <w:rPr>
          <w:rFonts w:ascii="Arial Narrow" w:eastAsia="Times New Roman" w:hAnsi="Arial Narrow" w:cs="Arial"/>
          <w:color w:val="000000"/>
          <w:szCs w:val="20"/>
          <w:lang w:eastAsia="fr-FR"/>
        </w:rPr>
      </w:pPr>
      <w:r>
        <w:rPr>
          <w:rFonts w:cstheme="majorHAnsi"/>
          <w:b/>
        </w:rPr>
        <w:t>3.2.1.19</w:t>
      </w:r>
      <w:r>
        <w:rPr>
          <w:rFonts w:cstheme="majorHAnsi"/>
        </w:rPr>
        <w:tab/>
        <w:t>Cimaise C6.4</w:t>
      </w:r>
      <w:r>
        <w:rPr>
          <w:rFonts w:cstheme="majorHAnsi"/>
        </w:rPr>
        <w:br/>
      </w:r>
      <w:r>
        <w:rPr>
          <w:rFonts w:ascii="Arial Narrow" w:eastAsia="Times New Roman" w:hAnsi="Arial Narrow" w:cs="Arial"/>
          <w:color w:val="000000"/>
          <w:szCs w:val="20"/>
          <w:lang w:eastAsia="fr-FR"/>
        </w:rPr>
        <w:t>Doublage courbe à conserver</w:t>
      </w:r>
      <w:r w:rsidRPr="002646BD">
        <w:rPr>
          <w:rFonts w:ascii="Arial Narrow" w:eastAsia="Times New Roman" w:hAnsi="Arial Narrow" w:cs="Arial"/>
          <w:color w:val="000000"/>
          <w:szCs w:val="20"/>
          <w:lang w:eastAsia="fr-FR"/>
        </w:rPr>
        <w:t xml:space="preserve"> </w:t>
      </w:r>
    </w:p>
    <w:p w14:paraId="1244BEF7" w14:textId="77777777" w:rsidR="008A0227" w:rsidRDefault="008A0227" w:rsidP="008A0227">
      <w:pPr>
        <w:suppressAutoHyphens/>
        <w:overflowPunct w:val="0"/>
        <w:autoSpaceDE w:val="0"/>
        <w:autoSpaceDN w:val="0"/>
        <w:adjustRightInd w:val="0"/>
        <w:spacing w:after="0" w:line="276" w:lineRule="auto"/>
        <w:ind w:left="360"/>
        <w:textAlignment w:val="baseline"/>
        <w:rPr>
          <w:rFonts w:ascii="Arial Narrow" w:eastAsia="Times New Roman" w:hAnsi="Arial Narrow" w:cs="Arial"/>
          <w:color w:val="000000"/>
          <w:szCs w:val="20"/>
          <w:lang w:eastAsia="fr-FR"/>
        </w:rPr>
      </w:pPr>
    </w:p>
    <w:p w14:paraId="71CA9854" w14:textId="77777777" w:rsidR="008A0227" w:rsidRPr="00B5037C" w:rsidRDefault="008A0227" w:rsidP="008A0227">
      <w:pPr>
        <w:suppressAutoHyphens/>
        <w:overflowPunct w:val="0"/>
        <w:autoSpaceDE w:val="0"/>
        <w:autoSpaceDN w:val="0"/>
        <w:adjustRightInd w:val="0"/>
        <w:spacing w:after="0" w:line="276" w:lineRule="auto"/>
        <w:ind w:left="360"/>
        <w:textAlignment w:val="baseline"/>
        <w:rPr>
          <w:rFonts w:ascii="Arial Narrow" w:eastAsia="Times New Roman" w:hAnsi="Arial Narrow" w:cs="Arial"/>
          <w:color w:val="000000"/>
          <w:szCs w:val="20"/>
          <w:lang w:eastAsia="fr-FR"/>
        </w:rPr>
      </w:pPr>
      <w:r>
        <w:rPr>
          <w:rFonts w:cstheme="majorHAnsi"/>
          <w:b/>
        </w:rPr>
        <w:t>3.2.1.20</w:t>
      </w:r>
      <w:r>
        <w:rPr>
          <w:rFonts w:cstheme="majorHAnsi"/>
        </w:rPr>
        <w:tab/>
        <w:t>Cimaise C6.5</w:t>
      </w:r>
      <w:r>
        <w:rPr>
          <w:rFonts w:cstheme="majorHAnsi"/>
        </w:rPr>
        <w:br/>
      </w:r>
      <w:r>
        <w:rPr>
          <w:rFonts w:ascii="Arial Narrow" w:eastAsia="Times New Roman" w:hAnsi="Arial Narrow" w:cs="Arial"/>
          <w:color w:val="000000"/>
          <w:szCs w:val="20"/>
          <w:lang w:eastAsia="fr-FR"/>
        </w:rPr>
        <w:t>Doublage courbe à conserver</w:t>
      </w:r>
      <w:r w:rsidRPr="002646BD">
        <w:rPr>
          <w:rFonts w:ascii="Arial Narrow" w:eastAsia="Times New Roman" w:hAnsi="Arial Narrow" w:cs="Arial"/>
          <w:color w:val="000000"/>
          <w:szCs w:val="20"/>
          <w:lang w:eastAsia="fr-FR"/>
        </w:rPr>
        <w:t xml:space="preserve"> </w:t>
      </w:r>
      <w:r>
        <w:rPr>
          <w:rFonts w:ascii="Arial Narrow" w:eastAsia="Times New Roman" w:hAnsi="Arial Narrow" w:cs="Arial"/>
          <w:color w:val="000000"/>
          <w:szCs w:val="20"/>
          <w:lang w:eastAsia="fr-FR"/>
        </w:rPr>
        <w:t>et à prolonger par cimaise simple face en ossature bois avec habillage en MDF cintrable.</w:t>
      </w:r>
      <w:r>
        <w:rPr>
          <w:rFonts w:ascii="Arial Narrow" w:eastAsia="Times New Roman" w:hAnsi="Arial Narrow" w:cs="Arial"/>
          <w:color w:val="000000"/>
          <w:szCs w:val="20"/>
          <w:lang w:eastAsia="fr-FR"/>
        </w:rPr>
        <w:br/>
        <w:t xml:space="preserve">Prolongement de  </w:t>
      </w:r>
      <w:r w:rsidRPr="00B5037C">
        <w:rPr>
          <w:rFonts w:ascii="Arial Narrow" w:eastAsia="Times New Roman" w:hAnsi="Arial Narrow" w:cs="Arial"/>
          <w:color w:val="000000"/>
          <w:szCs w:val="20"/>
          <w:lang w:eastAsia="fr-FR"/>
        </w:rPr>
        <w:t>H : 350 cm L :  240 cm</w:t>
      </w:r>
    </w:p>
    <w:p w14:paraId="11BC3DB3" w14:textId="77777777" w:rsidR="008A0227" w:rsidRPr="00B5037C" w:rsidRDefault="008A0227" w:rsidP="008A0227">
      <w:pPr>
        <w:suppressAutoHyphens/>
        <w:overflowPunct w:val="0"/>
        <w:autoSpaceDE w:val="0"/>
        <w:autoSpaceDN w:val="0"/>
        <w:adjustRightInd w:val="0"/>
        <w:spacing w:after="0" w:line="276" w:lineRule="auto"/>
        <w:ind w:left="360"/>
        <w:textAlignment w:val="baseline"/>
        <w:rPr>
          <w:rFonts w:ascii="Arial Narrow" w:eastAsia="Times New Roman" w:hAnsi="Arial Narrow" w:cs="Arial"/>
          <w:color w:val="000000"/>
          <w:szCs w:val="20"/>
          <w:lang w:eastAsia="fr-FR"/>
        </w:rPr>
      </w:pPr>
    </w:p>
    <w:p w14:paraId="7D97A5D5" w14:textId="611F6065" w:rsidR="008A0227" w:rsidRDefault="008A0227" w:rsidP="008A0227">
      <w:pPr>
        <w:suppressAutoHyphens/>
        <w:overflowPunct w:val="0"/>
        <w:autoSpaceDE w:val="0"/>
        <w:autoSpaceDN w:val="0"/>
        <w:adjustRightInd w:val="0"/>
        <w:spacing w:after="0" w:line="276" w:lineRule="auto"/>
        <w:ind w:left="360"/>
        <w:textAlignment w:val="baseline"/>
        <w:rPr>
          <w:rFonts w:ascii="Arial Narrow" w:eastAsia="Times New Roman" w:hAnsi="Arial Narrow" w:cs="Arial"/>
          <w:color w:val="000000"/>
          <w:szCs w:val="20"/>
          <w:lang w:eastAsia="fr-FR"/>
        </w:rPr>
      </w:pPr>
      <w:r>
        <w:rPr>
          <w:rFonts w:cstheme="majorHAnsi"/>
          <w:b/>
        </w:rPr>
        <w:t>3.2.1.21</w:t>
      </w:r>
      <w:r>
        <w:rPr>
          <w:rFonts w:cstheme="majorHAnsi"/>
        </w:rPr>
        <w:tab/>
        <w:t>Cimaise C7.1</w:t>
      </w:r>
      <w:r>
        <w:rPr>
          <w:rFonts w:cstheme="majorHAnsi"/>
        </w:rPr>
        <w:br/>
      </w:r>
      <w:r>
        <w:rPr>
          <w:rFonts w:ascii="Arial Narrow" w:eastAsia="Times New Roman" w:hAnsi="Arial Narrow" w:cs="Arial"/>
          <w:color w:val="000000"/>
          <w:szCs w:val="20"/>
          <w:lang w:eastAsia="fr-FR"/>
        </w:rPr>
        <w:t>Doublage à conserver</w:t>
      </w:r>
      <w:r w:rsidRPr="002646BD">
        <w:rPr>
          <w:rFonts w:ascii="Arial Narrow" w:eastAsia="Times New Roman" w:hAnsi="Arial Narrow" w:cs="Arial"/>
          <w:color w:val="000000"/>
          <w:szCs w:val="20"/>
          <w:lang w:eastAsia="fr-FR"/>
        </w:rPr>
        <w:t xml:space="preserve"> </w:t>
      </w:r>
    </w:p>
    <w:p w14:paraId="26E02B3A" w14:textId="0442CCEC" w:rsidR="008A0227" w:rsidRPr="00B5037C" w:rsidRDefault="008A0227" w:rsidP="008A0227">
      <w:pPr>
        <w:suppressAutoHyphens/>
        <w:overflowPunct w:val="0"/>
        <w:autoSpaceDE w:val="0"/>
        <w:autoSpaceDN w:val="0"/>
        <w:adjustRightInd w:val="0"/>
        <w:spacing w:after="0" w:line="276" w:lineRule="auto"/>
        <w:ind w:left="360"/>
        <w:textAlignment w:val="baseline"/>
        <w:rPr>
          <w:rFonts w:ascii="Arial Narrow" w:eastAsia="Times New Roman" w:hAnsi="Arial Narrow" w:cs="Arial"/>
          <w:color w:val="000000"/>
          <w:szCs w:val="20"/>
          <w:lang w:eastAsia="fr-FR"/>
        </w:rPr>
      </w:pPr>
      <w:r w:rsidRPr="00B5037C">
        <w:rPr>
          <w:rFonts w:ascii="Arial Narrow" w:eastAsia="Times New Roman" w:hAnsi="Arial Narrow" w:cs="Arial"/>
          <w:color w:val="000000"/>
          <w:szCs w:val="20"/>
          <w:lang w:eastAsia="fr-FR"/>
        </w:rPr>
        <w:t xml:space="preserve"> </w:t>
      </w:r>
    </w:p>
    <w:p w14:paraId="3604AD43" w14:textId="1B9C133E" w:rsidR="008A0227" w:rsidRDefault="008A0227" w:rsidP="008A0227">
      <w:pPr>
        <w:suppressAutoHyphens/>
        <w:overflowPunct w:val="0"/>
        <w:autoSpaceDE w:val="0"/>
        <w:autoSpaceDN w:val="0"/>
        <w:adjustRightInd w:val="0"/>
        <w:spacing w:after="0" w:line="276" w:lineRule="auto"/>
        <w:ind w:left="360"/>
        <w:textAlignment w:val="baseline"/>
        <w:rPr>
          <w:rFonts w:ascii="Arial Narrow" w:eastAsia="Times New Roman" w:hAnsi="Arial Narrow" w:cs="Arial"/>
          <w:color w:val="000000"/>
          <w:szCs w:val="20"/>
          <w:lang w:eastAsia="fr-FR"/>
        </w:rPr>
      </w:pPr>
      <w:r>
        <w:rPr>
          <w:rFonts w:cstheme="majorHAnsi"/>
          <w:b/>
        </w:rPr>
        <w:lastRenderedPageBreak/>
        <w:t>3.2.1.22</w:t>
      </w:r>
      <w:r>
        <w:rPr>
          <w:rFonts w:cstheme="majorHAnsi"/>
        </w:rPr>
        <w:tab/>
        <w:t>Cimaise C8.1</w:t>
      </w:r>
      <w:r>
        <w:rPr>
          <w:rFonts w:cstheme="majorHAnsi"/>
        </w:rPr>
        <w:br/>
      </w:r>
      <w:r>
        <w:rPr>
          <w:rFonts w:ascii="Arial Narrow" w:eastAsia="Times New Roman" w:hAnsi="Arial Narrow" w:cs="Arial"/>
          <w:color w:val="000000"/>
          <w:szCs w:val="20"/>
          <w:lang w:eastAsia="fr-FR"/>
        </w:rPr>
        <w:t>Cimaise existante à conserver</w:t>
      </w:r>
      <w:r w:rsidRPr="002646BD">
        <w:rPr>
          <w:rFonts w:ascii="Arial Narrow" w:eastAsia="Times New Roman" w:hAnsi="Arial Narrow" w:cs="Arial"/>
          <w:color w:val="000000"/>
          <w:szCs w:val="20"/>
          <w:lang w:eastAsia="fr-FR"/>
        </w:rPr>
        <w:t xml:space="preserve"> </w:t>
      </w:r>
    </w:p>
    <w:p w14:paraId="01B8741B" w14:textId="77777777" w:rsidR="008C1703" w:rsidRDefault="008C1703" w:rsidP="008A0227">
      <w:pPr>
        <w:suppressAutoHyphens/>
        <w:overflowPunct w:val="0"/>
        <w:autoSpaceDE w:val="0"/>
        <w:autoSpaceDN w:val="0"/>
        <w:adjustRightInd w:val="0"/>
        <w:spacing w:after="0" w:line="276" w:lineRule="auto"/>
        <w:ind w:left="360"/>
        <w:textAlignment w:val="baseline"/>
        <w:rPr>
          <w:rFonts w:ascii="Arial Narrow" w:eastAsia="Times New Roman" w:hAnsi="Arial Narrow" w:cs="Arial"/>
          <w:color w:val="000000"/>
          <w:szCs w:val="20"/>
          <w:lang w:eastAsia="fr-FR"/>
        </w:rPr>
      </w:pPr>
    </w:p>
    <w:p w14:paraId="12811A5B" w14:textId="6C25D895" w:rsidR="008C1703" w:rsidRDefault="008C1703" w:rsidP="008C1703">
      <w:pPr>
        <w:suppressAutoHyphens/>
        <w:overflowPunct w:val="0"/>
        <w:autoSpaceDE w:val="0"/>
        <w:autoSpaceDN w:val="0"/>
        <w:adjustRightInd w:val="0"/>
        <w:spacing w:after="0" w:line="276" w:lineRule="auto"/>
        <w:ind w:left="360"/>
        <w:textAlignment w:val="baseline"/>
        <w:rPr>
          <w:rFonts w:ascii="Arial Narrow" w:eastAsia="Times New Roman" w:hAnsi="Arial Narrow" w:cs="Arial"/>
          <w:color w:val="000000"/>
          <w:szCs w:val="20"/>
          <w:lang w:eastAsia="fr-FR"/>
        </w:rPr>
      </w:pPr>
      <w:r>
        <w:rPr>
          <w:rFonts w:cstheme="majorHAnsi"/>
          <w:b/>
        </w:rPr>
        <w:t>3.2.1.23</w:t>
      </w:r>
      <w:r>
        <w:rPr>
          <w:rFonts w:cstheme="majorHAnsi"/>
        </w:rPr>
        <w:tab/>
        <w:t>Cimaise C8.2</w:t>
      </w:r>
      <w:r>
        <w:rPr>
          <w:rFonts w:cstheme="majorHAnsi"/>
        </w:rPr>
        <w:br/>
      </w:r>
      <w:r>
        <w:rPr>
          <w:rFonts w:ascii="Arial Narrow" w:eastAsia="Times New Roman" w:hAnsi="Arial Narrow" w:cs="Arial"/>
          <w:color w:val="000000"/>
          <w:szCs w:val="20"/>
          <w:lang w:eastAsia="fr-FR"/>
        </w:rPr>
        <w:t>Doublage / cimaise simple face à construire en ossature bois avec habillage en MDF cintrable.</w:t>
      </w:r>
    </w:p>
    <w:p w14:paraId="3534460B" w14:textId="0C27845F" w:rsidR="008C1703" w:rsidRPr="00B5037C" w:rsidRDefault="008C1703" w:rsidP="008C1703">
      <w:pPr>
        <w:suppressAutoHyphens/>
        <w:overflowPunct w:val="0"/>
        <w:autoSpaceDE w:val="0"/>
        <w:autoSpaceDN w:val="0"/>
        <w:adjustRightInd w:val="0"/>
        <w:spacing w:after="0" w:line="276" w:lineRule="auto"/>
        <w:ind w:left="360"/>
        <w:textAlignment w:val="baseline"/>
        <w:rPr>
          <w:rFonts w:ascii="Arial Narrow" w:eastAsia="Times New Roman" w:hAnsi="Arial Narrow" w:cs="Arial"/>
          <w:color w:val="000000"/>
          <w:szCs w:val="20"/>
          <w:lang w:eastAsia="fr-FR"/>
        </w:rPr>
      </w:pPr>
      <w:r w:rsidRPr="00B5037C">
        <w:rPr>
          <w:rFonts w:ascii="Arial Narrow" w:eastAsia="Times New Roman" w:hAnsi="Arial Narrow" w:cs="Arial"/>
          <w:color w:val="000000"/>
          <w:szCs w:val="20"/>
          <w:lang w:eastAsia="fr-FR"/>
        </w:rPr>
        <w:t xml:space="preserve">H : 350 cm L :  180 cm </w:t>
      </w:r>
    </w:p>
    <w:p w14:paraId="3A96C1C9" w14:textId="77777777" w:rsidR="008C1703" w:rsidRPr="00B5037C" w:rsidRDefault="008C1703" w:rsidP="008C1703">
      <w:pPr>
        <w:suppressAutoHyphens/>
        <w:overflowPunct w:val="0"/>
        <w:autoSpaceDE w:val="0"/>
        <w:autoSpaceDN w:val="0"/>
        <w:adjustRightInd w:val="0"/>
        <w:spacing w:after="0" w:line="276" w:lineRule="auto"/>
        <w:ind w:left="360"/>
        <w:textAlignment w:val="baseline"/>
        <w:rPr>
          <w:rFonts w:ascii="Arial Narrow" w:eastAsia="Times New Roman" w:hAnsi="Arial Narrow" w:cs="Arial"/>
          <w:color w:val="000000"/>
          <w:szCs w:val="20"/>
          <w:lang w:eastAsia="fr-FR"/>
        </w:rPr>
      </w:pPr>
    </w:p>
    <w:p w14:paraId="3BA3DBA0" w14:textId="145A04EB" w:rsidR="008C1703" w:rsidRDefault="008C1703" w:rsidP="008C1703">
      <w:pPr>
        <w:suppressAutoHyphens/>
        <w:overflowPunct w:val="0"/>
        <w:autoSpaceDE w:val="0"/>
        <w:autoSpaceDN w:val="0"/>
        <w:adjustRightInd w:val="0"/>
        <w:spacing w:after="0" w:line="276" w:lineRule="auto"/>
        <w:ind w:left="360"/>
        <w:textAlignment w:val="baseline"/>
        <w:rPr>
          <w:rFonts w:ascii="Arial Narrow" w:eastAsia="Times New Roman" w:hAnsi="Arial Narrow" w:cs="Arial"/>
          <w:color w:val="000000"/>
          <w:szCs w:val="20"/>
          <w:lang w:eastAsia="fr-FR"/>
        </w:rPr>
      </w:pPr>
      <w:r>
        <w:rPr>
          <w:rFonts w:cstheme="majorHAnsi"/>
          <w:b/>
        </w:rPr>
        <w:t>3.2.1.24</w:t>
      </w:r>
      <w:r>
        <w:rPr>
          <w:rFonts w:cstheme="majorHAnsi"/>
        </w:rPr>
        <w:tab/>
        <w:t>Cimaise C8.3</w:t>
      </w:r>
      <w:r>
        <w:rPr>
          <w:rFonts w:cstheme="majorHAnsi"/>
        </w:rPr>
        <w:br/>
      </w:r>
      <w:r>
        <w:rPr>
          <w:rFonts w:ascii="Arial Narrow" w:eastAsia="Times New Roman" w:hAnsi="Arial Narrow" w:cs="Arial"/>
          <w:color w:val="000000"/>
          <w:szCs w:val="20"/>
          <w:lang w:eastAsia="fr-FR"/>
        </w:rPr>
        <w:t>Doublage / cimaise simple face à construire en ossature bois avec habillage en panneaux MDF medium 19mm</w:t>
      </w:r>
    </w:p>
    <w:p w14:paraId="182D5ABA" w14:textId="6028A916" w:rsidR="008C1703" w:rsidRPr="001D0CD4" w:rsidRDefault="008C1703" w:rsidP="008C1703">
      <w:pPr>
        <w:suppressAutoHyphens/>
        <w:overflowPunct w:val="0"/>
        <w:autoSpaceDE w:val="0"/>
        <w:autoSpaceDN w:val="0"/>
        <w:adjustRightInd w:val="0"/>
        <w:spacing w:after="0" w:line="276" w:lineRule="auto"/>
        <w:ind w:left="360"/>
        <w:textAlignment w:val="baseline"/>
        <w:rPr>
          <w:rFonts w:ascii="Arial Narrow" w:eastAsia="Times New Roman" w:hAnsi="Arial Narrow" w:cs="Arial"/>
          <w:color w:val="000000"/>
          <w:szCs w:val="20"/>
          <w:lang w:eastAsia="fr-FR"/>
        </w:rPr>
      </w:pPr>
      <w:r w:rsidRPr="001D0CD4">
        <w:rPr>
          <w:rFonts w:ascii="Arial Narrow" w:eastAsia="Times New Roman" w:hAnsi="Arial Narrow" w:cs="Arial"/>
          <w:color w:val="000000"/>
          <w:szCs w:val="20"/>
          <w:lang w:eastAsia="fr-FR"/>
        </w:rPr>
        <w:t>H : 350 cm L : 280 cm  E : 18 cm</w:t>
      </w:r>
    </w:p>
    <w:p w14:paraId="268E496F" w14:textId="77777777" w:rsidR="008C1703" w:rsidRPr="001D0CD4" w:rsidRDefault="008C1703" w:rsidP="008C1703">
      <w:pPr>
        <w:suppressAutoHyphens/>
        <w:overflowPunct w:val="0"/>
        <w:autoSpaceDE w:val="0"/>
        <w:autoSpaceDN w:val="0"/>
        <w:adjustRightInd w:val="0"/>
        <w:spacing w:after="0" w:line="276" w:lineRule="auto"/>
        <w:ind w:left="360"/>
        <w:textAlignment w:val="baseline"/>
        <w:rPr>
          <w:rFonts w:ascii="Arial Narrow" w:eastAsia="Times New Roman" w:hAnsi="Arial Narrow" w:cs="Arial"/>
          <w:color w:val="000000"/>
          <w:szCs w:val="20"/>
          <w:lang w:eastAsia="fr-FR"/>
        </w:rPr>
      </w:pPr>
    </w:p>
    <w:p w14:paraId="149F3977" w14:textId="4BAC2F5E" w:rsidR="008C1703" w:rsidRDefault="008C1703" w:rsidP="008C1703">
      <w:pPr>
        <w:suppressAutoHyphens/>
        <w:overflowPunct w:val="0"/>
        <w:autoSpaceDE w:val="0"/>
        <w:autoSpaceDN w:val="0"/>
        <w:adjustRightInd w:val="0"/>
        <w:spacing w:after="0" w:line="276" w:lineRule="auto"/>
        <w:ind w:left="360"/>
        <w:textAlignment w:val="baseline"/>
        <w:rPr>
          <w:rFonts w:ascii="Arial Narrow" w:eastAsia="Times New Roman" w:hAnsi="Arial Narrow" w:cs="Arial"/>
          <w:color w:val="000000"/>
          <w:szCs w:val="20"/>
          <w:lang w:eastAsia="fr-FR"/>
        </w:rPr>
      </w:pPr>
      <w:r>
        <w:rPr>
          <w:rFonts w:cstheme="majorHAnsi"/>
          <w:b/>
        </w:rPr>
        <w:t>3.2.1.25</w:t>
      </w:r>
      <w:r>
        <w:rPr>
          <w:rFonts w:cstheme="majorHAnsi"/>
        </w:rPr>
        <w:tab/>
        <w:t>Cimaise C8.4</w:t>
      </w:r>
      <w:r>
        <w:rPr>
          <w:rFonts w:cstheme="majorHAnsi"/>
        </w:rPr>
        <w:br/>
      </w:r>
      <w:r>
        <w:rPr>
          <w:rFonts w:ascii="Arial Narrow" w:eastAsia="Times New Roman" w:hAnsi="Arial Narrow" w:cs="Arial"/>
          <w:color w:val="000000"/>
          <w:szCs w:val="20"/>
          <w:lang w:eastAsia="fr-FR"/>
        </w:rPr>
        <w:t>Doublage à conserver</w:t>
      </w:r>
      <w:r w:rsidRPr="002646BD">
        <w:rPr>
          <w:rFonts w:ascii="Arial Narrow" w:eastAsia="Times New Roman" w:hAnsi="Arial Narrow" w:cs="Arial"/>
          <w:color w:val="000000"/>
          <w:szCs w:val="20"/>
          <w:lang w:eastAsia="fr-FR"/>
        </w:rPr>
        <w:t xml:space="preserve"> </w:t>
      </w:r>
    </w:p>
    <w:p w14:paraId="28829296" w14:textId="77777777" w:rsidR="003641F1" w:rsidRDefault="003641F1" w:rsidP="00726A17">
      <w:pPr>
        <w:pStyle w:val="En-tte"/>
        <w:tabs>
          <w:tab w:val="left" w:pos="284"/>
        </w:tabs>
        <w:spacing w:line="276" w:lineRule="auto"/>
        <w:jc w:val="both"/>
        <w:rPr>
          <w:rFonts w:ascii="Arial Narrow" w:hAnsi="Arial Narrow" w:cs="Arial"/>
          <w:bCs/>
          <w:iCs/>
          <w:color w:val="000000"/>
        </w:rPr>
      </w:pPr>
    </w:p>
    <w:p w14:paraId="3EEC0AB5" w14:textId="32485FFA" w:rsidR="00EF44DA" w:rsidRPr="00726A17" w:rsidRDefault="00726A17" w:rsidP="00726A17">
      <w:pPr>
        <w:pStyle w:val="Titre3"/>
        <w:numPr>
          <w:ilvl w:val="2"/>
          <w:numId w:val="21"/>
        </w:numPr>
        <w:spacing w:before="200"/>
        <w:jc w:val="both"/>
        <w:rPr>
          <w:rFonts w:cstheme="majorHAnsi"/>
        </w:rPr>
      </w:pPr>
      <w:r w:rsidRPr="00726A17">
        <w:rPr>
          <w:rFonts w:cstheme="majorHAnsi"/>
        </w:rPr>
        <w:t>Menuiseries diverses</w:t>
      </w:r>
    </w:p>
    <w:p w14:paraId="6F8832FA" w14:textId="76B528D4" w:rsidR="0008127F" w:rsidRPr="00C703FB" w:rsidRDefault="00C63707" w:rsidP="00C703FB">
      <w:pPr>
        <w:pStyle w:val="Titre4"/>
        <w:spacing w:before="200"/>
        <w:ind w:left="720"/>
        <w:rPr>
          <w:rFonts w:ascii="Arial Narrow" w:eastAsia="Times New Roman" w:hAnsi="Arial Narrow" w:cs="Arial"/>
          <w:i w:val="0"/>
          <w:iCs w:val="0"/>
          <w:color w:val="000000"/>
          <w:szCs w:val="20"/>
          <w:lang w:eastAsia="fr-FR"/>
        </w:rPr>
      </w:pPr>
      <w:r>
        <w:rPr>
          <w:rFonts w:cstheme="majorHAnsi"/>
          <w:b/>
        </w:rPr>
        <w:t>3.2.2.1</w:t>
      </w:r>
      <w:r w:rsidR="00B5037C">
        <w:rPr>
          <w:rFonts w:cstheme="majorHAnsi"/>
          <w:b/>
        </w:rPr>
        <w:t xml:space="preserve"> Plafond P1.0 </w:t>
      </w:r>
      <w:r w:rsidR="00B5037C">
        <w:rPr>
          <w:rFonts w:cstheme="majorHAnsi"/>
          <w:b/>
        </w:rPr>
        <w:br/>
      </w:r>
      <w:r w:rsidR="00B5037C" w:rsidRPr="00B5037C">
        <w:rPr>
          <w:rFonts w:ascii="Arial Narrow" w:eastAsia="Times New Roman" w:hAnsi="Arial Narrow" w:cs="Arial"/>
          <w:i w:val="0"/>
          <w:iCs w:val="0"/>
          <w:color w:val="000000"/>
          <w:szCs w:val="20"/>
          <w:lang w:eastAsia="fr-FR"/>
        </w:rPr>
        <w:t>Plafond en médium M1 12mm sur structure de support en Poutre I bois type Steic</w:t>
      </w:r>
      <w:r w:rsidR="00B5037C">
        <w:rPr>
          <w:rFonts w:ascii="Arial Narrow" w:eastAsia="Times New Roman" w:hAnsi="Arial Narrow" w:cs="Arial"/>
          <w:i w:val="0"/>
          <w:iCs w:val="0"/>
          <w:color w:val="000000"/>
          <w:szCs w:val="20"/>
          <w:lang w:eastAsia="fr-FR"/>
        </w:rPr>
        <w:t>o</w:t>
      </w:r>
      <w:r w:rsidR="00B5037C" w:rsidRPr="00B5037C">
        <w:rPr>
          <w:rFonts w:ascii="Arial Narrow" w:eastAsia="Times New Roman" w:hAnsi="Arial Narrow" w:cs="Arial"/>
          <w:i w:val="0"/>
          <w:iCs w:val="0"/>
          <w:color w:val="000000"/>
          <w:szCs w:val="20"/>
          <w:lang w:eastAsia="fr-FR"/>
        </w:rPr>
        <w:t xml:space="preserve"> Joist ou similaire</w:t>
      </w:r>
      <w:r w:rsidR="00B5037C">
        <w:rPr>
          <w:rFonts w:ascii="Arial Narrow" w:eastAsia="Times New Roman" w:hAnsi="Arial Narrow" w:cs="Arial"/>
          <w:i w:val="0"/>
          <w:iCs w:val="0"/>
          <w:color w:val="000000"/>
          <w:szCs w:val="20"/>
          <w:lang w:eastAsia="fr-FR"/>
        </w:rPr>
        <w:t>. Surface : 47 m². Longueur : 753cm Largeur : 705 cm</w:t>
      </w:r>
      <w:r w:rsidR="00B36FD8">
        <w:rPr>
          <w:rFonts w:ascii="Arial Narrow" w:eastAsia="Times New Roman" w:hAnsi="Arial Narrow" w:cs="Arial"/>
          <w:i w:val="0"/>
          <w:iCs w:val="0"/>
          <w:color w:val="000000"/>
          <w:szCs w:val="20"/>
          <w:lang w:eastAsia="fr-FR"/>
        </w:rPr>
        <w:t xml:space="preserve">  </w:t>
      </w:r>
      <w:r w:rsidR="00B36FD8">
        <w:rPr>
          <w:rFonts w:ascii="Arial Narrow" w:eastAsia="Times New Roman" w:hAnsi="Arial Narrow" w:cs="Arial"/>
          <w:i w:val="0"/>
          <w:iCs w:val="0"/>
          <w:color w:val="000000"/>
          <w:szCs w:val="20"/>
          <w:lang w:eastAsia="fr-FR"/>
        </w:rPr>
        <w:br/>
      </w:r>
    </w:p>
    <w:p w14:paraId="2A54BBE8" w14:textId="77777777" w:rsidR="0066567D" w:rsidRPr="00BB1787" w:rsidRDefault="0066567D" w:rsidP="00726A17">
      <w:pPr>
        <w:pStyle w:val="En-tte"/>
        <w:tabs>
          <w:tab w:val="left" w:pos="284"/>
        </w:tabs>
        <w:spacing w:line="276" w:lineRule="auto"/>
        <w:jc w:val="both"/>
        <w:rPr>
          <w:rFonts w:asciiTheme="majorHAnsi" w:eastAsiaTheme="majorEastAsia" w:hAnsiTheme="majorHAnsi" w:cstheme="majorHAnsi"/>
          <w:i/>
          <w:iCs/>
          <w:color w:val="2E74B5" w:themeColor="accent1" w:themeShade="BF"/>
        </w:rPr>
      </w:pPr>
    </w:p>
    <w:p w14:paraId="73781E2D" w14:textId="1F82BD91" w:rsidR="00FB3D75" w:rsidRPr="0066567D" w:rsidRDefault="00FB3D75" w:rsidP="00FB3D75">
      <w:pPr>
        <w:pStyle w:val="Titre3"/>
        <w:numPr>
          <w:ilvl w:val="2"/>
          <w:numId w:val="21"/>
        </w:numPr>
        <w:spacing w:before="200"/>
        <w:jc w:val="both"/>
        <w:rPr>
          <w:rFonts w:cstheme="majorHAnsi"/>
          <w:bCs/>
        </w:rPr>
      </w:pPr>
      <w:r w:rsidRPr="0066567D">
        <w:rPr>
          <w:rFonts w:cstheme="majorHAnsi"/>
          <w:bCs/>
        </w:rPr>
        <w:t>Pose des mobiliers récupérés</w:t>
      </w:r>
    </w:p>
    <w:p w14:paraId="71853CB9" w14:textId="479C9CCD" w:rsidR="0087635D" w:rsidRPr="0087635D" w:rsidRDefault="00396C23" w:rsidP="0087635D">
      <w:pPr>
        <w:suppressAutoHyphens/>
        <w:overflowPunct w:val="0"/>
        <w:autoSpaceDE w:val="0"/>
        <w:autoSpaceDN w:val="0"/>
        <w:adjustRightInd w:val="0"/>
        <w:spacing w:after="0" w:line="276" w:lineRule="auto"/>
        <w:ind w:left="360"/>
        <w:textAlignment w:val="baseline"/>
        <w:rPr>
          <w:rFonts w:ascii="Arial Narrow" w:eastAsia="Times New Roman" w:hAnsi="Arial Narrow" w:cs="Arial"/>
          <w:color w:val="000000"/>
          <w:szCs w:val="20"/>
          <w:lang w:eastAsia="fr-FR"/>
        </w:rPr>
      </w:pPr>
      <w:r w:rsidRPr="0087635D">
        <w:rPr>
          <w:rFonts w:cstheme="majorHAnsi"/>
        </w:rPr>
        <w:t>3.2.3.1</w:t>
      </w:r>
      <w:r w:rsidRPr="0087635D">
        <w:rPr>
          <w:rFonts w:cstheme="majorHAnsi"/>
        </w:rPr>
        <w:tab/>
      </w:r>
      <w:r w:rsidR="0087635D" w:rsidRPr="0087635D">
        <w:rPr>
          <w:rFonts w:cstheme="majorHAnsi"/>
        </w:rPr>
        <w:t>Vitrine</w:t>
      </w:r>
      <w:r w:rsidR="0087635D">
        <w:rPr>
          <w:rFonts w:cstheme="majorHAnsi"/>
        </w:rPr>
        <w:t xml:space="preserve"> </w:t>
      </w:r>
      <w:r w:rsidR="0087635D" w:rsidRPr="0087635D">
        <w:rPr>
          <w:rFonts w:cstheme="majorHAnsi"/>
        </w:rPr>
        <w:t>VMV4</w:t>
      </w:r>
      <w:r w:rsidR="0087635D" w:rsidRPr="0087635D">
        <w:rPr>
          <w:rFonts w:cstheme="majorHAnsi"/>
        </w:rPr>
        <w:br/>
      </w:r>
      <w:r w:rsidR="0087635D" w:rsidRPr="0087635D">
        <w:rPr>
          <w:rFonts w:ascii="Arial Narrow" w:eastAsia="Times New Roman" w:hAnsi="Arial Narrow" w:cs="Arial"/>
          <w:i/>
          <w:iCs/>
          <w:color w:val="000000"/>
          <w:szCs w:val="20"/>
          <w:lang w:eastAsia="fr-FR"/>
        </w:rPr>
        <w:t>Vitrine-cloche murale existan</w:t>
      </w:r>
      <w:r w:rsidR="0087635D">
        <w:rPr>
          <w:rFonts w:ascii="Arial Narrow" w:eastAsia="Times New Roman" w:hAnsi="Arial Narrow" w:cs="Arial"/>
          <w:i/>
          <w:iCs/>
          <w:color w:val="000000"/>
          <w:szCs w:val="20"/>
          <w:lang w:eastAsia="fr-FR"/>
        </w:rPr>
        <w:t>t</w:t>
      </w:r>
      <w:r w:rsidR="0087635D" w:rsidRPr="0087635D">
        <w:rPr>
          <w:rFonts w:ascii="Arial Narrow" w:eastAsia="Times New Roman" w:hAnsi="Arial Narrow" w:cs="Arial"/>
          <w:i/>
          <w:iCs/>
          <w:color w:val="000000"/>
          <w:szCs w:val="20"/>
          <w:lang w:eastAsia="fr-FR"/>
        </w:rPr>
        <w:t xml:space="preserve">e </w:t>
      </w:r>
      <w:r w:rsidR="0087635D">
        <w:rPr>
          <w:rFonts w:ascii="Arial Narrow" w:eastAsia="Times New Roman" w:hAnsi="Arial Narrow" w:cs="Arial"/>
          <w:i/>
          <w:iCs/>
          <w:color w:val="000000"/>
          <w:szCs w:val="20"/>
          <w:lang w:eastAsia="fr-FR"/>
        </w:rPr>
        <w:t xml:space="preserve">avec prisonnier </w:t>
      </w:r>
      <w:r w:rsidR="0087635D" w:rsidRPr="0087635D">
        <w:rPr>
          <w:rFonts w:ascii="Arial Narrow" w:eastAsia="Times New Roman" w:hAnsi="Arial Narrow" w:cs="Arial"/>
          <w:i/>
          <w:iCs/>
          <w:color w:val="000000"/>
          <w:szCs w:val="20"/>
          <w:lang w:eastAsia="fr-FR"/>
        </w:rPr>
        <w:t>à</w:t>
      </w:r>
      <w:r w:rsidR="0087635D">
        <w:rPr>
          <w:rFonts w:ascii="Arial Narrow" w:eastAsia="Times New Roman" w:hAnsi="Arial Narrow" w:cs="Arial"/>
          <w:i/>
          <w:iCs/>
          <w:color w:val="000000"/>
          <w:szCs w:val="20"/>
          <w:lang w:eastAsia="fr-FR"/>
        </w:rPr>
        <w:t xml:space="preserve"> fixer au mur.</w:t>
      </w:r>
      <w:r w:rsidR="0087635D">
        <w:rPr>
          <w:rFonts w:ascii="Arial Narrow" w:eastAsia="Times New Roman" w:hAnsi="Arial Narrow" w:cs="Arial"/>
          <w:i/>
          <w:iCs/>
          <w:color w:val="000000"/>
          <w:szCs w:val="20"/>
          <w:lang w:eastAsia="fr-FR"/>
        </w:rPr>
        <w:br/>
      </w:r>
      <w:r w:rsidR="0087635D" w:rsidRPr="0087635D">
        <w:rPr>
          <w:rFonts w:ascii="Arial Narrow" w:eastAsia="Times New Roman" w:hAnsi="Arial Narrow" w:cs="Arial"/>
          <w:color w:val="000000"/>
          <w:szCs w:val="20"/>
          <w:lang w:eastAsia="fr-FR"/>
        </w:rPr>
        <w:t>H : 45 cm L : 40 cm  E : 15 cm</w:t>
      </w:r>
      <w:r w:rsidR="00E62222">
        <w:rPr>
          <w:rFonts w:ascii="Arial Narrow" w:eastAsia="Times New Roman" w:hAnsi="Arial Narrow" w:cs="Arial"/>
          <w:color w:val="000000"/>
          <w:szCs w:val="20"/>
          <w:lang w:eastAsia="fr-FR"/>
        </w:rPr>
        <w:br/>
      </w:r>
    </w:p>
    <w:p w14:paraId="3169827C" w14:textId="5DD4A103" w:rsidR="00E62222" w:rsidRPr="00221461" w:rsidRDefault="0087635D" w:rsidP="00E62222">
      <w:pPr>
        <w:suppressAutoHyphens/>
        <w:overflowPunct w:val="0"/>
        <w:autoSpaceDE w:val="0"/>
        <w:autoSpaceDN w:val="0"/>
        <w:adjustRightInd w:val="0"/>
        <w:spacing w:after="0" w:line="276" w:lineRule="auto"/>
        <w:ind w:left="360"/>
        <w:textAlignment w:val="baseline"/>
        <w:rPr>
          <w:rFonts w:ascii="Arial Narrow" w:eastAsia="Times New Roman" w:hAnsi="Arial Narrow" w:cs="Arial"/>
          <w:vanish/>
          <w:color w:val="000000"/>
          <w:szCs w:val="20"/>
          <w:lang w:eastAsia="fr-FR"/>
          <w:specVanish/>
        </w:rPr>
      </w:pPr>
      <w:r w:rsidRPr="0087635D">
        <w:rPr>
          <w:rFonts w:cstheme="majorHAnsi"/>
        </w:rPr>
        <w:t>3.2.3.2</w:t>
      </w:r>
      <w:r w:rsidRPr="0087635D">
        <w:rPr>
          <w:rFonts w:cstheme="majorHAnsi"/>
        </w:rPr>
        <w:tab/>
        <w:t>Bancs semi-cir</w:t>
      </w:r>
      <w:r w:rsidR="00E62222">
        <w:rPr>
          <w:rFonts w:cstheme="majorHAnsi"/>
        </w:rPr>
        <w:t>c</w:t>
      </w:r>
      <w:r w:rsidRPr="0087635D">
        <w:rPr>
          <w:rFonts w:cstheme="majorHAnsi"/>
        </w:rPr>
        <w:t>ulaire</w:t>
      </w:r>
      <w:r w:rsidRPr="0087635D">
        <w:rPr>
          <w:rFonts w:cstheme="majorHAnsi"/>
        </w:rPr>
        <w:br/>
      </w:r>
      <w:r w:rsidRPr="0087635D">
        <w:rPr>
          <w:rFonts w:ascii="Arial Narrow" w:eastAsia="Times New Roman" w:hAnsi="Arial Narrow" w:cs="Arial"/>
          <w:i/>
          <w:iCs/>
          <w:color w:val="000000"/>
          <w:szCs w:val="20"/>
          <w:lang w:eastAsia="fr-FR"/>
        </w:rPr>
        <w:t>Banc semi circulaire</w:t>
      </w:r>
      <w:r w:rsidR="00E62222">
        <w:rPr>
          <w:rFonts w:ascii="Arial Narrow" w:eastAsia="Times New Roman" w:hAnsi="Arial Narrow" w:cs="Arial"/>
          <w:i/>
          <w:iCs/>
          <w:color w:val="000000"/>
          <w:szCs w:val="20"/>
          <w:lang w:eastAsia="fr-FR"/>
        </w:rPr>
        <w:t xml:space="preserve"> construits en médium 19mm</w:t>
      </w:r>
      <w:r>
        <w:rPr>
          <w:rFonts w:ascii="Arial Narrow" w:eastAsia="Times New Roman" w:hAnsi="Arial Narrow" w:cs="Arial"/>
          <w:i/>
          <w:iCs/>
          <w:color w:val="000000"/>
          <w:szCs w:val="20"/>
          <w:lang w:eastAsia="fr-FR"/>
        </w:rPr>
        <w:t xml:space="preserve"> à adapter (</w:t>
      </w:r>
      <w:r w:rsidR="00E62222">
        <w:rPr>
          <w:rFonts w:ascii="Arial Narrow" w:eastAsia="Times New Roman" w:hAnsi="Arial Narrow" w:cs="Arial"/>
          <w:i/>
          <w:iCs/>
          <w:color w:val="000000"/>
          <w:szCs w:val="20"/>
          <w:lang w:eastAsia="fr-FR"/>
        </w:rPr>
        <w:t xml:space="preserve">partie vitrine à déposer) et à installer. </w:t>
      </w:r>
      <w:r w:rsidR="00E62222" w:rsidRPr="00E62222">
        <w:rPr>
          <w:rFonts w:ascii="Arial Narrow" w:eastAsia="Times New Roman" w:hAnsi="Arial Narrow" w:cs="Arial"/>
          <w:i/>
          <w:iCs/>
          <w:color w:val="000000"/>
          <w:szCs w:val="20"/>
          <w:lang w:eastAsia="fr-FR"/>
        </w:rPr>
        <w:t>Exemplaires : 2</w:t>
      </w:r>
      <w:r w:rsidRPr="00E62222">
        <w:rPr>
          <w:rFonts w:ascii="Arial Narrow" w:eastAsia="Times New Roman" w:hAnsi="Arial Narrow" w:cs="Arial"/>
          <w:i/>
          <w:iCs/>
          <w:color w:val="000000"/>
          <w:szCs w:val="20"/>
          <w:lang w:eastAsia="fr-FR"/>
        </w:rPr>
        <w:br/>
      </w:r>
      <w:r w:rsidRPr="00E62222">
        <w:rPr>
          <w:rFonts w:ascii="Arial Narrow" w:eastAsia="Times New Roman" w:hAnsi="Arial Narrow" w:cs="Arial"/>
          <w:color w:val="000000"/>
          <w:szCs w:val="20"/>
          <w:lang w:eastAsia="fr-FR"/>
        </w:rPr>
        <w:t xml:space="preserve">H : 45 cm L : </w:t>
      </w:r>
      <w:r w:rsidR="00E62222" w:rsidRPr="00E62222">
        <w:rPr>
          <w:rFonts w:ascii="Arial Narrow" w:eastAsia="Times New Roman" w:hAnsi="Arial Narrow" w:cs="Arial"/>
          <w:color w:val="000000"/>
          <w:szCs w:val="20"/>
          <w:lang w:eastAsia="fr-FR"/>
        </w:rPr>
        <w:t>380</w:t>
      </w:r>
      <w:r w:rsidRPr="00E62222">
        <w:rPr>
          <w:rFonts w:ascii="Arial Narrow" w:eastAsia="Times New Roman" w:hAnsi="Arial Narrow" w:cs="Arial"/>
          <w:color w:val="000000"/>
          <w:szCs w:val="20"/>
          <w:lang w:eastAsia="fr-FR"/>
        </w:rPr>
        <w:t xml:space="preserve"> cm  E : 5</w:t>
      </w:r>
      <w:r w:rsidR="00E62222" w:rsidRPr="00E62222">
        <w:rPr>
          <w:rFonts w:ascii="Arial Narrow" w:eastAsia="Times New Roman" w:hAnsi="Arial Narrow" w:cs="Arial"/>
          <w:color w:val="000000"/>
          <w:szCs w:val="20"/>
          <w:lang w:eastAsia="fr-FR"/>
        </w:rPr>
        <w:t>0</w:t>
      </w:r>
      <w:r w:rsidRPr="00E62222">
        <w:rPr>
          <w:rFonts w:ascii="Arial Narrow" w:eastAsia="Times New Roman" w:hAnsi="Arial Narrow" w:cs="Arial"/>
          <w:color w:val="000000"/>
          <w:szCs w:val="20"/>
          <w:lang w:eastAsia="fr-FR"/>
        </w:rPr>
        <w:t xml:space="preserve"> cm</w:t>
      </w:r>
      <w:r w:rsidR="00E62222" w:rsidRPr="00E62222">
        <w:rPr>
          <w:rFonts w:ascii="Arial Narrow" w:eastAsia="Times New Roman" w:hAnsi="Arial Narrow" w:cs="Arial"/>
          <w:color w:val="000000"/>
          <w:szCs w:val="20"/>
          <w:lang w:eastAsia="fr-FR"/>
        </w:rPr>
        <w:br/>
      </w:r>
      <w:r w:rsidR="00E62222" w:rsidRPr="00E62222">
        <w:rPr>
          <w:rFonts w:ascii="Arial Narrow" w:eastAsia="Times New Roman" w:hAnsi="Arial Narrow" w:cs="Arial"/>
          <w:color w:val="000000"/>
          <w:szCs w:val="20"/>
          <w:lang w:eastAsia="fr-FR"/>
        </w:rPr>
        <w:br/>
      </w:r>
      <w:r w:rsidR="00E62222" w:rsidRPr="00E62222">
        <w:rPr>
          <w:rFonts w:cstheme="majorHAnsi"/>
        </w:rPr>
        <w:t>3.2.3.</w:t>
      </w:r>
      <w:r w:rsidR="00E62222">
        <w:rPr>
          <w:rFonts w:cstheme="majorHAnsi"/>
        </w:rPr>
        <w:t>3</w:t>
      </w:r>
      <w:r w:rsidR="00E62222" w:rsidRPr="00E62222">
        <w:rPr>
          <w:rFonts w:cstheme="majorHAnsi"/>
        </w:rPr>
        <w:tab/>
        <w:t>Bancs standards</w:t>
      </w:r>
      <w:r w:rsidR="00E62222" w:rsidRPr="00E62222">
        <w:rPr>
          <w:rFonts w:cstheme="majorHAnsi"/>
        </w:rPr>
        <w:br/>
      </w:r>
      <w:r w:rsidR="00E62222" w:rsidRPr="00E62222">
        <w:rPr>
          <w:rFonts w:ascii="Arial Narrow" w:eastAsia="Times New Roman" w:hAnsi="Arial Narrow" w:cs="Arial"/>
          <w:i/>
          <w:iCs/>
          <w:color w:val="000000"/>
          <w:szCs w:val="20"/>
          <w:lang w:eastAsia="fr-FR"/>
        </w:rPr>
        <w:t>Bancs standard four</w:t>
      </w:r>
      <w:r w:rsidR="00E62222">
        <w:rPr>
          <w:rFonts w:ascii="Arial Narrow" w:eastAsia="Times New Roman" w:hAnsi="Arial Narrow" w:cs="Arial"/>
          <w:i/>
          <w:iCs/>
          <w:color w:val="000000"/>
          <w:szCs w:val="20"/>
          <w:lang w:eastAsia="fr-FR"/>
        </w:rPr>
        <w:t xml:space="preserve">nis par le Musée à placer dans les salles. </w:t>
      </w:r>
      <w:r w:rsidR="00E62222" w:rsidRPr="00E62222">
        <w:rPr>
          <w:rFonts w:ascii="Arial Narrow" w:eastAsia="Times New Roman" w:hAnsi="Arial Narrow" w:cs="Arial"/>
          <w:i/>
          <w:iCs/>
          <w:color w:val="000000"/>
          <w:szCs w:val="20"/>
          <w:lang w:eastAsia="fr-FR"/>
        </w:rPr>
        <w:t>Quantité : 3</w:t>
      </w:r>
      <w:r w:rsidR="00E62222" w:rsidRPr="00E62222">
        <w:rPr>
          <w:rFonts w:ascii="Arial Narrow" w:eastAsia="Times New Roman" w:hAnsi="Arial Narrow" w:cs="Arial"/>
          <w:i/>
          <w:iCs/>
          <w:color w:val="000000"/>
          <w:szCs w:val="20"/>
          <w:lang w:eastAsia="fr-FR"/>
        </w:rPr>
        <w:br/>
      </w:r>
      <w:r w:rsidR="00E62222" w:rsidRPr="00E62222">
        <w:rPr>
          <w:rFonts w:ascii="Arial Narrow" w:eastAsia="Times New Roman" w:hAnsi="Arial Narrow" w:cs="Arial"/>
          <w:color w:val="000000"/>
          <w:szCs w:val="20"/>
          <w:lang w:eastAsia="fr-FR"/>
        </w:rPr>
        <w:t>H : 45 cm L : 160 cm  E : 50 cm</w:t>
      </w:r>
      <w:r w:rsidR="00E62222" w:rsidRPr="00E62222">
        <w:rPr>
          <w:rFonts w:ascii="Arial Narrow" w:eastAsia="Times New Roman" w:hAnsi="Arial Narrow" w:cs="Arial"/>
          <w:color w:val="000000"/>
          <w:szCs w:val="20"/>
          <w:lang w:eastAsia="fr-FR"/>
        </w:rPr>
        <w:br/>
      </w:r>
      <w:r w:rsidR="00E62222" w:rsidRPr="00E62222">
        <w:rPr>
          <w:rFonts w:ascii="Arial Narrow" w:eastAsia="Times New Roman" w:hAnsi="Arial Narrow" w:cs="Arial"/>
          <w:color w:val="000000"/>
          <w:szCs w:val="20"/>
          <w:lang w:eastAsia="fr-FR"/>
        </w:rPr>
        <w:br/>
      </w:r>
      <w:r w:rsidR="00E62222" w:rsidRPr="00E62222">
        <w:rPr>
          <w:rFonts w:cstheme="majorHAnsi"/>
        </w:rPr>
        <w:t>3.2.3.4</w:t>
      </w:r>
      <w:r w:rsidR="00E62222" w:rsidRPr="00E62222">
        <w:rPr>
          <w:rFonts w:cstheme="majorHAnsi"/>
        </w:rPr>
        <w:tab/>
        <w:t>Moquette</w:t>
      </w:r>
      <w:r w:rsidR="00E62222" w:rsidRPr="00E62222">
        <w:rPr>
          <w:rFonts w:cstheme="majorHAnsi"/>
        </w:rPr>
        <w:br/>
      </w:r>
      <w:r w:rsidR="00E62222" w:rsidRPr="00E62222">
        <w:rPr>
          <w:rFonts w:ascii="Arial Narrow" w:eastAsia="Times New Roman" w:hAnsi="Arial Narrow" w:cs="Arial"/>
          <w:i/>
          <w:iCs/>
          <w:color w:val="000000"/>
          <w:szCs w:val="20"/>
          <w:lang w:eastAsia="fr-FR"/>
        </w:rPr>
        <w:t>Moquette en</w:t>
      </w:r>
      <w:r w:rsidR="00E62222">
        <w:rPr>
          <w:rFonts w:ascii="Arial Narrow" w:eastAsia="Times New Roman" w:hAnsi="Arial Narrow" w:cs="Arial"/>
          <w:i/>
          <w:iCs/>
          <w:color w:val="000000"/>
          <w:szCs w:val="20"/>
          <w:lang w:eastAsia="fr-FR"/>
        </w:rPr>
        <w:t xml:space="preserve"> dalles plombantes fourni par le musée à installer. Pose sur double-face et découpes à prévoir pour correspondre à la surface et aux angles de la salle de projection.</w:t>
      </w:r>
      <w:r w:rsidR="00E62222">
        <w:rPr>
          <w:rFonts w:ascii="Arial Narrow" w:eastAsia="Times New Roman" w:hAnsi="Arial Narrow" w:cs="Arial"/>
          <w:i/>
          <w:iCs/>
          <w:color w:val="000000"/>
          <w:szCs w:val="20"/>
          <w:lang w:eastAsia="fr-FR"/>
        </w:rPr>
        <w:br/>
        <w:t>Surface : 47 m²</w:t>
      </w:r>
      <w:r w:rsidR="00221461">
        <w:rPr>
          <w:rFonts w:ascii="Arial Narrow" w:eastAsia="Times New Roman" w:hAnsi="Arial Narrow" w:cs="Arial"/>
          <w:i/>
          <w:iCs/>
          <w:color w:val="000000"/>
          <w:szCs w:val="20"/>
          <w:lang w:eastAsia="fr-FR"/>
        </w:rPr>
        <w:br/>
      </w:r>
      <w:r w:rsidR="00221461">
        <w:rPr>
          <w:rFonts w:ascii="Arial Narrow" w:eastAsia="Times New Roman" w:hAnsi="Arial Narrow" w:cs="Arial"/>
          <w:i/>
          <w:iCs/>
          <w:color w:val="000000"/>
          <w:szCs w:val="20"/>
          <w:lang w:eastAsia="fr-FR"/>
        </w:rPr>
        <w:br/>
      </w:r>
      <w:r w:rsidR="00221461" w:rsidRPr="0096678B">
        <w:rPr>
          <w:rFonts w:cstheme="majorHAnsi"/>
        </w:rPr>
        <w:t>3.2.3.5</w:t>
      </w:r>
      <w:r w:rsidR="00221461" w:rsidRPr="0096678B">
        <w:rPr>
          <w:rFonts w:cstheme="majorHAnsi"/>
        </w:rPr>
        <w:tab/>
        <w:t>Panneaux acoustiques</w:t>
      </w:r>
      <w:r w:rsidR="00221461" w:rsidRPr="0096678B">
        <w:rPr>
          <w:rFonts w:cstheme="majorHAnsi"/>
        </w:rPr>
        <w:br/>
      </w:r>
      <w:r w:rsidR="00221461" w:rsidRPr="0096678B">
        <w:rPr>
          <w:rFonts w:ascii="Arial Narrow" w:eastAsia="Times New Roman" w:hAnsi="Arial Narrow" w:cs="Arial"/>
          <w:i/>
          <w:iCs/>
          <w:color w:val="000000"/>
          <w:szCs w:val="20"/>
          <w:lang w:eastAsia="fr-FR"/>
        </w:rPr>
        <w:t>Installation de 10 panneaux acoustiques (fournis par le musée) contre les cimaises de la salle de projection et de 8 panneaux acoustiques (fournis par le musée) au plafond.</w:t>
      </w:r>
      <w:r w:rsidR="00221461" w:rsidRPr="0096678B">
        <w:rPr>
          <w:rFonts w:ascii="Arial Narrow" w:eastAsia="Times New Roman" w:hAnsi="Arial Narrow" w:cs="Arial"/>
          <w:i/>
          <w:iCs/>
          <w:color w:val="000000"/>
          <w:szCs w:val="20"/>
          <w:lang w:eastAsia="fr-FR"/>
        </w:rPr>
        <w:br/>
        <w:t>Surface : 47 m²</w:t>
      </w:r>
      <w:r w:rsidR="00E62222" w:rsidRPr="00E62222">
        <w:rPr>
          <w:rFonts w:ascii="Arial Narrow" w:eastAsia="Times New Roman" w:hAnsi="Arial Narrow" w:cs="Arial"/>
          <w:i/>
          <w:iCs/>
          <w:color w:val="000000"/>
          <w:szCs w:val="20"/>
          <w:lang w:eastAsia="fr-FR"/>
        </w:rPr>
        <w:br/>
      </w:r>
    </w:p>
    <w:p w14:paraId="35B8BBEB" w14:textId="569775AF" w:rsidR="005D7A56" w:rsidRPr="00DE1D28" w:rsidRDefault="005D7A56" w:rsidP="00DE1D28">
      <w:pPr>
        <w:suppressAutoHyphens/>
        <w:overflowPunct w:val="0"/>
        <w:autoSpaceDE w:val="0"/>
        <w:autoSpaceDN w:val="0"/>
        <w:adjustRightInd w:val="0"/>
        <w:spacing w:after="0" w:line="276" w:lineRule="auto"/>
        <w:textAlignment w:val="baseline"/>
        <w:rPr>
          <w:rFonts w:ascii="Arial Narrow" w:eastAsia="Times New Roman" w:hAnsi="Arial Narrow" w:cs="Arial"/>
          <w:color w:val="000000"/>
          <w:szCs w:val="20"/>
          <w:lang w:eastAsia="fr-FR"/>
        </w:rPr>
      </w:pPr>
    </w:p>
    <w:p w14:paraId="0D05FE70" w14:textId="77777777" w:rsidR="0066567D" w:rsidRPr="00E62222" w:rsidRDefault="0066567D" w:rsidP="005D7A56">
      <w:pPr>
        <w:pStyle w:val="En-tte"/>
        <w:tabs>
          <w:tab w:val="left" w:pos="284"/>
        </w:tabs>
        <w:spacing w:line="276" w:lineRule="auto"/>
        <w:jc w:val="both"/>
        <w:rPr>
          <w:rFonts w:asciiTheme="majorHAnsi" w:eastAsiaTheme="majorEastAsia" w:hAnsiTheme="majorHAnsi" w:cstheme="majorHAnsi"/>
          <w:i/>
          <w:iCs/>
          <w:color w:val="2E74B5" w:themeColor="accent1" w:themeShade="BF"/>
        </w:rPr>
      </w:pPr>
    </w:p>
    <w:p w14:paraId="4ECF08EE" w14:textId="5F320460" w:rsidR="00F2097F" w:rsidRPr="005D5794" w:rsidRDefault="00F5682F" w:rsidP="00917753">
      <w:pPr>
        <w:pStyle w:val="Titre3"/>
        <w:numPr>
          <w:ilvl w:val="2"/>
          <w:numId w:val="21"/>
        </w:numPr>
        <w:spacing w:before="200"/>
        <w:jc w:val="both"/>
        <w:rPr>
          <w:rFonts w:cstheme="majorHAnsi"/>
          <w:bCs/>
          <w:iCs/>
        </w:rPr>
      </w:pPr>
      <w:r w:rsidRPr="005D5794">
        <w:rPr>
          <w:rFonts w:cstheme="majorHAnsi"/>
          <w:bCs/>
        </w:rPr>
        <w:lastRenderedPageBreak/>
        <w:t>P</w:t>
      </w:r>
      <w:r w:rsidR="00726A17" w:rsidRPr="005D5794">
        <w:rPr>
          <w:rFonts w:cstheme="majorHAnsi"/>
          <w:bCs/>
        </w:rPr>
        <w:t>einture</w:t>
      </w:r>
    </w:p>
    <w:p w14:paraId="27486BD1" w14:textId="2275920D" w:rsidR="003C5DEA" w:rsidRPr="00706A78" w:rsidRDefault="00396C23" w:rsidP="003C5DEA">
      <w:pPr>
        <w:pStyle w:val="Titre4"/>
        <w:spacing w:before="200"/>
        <w:ind w:left="720"/>
        <w:jc w:val="both"/>
        <w:rPr>
          <w:rFonts w:cstheme="majorHAnsi"/>
        </w:rPr>
      </w:pPr>
      <w:r>
        <w:rPr>
          <w:rFonts w:cstheme="majorHAnsi"/>
        </w:rPr>
        <w:t>3.2.4.1</w:t>
      </w:r>
      <w:r>
        <w:rPr>
          <w:rFonts w:cstheme="majorHAnsi"/>
        </w:rPr>
        <w:tab/>
      </w:r>
      <w:r w:rsidR="00706A78" w:rsidRPr="00706A78">
        <w:rPr>
          <w:rFonts w:cstheme="majorHAnsi"/>
        </w:rPr>
        <w:t>Peinture des murs, cloisonnements et doublages existants laissés en place (compris enduit)</w:t>
      </w:r>
    </w:p>
    <w:p w14:paraId="205CE5C1" w14:textId="3B44507B" w:rsidR="003C5DEA" w:rsidRDefault="00706A78" w:rsidP="003C5DEA">
      <w:pPr>
        <w:pStyle w:val="En-tte"/>
        <w:tabs>
          <w:tab w:val="left" w:pos="284"/>
        </w:tabs>
        <w:spacing w:line="276" w:lineRule="auto"/>
        <w:jc w:val="both"/>
        <w:rPr>
          <w:rFonts w:ascii="Arial Narrow" w:hAnsi="Arial Narrow" w:cs="Arial"/>
          <w:bCs/>
          <w:iCs/>
          <w:vertAlign w:val="superscript"/>
        </w:rPr>
      </w:pPr>
      <w:r>
        <w:rPr>
          <w:rFonts w:ascii="Arial Narrow" w:hAnsi="Arial Narrow" w:cs="Arial"/>
          <w:bCs/>
          <w:iCs/>
        </w:rPr>
        <w:t xml:space="preserve">L’entreprise </w:t>
      </w:r>
      <w:r w:rsidR="000565D0">
        <w:rPr>
          <w:rFonts w:ascii="Arial Narrow" w:hAnsi="Arial Narrow" w:cs="Arial"/>
          <w:bCs/>
          <w:iCs/>
        </w:rPr>
        <w:t xml:space="preserve">devra faire le repérage nécessaire des murs existants pour en constater l’état et </w:t>
      </w:r>
      <w:r w:rsidR="00A256CA">
        <w:rPr>
          <w:rFonts w:ascii="Arial Narrow" w:hAnsi="Arial Narrow" w:cs="Arial"/>
          <w:bCs/>
          <w:iCs/>
        </w:rPr>
        <w:t>les teintes à recouvrir et ainsi anticiper correctement son intervention.</w:t>
      </w:r>
    </w:p>
    <w:p w14:paraId="2FB915B3" w14:textId="30C5B83F" w:rsidR="00A256CA" w:rsidRPr="00706A78" w:rsidRDefault="00396C23" w:rsidP="00A256CA">
      <w:pPr>
        <w:pStyle w:val="Titre4"/>
        <w:spacing w:before="200"/>
        <w:ind w:left="720"/>
        <w:jc w:val="both"/>
        <w:rPr>
          <w:rFonts w:cstheme="majorHAnsi"/>
        </w:rPr>
      </w:pPr>
      <w:r>
        <w:rPr>
          <w:rFonts w:cstheme="majorHAnsi"/>
        </w:rPr>
        <w:t>3.2.4.2</w:t>
      </w:r>
      <w:r w:rsidR="00A256CA">
        <w:rPr>
          <w:rFonts w:cstheme="majorHAnsi"/>
        </w:rPr>
        <w:tab/>
      </w:r>
      <w:r w:rsidR="001F2988" w:rsidRPr="001F2988">
        <w:rPr>
          <w:rFonts w:cstheme="majorHAnsi"/>
        </w:rPr>
        <w:t>Peinture des parements issus de la récupération (compris enduit)</w:t>
      </w:r>
    </w:p>
    <w:p w14:paraId="6A822F71" w14:textId="5FB8805F" w:rsidR="00A256CA" w:rsidRDefault="00A256CA" w:rsidP="00A256CA">
      <w:pPr>
        <w:pStyle w:val="En-tte"/>
        <w:tabs>
          <w:tab w:val="left" w:pos="284"/>
        </w:tabs>
        <w:spacing w:line="276" w:lineRule="auto"/>
        <w:jc w:val="both"/>
        <w:rPr>
          <w:rFonts w:ascii="Arial Narrow" w:hAnsi="Arial Narrow" w:cs="Arial"/>
          <w:bCs/>
          <w:iCs/>
          <w:vertAlign w:val="superscript"/>
        </w:rPr>
      </w:pPr>
      <w:r>
        <w:rPr>
          <w:rFonts w:ascii="Arial Narrow" w:hAnsi="Arial Narrow" w:cs="Arial"/>
          <w:bCs/>
          <w:iCs/>
        </w:rPr>
        <w:t xml:space="preserve">L’entreprise devra faire le repérage nécessaire des </w:t>
      </w:r>
      <w:r w:rsidR="001F2988">
        <w:rPr>
          <w:rFonts w:ascii="Arial Narrow" w:hAnsi="Arial Narrow" w:cs="Arial"/>
          <w:bCs/>
          <w:iCs/>
        </w:rPr>
        <w:t>parements récupérés</w:t>
      </w:r>
      <w:r>
        <w:rPr>
          <w:rFonts w:ascii="Arial Narrow" w:hAnsi="Arial Narrow" w:cs="Arial"/>
          <w:bCs/>
          <w:iCs/>
        </w:rPr>
        <w:t xml:space="preserve"> pour en constater l’état et les teintes à recouvrir et ainsi anticiper correctement son intervention.</w:t>
      </w:r>
    </w:p>
    <w:p w14:paraId="2063B45F" w14:textId="50B4EB95" w:rsidR="001D34BE" w:rsidRPr="00706A78" w:rsidRDefault="00396C23" w:rsidP="001D34BE">
      <w:pPr>
        <w:pStyle w:val="Titre4"/>
        <w:spacing w:before="200"/>
        <w:ind w:left="720"/>
        <w:jc w:val="both"/>
        <w:rPr>
          <w:rFonts w:cstheme="majorHAnsi"/>
        </w:rPr>
      </w:pPr>
      <w:r>
        <w:rPr>
          <w:rFonts w:cstheme="majorHAnsi"/>
        </w:rPr>
        <w:t>3.2.4.3</w:t>
      </w:r>
      <w:r w:rsidR="001D34BE">
        <w:rPr>
          <w:rFonts w:cstheme="majorHAnsi"/>
        </w:rPr>
        <w:tab/>
      </w:r>
      <w:r w:rsidR="001D34BE" w:rsidRPr="001D34BE">
        <w:rPr>
          <w:rFonts w:cstheme="majorHAnsi"/>
        </w:rPr>
        <w:t>Peinture des parements neufs (compris enduit)</w:t>
      </w:r>
    </w:p>
    <w:p w14:paraId="72EB07C7" w14:textId="10FAB912" w:rsidR="001D34BE" w:rsidRPr="00706A78" w:rsidRDefault="00396C23" w:rsidP="001D34BE">
      <w:pPr>
        <w:pStyle w:val="Titre4"/>
        <w:spacing w:before="200"/>
        <w:ind w:left="720"/>
        <w:jc w:val="both"/>
        <w:rPr>
          <w:rFonts w:cstheme="majorHAnsi"/>
        </w:rPr>
      </w:pPr>
      <w:r>
        <w:rPr>
          <w:rFonts w:cstheme="majorHAnsi"/>
        </w:rPr>
        <w:t>3.2.4.4</w:t>
      </w:r>
      <w:r w:rsidR="001D34BE">
        <w:rPr>
          <w:rFonts w:cstheme="majorHAnsi"/>
        </w:rPr>
        <w:tab/>
      </w:r>
      <w:r w:rsidR="00333B85" w:rsidRPr="00333B85">
        <w:rPr>
          <w:rFonts w:cstheme="majorHAnsi"/>
        </w:rPr>
        <w:t>Mise en peinture des menuiseries diverses</w:t>
      </w:r>
    </w:p>
    <w:p w14:paraId="6AEB0FA5" w14:textId="50683CDC" w:rsidR="00333B85" w:rsidRPr="00706A78" w:rsidRDefault="00396C23" w:rsidP="00333B85">
      <w:pPr>
        <w:pStyle w:val="Titre4"/>
        <w:spacing w:before="200"/>
        <w:ind w:left="720"/>
        <w:jc w:val="both"/>
        <w:rPr>
          <w:rFonts w:cstheme="majorHAnsi"/>
        </w:rPr>
      </w:pPr>
      <w:r>
        <w:rPr>
          <w:rFonts w:cstheme="majorHAnsi"/>
        </w:rPr>
        <w:t>3.2.4.5</w:t>
      </w:r>
      <w:r w:rsidR="00333B85">
        <w:rPr>
          <w:rFonts w:cstheme="majorHAnsi"/>
        </w:rPr>
        <w:tab/>
      </w:r>
      <w:r w:rsidR="000C2AF4" w:rsidRPr="000C2AF4">
        <w:rPr>
          <w:rFonts w:cstheme="majorHAnsi"/>
        </w:rPr>
        <w:t>Mise en peinture des mobiliers récupérés</w:t>
      </w:r>
    </w:p>
    <w:p w14:paraId="3D0D1151" w14:textId="77777777" w:rsidR="003E1AF3" w:rsidRPr="00BB1787" w:rsidRDefault="003E1AF3" w:rsidP="00333B85">
      <w:pPr>
        <w:pStyle w:val="En-tte"/>
        <w:tabs>
          <w:tab w:val="left" w:pos="284"/>
        </w:tabs>
        <w:spacing w:line="276" w:lineRule="auto"/>
        <w:jc w:val="both"/>
        <w:rPr>
          <w:rFonts w:asciiTheme="majorHAnsi" w:eastAsiaTheme="majorEastAsia" w:hAnsiTheme="majorHAnsi" w:cstheme="majorHAnsi"/>
          <w:i/>
          <w:iCs/>
          <w:color w:val="2E74B5" w:themeColor="accent1" w:themeShade="BF"/>
        </w:rPr>
      </w:pPr>
    </w:p>
    <w:p w14:paraId="79079CCC" w14:textId="77777777" w:rsidR="003E1AF3" w:rsidRDefault="003E1AF3" w:rsidP="000C2AF4">
      <w:pPr>
        <w:pStyle w:val="En-tte"/>
        <w:tabs>
          <w:tab w:val="left" w:pos="284"/>
        </w:tabs>
        <w:spacing w:line="276" w:lineRule="auto"/>
        <w:jc w:val="both"/>
        <w:rPr>
          <w:rFonts w:asciiTheme="majorHAnsi" w:eastAsiaTheme="majorEastAsia" w:hAnsiTheme="majorHAnsi" w:cstheme="majorHAnsi"/>
          <w:i/>
          <w:iCs/>
          <w:color w:val="2E74B5" w:themeColor="accent1" w:themeShade="BF"/>
        </w:rPr>
      </w:pPr>
    </w:p>
    <w:bookmarkEnd w:id="18"/>
    <w:p w14:paraId="6842C71D" w14:textId="77777777" w:rsidR="00685CE0" w:rsidRPr="00E7015B" w:rsidRDefault="00D44FF6" w:rsidP="00726A17">
      <w:pPr>
        <w:pStyle w:val="Titre3"/>
        <w:numPr>
          <w:ilvl w:val="2"/>
          <w:numId w:val="21"/>
        </w:numPr>
        <w:spacing w:before="200"/>
        <w:jc w:val="both"/>
        <w:rPr>
          <w:rFonts w:cstheme="majorHAnsi"/>
        </w:rPr>
      </w:pPr>
      <w:r>
        <w:rPr>
          <w:rFonts w:cstheme="majorHAnsi"/>
        </w:rPr>
        <w:t>Nettoyage</w:t>
      </w:r>
    </w:p>
    <w:p w14:paraId="64DD846A" w14:textId="77777777" w:rsidR="00E7015B" w:rsidRDefault="00E7015B" w:rsidP="00726A17">
      <w:pPr>
        <w:overflowPunct w:val="0"/>
        <w:autoSpaceDE w:val="0"/>
        <w:autoSpaceDN w:val="0"/>
        <w:adjustRightInd w:val="0"/>
        <w:spacing w:after="0" w:line="276" w:lineRule="auto"/>
        <w:jc w:val="both"/>
        <w:textAlignment w:val="baseline"/>
        <w:rPr>
          <w:rFonts w:ascii="Arial Narrow" w:hAnsi="Arial Narrow" w:cstheme="majorHAnsi"/>
        </w:rPr>
      </w:pPr>
      <w:r>
        <w:rPr>
          <w:rFonts w:ascii="Arial Narrow" w:hAnsi="Arial Narrow" w:cstheme="majorHAnsi"/>
        </w:rPr>
        <w:t>L’attention de l’e</w:t>
      </w:r>
      <w:r w:rsidR="00685CE0" w:rsidRPr="008A272C">
        <w:rPr>
          <w:rFonts w:ascii="Arial Narrow" w:hAnsi="Arial Narrow" w:cstheme="majorHAnsi"/>
        </w:rPr>
        <w:t xml:space="preserve">ntreprise est attirée sur les exigences de propreté. </w:t>
      </w:r>
    </w:p>
    <w:p w14:paraId="212DD164" w14:textId="77777777" w:rsidR="00685CE0" w:rsidRPr="00D44FF6" w:rsidRDefault="00685CE0" w:rsidP="00726A17">
      <w:pPr>
        <w:overflowPunct w:val="0"/>
        <w:autoSpaceDE w:val="0"/>
        <w:autoSpaceDN w:val="0"/>
        <w:adjustRightInd w:val="0"/>
        <w:spacing w:after="0" w:line="276" w:lineRule="auto"/>
        <w:jc w:val="both"/>
        <w:textAlignment w:val="baseline"/>
        <w:rPr>
          <w:rFonts w:ascii="Arial Narrow" w:hAnsi="Arial Narrow" w:cstheme="majorHAnsi"/>
        </w:rPr>
      </w:pPr>
      <w:r w:rsidRPr="00D44FF6">
        <w:rPr>
          <w:rFonts w:ascii="Arial Narrow" w:hAnsi="Arial Narrow" w:cstheme="majorHAnsi"/>
        </w:rPr>
        <w:t>Il en découle les obligations suivantes :</w:t>
      </w:r>
    </w:p>
    <w:p w14:paraId="75C6BEF8" w14:textId="77777777" w:rsidR="00685CE0" w:rsidRPr="008A272C" w:rsidRDefault="00685CE0" w:rsidP="00726A17">
      <w:pPr>
        <w:pStyle w:val="Sansinterligne"/>
        <w:numPr>
          <w:ilvl w:val="0"/>
          <w:numId w:val="9"/>
        </w:numPr>
        <w:spacing w:line="276" w:lineRule="auto"/>
        <w:jc w:val="both"/>
        <w:rPr>
          <w:rFonts w:ascii="Arial Narrow" w:hAnsi="Arial Narrow" w:cstheme="majorHAnsi"/>
        </w:rPr>
      </w:pPr>
      <w:r w:rsidRPr="008A272C">
        <w:rPr>
          <w:rFonts w:ascii="Arial Narrow" w:hAnsi="Arial Narrow" w:cstheme="majorHAnsi"/>
        </w:rPr>
        <w:t>Maintenir propre en permanence non seulement le chantier mais tous les espaces que la société aura à emprunter pour évacuer les déchets, notamment les monte-charges ; la société est tenue de maintenir intact l’état de l’existant et de mettre en œuvre tous les moyens et protections nécessaires (protection des sols notamment pour éviter les marques et rayures etc.) ;</w:t>
      </w:r>
    </w:p>
    <w:p w14:paraId="64992189" w14:textId="77777777" w:rsidR="00685CE0" w:rsidRPr="008A272C" w:rsidRDefault="00685CE0" w:rsidP="00726A17">
      <w:pPr>
        <w:pStyle w:val="Sansinterligne"/>
        <w:numPr>
          <w:ilvl w:val="0"/>
          <w:numId w:val="9"/>
        </w:numPr>
        <w:spacing w:line="276" w:lineRule="auto"/>
        <w:jc w:val="both"/>
        <w:rPr>
          <w:rFonts w:ascii="Arial Narrow" w:hAnsi="Arial Narrow" w:cstheme="majorHAnsi"/>
        </w:rPr>
      </w:pPr>
      <w:r w:rsidRPr="008A272C">
        <w:rPr>
          <w:rFonts w:ascii="Arial Narrow" w:hAnsi="Arial Narrow" w:cstheme="majorHAnsi"/>
        </w:rPr>
        <w:t>Nettoyage quotidien du chantier et de tous les accès empruntés, en effectuant au minimum le dépoussiérage et le lavage des espaces ;</w:t>
      </w:r>
    </w:p>
    <w:p w14:paraId="61A85EE8" w14:textId="77777777" w:rsidR="00685CE0" w:rsidRPr="008A272C" w:rsidRDefault="00685CE0" w:rsidP="00726A17">
      <w:pPr>
        <w:pStyle w:val="Sansinterligne"/>
        <w:numPr>
          <w:ilvl w:val="0"/>
          <w:numId w:val="9"/>
        </w:numPr>
        <w:spacing w:line="276" w:lineRule="auto"/>
        <w:jc w:val="both"/>
        <w:rPr>
          <w:rFonts w:ascii="Arial Narrow" w:hAnsi="Arial Narrow" w:cstheme="majorHAnsi"/>
        </w:rPr>
      </w:pPr>
      <w:r w:rsidRPr="008A272C">
        <w:rPr>
          <w:rFonts w:ascii="Arial Narrow" w:hAnsi="Arial Narrow" w:cstheme="majorHAnsi"/>
        </w:rPr>
        <w:t>Rassemblement propre des gravats et déchets dans l’espace d’exposition à la stricte condition de ne pas gêner les accès, ni les circulations d’autres prestataires dans l’espace ; il pourra être exigé l’enlèvement immédiat des gravats et déchets ;</w:t>
      </w:r>
    </w:p>
    <w:p w14:paraId="134DD7D4" w14:textId="77777777" w:rsidR="00685CE0" w:rsidRPr="008A272C" w:rsidRDefault="00685CE0" w:rsidP="00726A17">
      <w:pPr>
        <w:pStyle w:val="Sansinterligne"/>
        <w:numPr>
          <w:ilvl w:val="0"/>
          <w:numId w:val="9"/>
        </w:numPr>
        <w:spacing w:line="276" w:lineRule="auto"/>
        <w:jc w:val="both"/>
        <w:rPr>
          <w:rFonts w:ascii="Arial Narrow" w:hAnsi="Arial Narrow" w:cstheme="majorHAnsi"/>
        </w:rPr>
      </w:pPr>
      <w:r w:rsidRPr="008A272C">
        <w:rPr>
          <w:rFonts w:ascii="Arial Narrow" w:hAnsi="Arial Narrow" w:cstheme="majorHAnsi"/>
        </w:rPr>
        <w:t>Organiser le chantier de façon à regrouper sur quelques jours l’évacuation des éléments (</w:t>
      </w:r>
      <w:r w:rsidR="00D44FF6">
        <w:rPr>
          <w:rFonts w:ascii="Arial Narrow" w:hAnsi="Arial Narrow" w:cstheme="majorHAnsi"/>
        </w:rPr>
        <w:t xml:space="preserve">de préférence sur </w:t>
      </w:r>
      <w:r w:rsidRPr="008A272C">
        <w:rPr>
          <w:rFonts w:ascii="Arial Narrow" w:hAnsi="Arial Narrow" w:cstheme="majorHAnsi"/>
        </w:rPr>
        <w:t>1 journée</w:t>
      </w:r>
      <w:r w:rsidR="00D44FF6">
        <w:rPr>
          <w:rFonts w:ascii="Arial Narrow" w:hAnsi="Arial Narrow" w:cstheme="majorHAnsi"/>
        </w:rPr>
        <w:t>, de préférence le lundi, jour de fermeture</w:t>
      </w:r>
      <w:r w:rsidRPr="008A272C">
        <w:rPr>
          <w:rFonts w:ascii="Arial Narrow" w:hAnsi="Arial Narrow" w:cstheme="majorHAnsi"/>
        </w:rPr>
        <w:t>), prévenir au minimum la veille de l’intervention, assurer la propreté de tous les espaces empruntés jusqu’aux bennes (parcours, accès, etc.) ;</w:t>
      </w:r>
    </w:p>
    <w:p w14:paraId="6BEF8BB2" w14:textId="4EAB3F33" w:rsidR="004D1871" w:rsidRDefault="00FF2E96" w:rsidP="00726A17">
      <w:pPr>
        <w:pStyle w:val="Sansinterligne"/>
        <w:numPr>
          <w:ilvl w:val="0"/>
          <w:numId w:val="9"/>
        </w:numPr>
        <w:spacing w:line="276" w:lineRule="auto"/>
        <w:jc w:val="both"/>
        <w:rPr>
          <w:rFonts w:ascii="Arial Narrow" w:hAnsi="Arial Narrow" w:cstheme="majorHAnsi"/>
        </w:rPr>
      </w:pPr>
      <w:r>
        <w:rPr>
          <w:rFonts w:ascii="Arial Narrow" w:hAnsi="Arial Narrow" w:cstheme="majorHAnsi"/>
        </w:rPr>
        <w:t xml:space="preserve">Le </w:t>
      </w:r>
      <w:r w:rsidR="00371584">
        <w:rPr>
          <w:rFonts w:ascii="Arial Narrow" w:hAnsi="Arial Narrow" w:cstheme="majorHAnsi"/>
        </w:rPr>
        <w:t xml:space="preserve">Titulaire </w:t>
      </w:r>
      <w:r w:rsidR="00685CE0" w:rsidRPr="008A272C">
        <w:rPr>
          <w:rFonts w:ascii="Arial Narrow" w:hAnsi="Arial Narrow" w:cstheme="majorHAnsi"/>
        </w:rPr>
        <w:t>devra veiller à dégager un minimum de poussière lors de la pose des éléments (cimaises, plafonds et mobilier).</w:t>
      </w:r>
    </w:p>
    <w:p w14:paraId="32F46180" w14:textId="77777777" w:rsidR="003E1AF3" w:rsidRPr="00BB7783" w:rsidRDefault="003E1AF3" w:rsidP="00917753">
      <w:pPr>
        <w:pStyle w:val="Sansinterligne"/>
        <w:spacing w:line="276" w:lineRule="auto"/>
        <w:ind w:left="720"/>
        <w:jc w:val="both"/>
        <w:rPr>
          <w:rFonts w:ascii="Arial Narrow" w:hAnsi="Arial Narrow" w:cstheme="majorHAnsi"/>
        </w:rPr>
      </w:pPr>
    </w:p>
    <w:p w14:paraId="7D44CEE6" w14:textId="1DA61C2B" w:rsidR="004D1871" w:rsidRDefault="004D1871" w:rsidP="00726A17">
      <w:pPr>
        <w:pStyle w:val="Titre3"/>
        <w:numPr>
          <w:ilvl w:val="2"/>
          <w:numId w:val="21"/>
        </w:numPr>
        <w:spacing w:before="200" w:line="276" w:lineRule="auto"/>
        <w:jc w:val="both"/>
        <w:rPr>
          <w:rFonts w:cstheme="majorHAnsi"/>
        </w:rPr>
      </w:pPr>
      <w:r>
        <w:rPr>
          <w:rFonts w:cstheme="majorHAnsi"/>
        </w:rPr>
        <w:t>Maintenance curative – Part à commandes</w:t>
      </w:r>
    </w:p>
    <w:p w14:paraId="41121C08" w14:textId="70300C3D" w:rsidR="004D1871" w:rsidRPr="00BB7783" w:rsidRDefault="004D1871" w:rsidP="00726A17">
      <w:pPr>
        <w:pStyle w:val="Corpsdetexte"/>
        <w:spacing w:after="0" w:line="276" w:lineRule="auto"/>
        <w:ind w:right="283"/>
        <w:rPr>
          <w:rFonts w:ascii="Arial Narrow" w:hAnsi="Arial Narrow" w:cstheme="majorHAnsi"/>
          <w:b/>
          <w:color w:val="000000"/>
        </w:rPr>
      </w:pPr>
      <w:r w:rsidRPr="00BB7783">
        <w:rPr>
          <w:rFonts w:ascii="Arial Narrow" w:hAnsi="Arial Narrow" w:cstheme="majorHAnsi"/>
          <w:b/>
          <w:color w:val="000000"/>
        </w:rPr>
        <w:t xml:space="preserve">Le Titulaire a en charge la maintenance curative de l’intégralité de la scénographie mise en œuvre pour l’exposition pendant la période d’exploitation de l’exposition. Cette prestation est déclenchée à la demande de l’EPMO avec un bon de commande (cf. BPU).  </w:t>
      </w:r>
    </w:p>
    <w:p w14:paraId="7E526636" w14:textId="2A340EB1" w:rsidR="004D1871" w:rsidRPr="004D1871" w:rsidRDefault="004D1871" w:rsidP="00726A17">
      <w:pPr>
        <w:pStyle w:val="Corpsdetexte"/>
        <w:spacing w:after="0" w:line="276" w:lineRule="auto"/>
        <w:ind w:right="283"/>
        <w:rPr>
          <w:rFonts w:ascii="Arial Narrow" w:hAnsi="Arial Narrow" w:cstheme="majorHAnsi"/>
          <w:color w:val="000000"/>
        </w:rPr>
      </w:pPr>
      <w:r>
        <w:rPr>
          <w:rFonts w:ascii="Arial Narrow" w:hAnsi="Arial Narrow" w:cstheme="majorHAnsi"/>
          <w:color w:val="000000"/>
        </w:rPr>
        <w:t xml:space="preserve">Le Titulaire devra pouvoir intervenir dans un délai de 24h </w:t>
      </w:r>
      <w:r w:rsidR="00BB7783">
        <w:rPr>
          <w:rFonts w:ascii="Arial Narrow" w:hAnsi="Arial Narrow" w:cstheme="majorHAnsi"/>
          <w:color w:val="000000"/>
        </w:rPr>
        <w:t xml:space="preserve">à 48h </w:t>
      </w:r>
      <w:r>
        <w:rPr>
          <w:rFonts w:ascii="Arial Narrow" w:hAnsi="Arial Narrow" w:cstheme="majorHAnsi"/>
          <w:color w:val="000000"/>
        </w:rPr>
        <w:t>après formulation de la demande par le Maître d’ouvrage.</w:t>
      </w:r>
    </w:p>
    <w:p w14:paraId="6145AE28" w14:textId="54D5DA8A" w:rsidR="004D1871" w:rsidRPr="004D1871" w:rsidRDefault="004D1871" w:rsidP="00726A17">
      <w:pPr>
        <w:pStyle w:val="Corpsdetexte"/>
        <w:spacing w:after="0" w:line="276" w:lineRule="auto"/>
        <w:ind w:right="283"/>
        <w:rPr>
          <w:rFonts w:ascii="Arial Narrow" w:hAnsi="Arial Narrow" w:cstheme="majorHAnsi"/>
          <w:color w:val="000000"/>
        </w:rPr>
      </w:pPr>
      <w:r w:rsidRPr="004D1871">
        <w:rPr>
          <w:rFonts w:ascii="Arial Narrow" w:hAnsi="Arial Narrow" w:cstheme="majorHAnsi"/>
          <w:color w:val="000000"/>
        </w:rPr>
        <w:t>L’entreprise prévoira les moyens de travail en hauteur</w:t>
      </w:r>
      <w:r>
        <w:rPr>
          <w:rFonts w:ascii="Arial Narrow" w:hAnsi="Arial Narrow" w:cstheme="majorHAnsi"/>
          <w:color w:val="000000"/>
        </w:rPr>
        <w:t xml:space="preserve"> si nécessaire pour son intervention</w:t>
      </w:r>
      <w:r w:rsidRPr="004D1871">
        <w:rPr>
          <w:rFonts w:ascii="Arial Narrow" w:hAnsi="Arial Narrow" w:cstheme="majorHAnsi"/>
          <w:color w:val="000000"/>
        </w:rPr>
        <w:t>.</w:t>
      </w:r>
    </w:p>
    <w:p w14:paraId="19020B72" w14:textId="0E467F72" w:rsidR="004D1871" w:rsidRDefault="004D1871" w:rsidP="00726A17">
      <w:pPr>
        <w:pStyle w:val="Corpsdetexte"/>
        <w:spacing w:after="0" w:line="276" w:lineRule="auto"/>
        <w:ind w:right="283"/>
        <w:rPr>
          <w:rFonts w:ascii="Arial Narrow" w:hAnsi="Arial Narrow" w:cstheme="majorHAnsi"/>
          <w:b/>
          <w:color w:val="FF0000"/>
        </w:rPr>
      </w:pPr>
      <w:r w:rsidRPr="002C28CF">
        <w:rPr>
          <w:rFonts w:ascii="Arial Narrow" w:hAnsi="Arial Narrow" w:cstheme="majorHAnsi"/>
          <w:b/>
          <w:color w:val="FF0000"/>
        </w:rPr>
        <w:t xml:space="preserve">Durée de l’exposition : </w:t>
      </w:r>
      <w:r w:rsidR="00C703FB">
        <w:rPr>
          <w:rFonts w:ascii="Arial Narrow" w:hAnsi="Arial Narrow" w:cstheme="majorHAnsi"/>
          <w:b/>
          <w:color w:val="FF0000"/>
        </w:rPr>
        <w:t>06/10/2026 au 31/</w:t>
      </w:r>
      <w:r w:rsidR="009F3BBB">
        <w:rPr>
          <w:rFonts w:ascii="Arial Narrow" w:hAnsi="Arial Narrow" w:cstheme="majorHAnsi"/>
          <w:b/>
          <w:color w:val="FF0000"/>
        </w:rPr>
        <w:t>01</w:t>
      </w:r>
      <w:r w:rsidR="00C703FB">
        <w:rPr>
          <w:rFonts w:ascii="Arial Narrow" w:hAnsi="Arial Narrow" w:cstheme="majorHAnsi"/>
          <w:b/>
          <w:color w:val="FF0000"/>
        </w:rPr>
        <w:t>/2027</w:t>
      </w:r>
    </w:p>
    <w:p w14:paraId="055EF5BE" w14:textId="77777777" w:rsidR="001167F8" w:rsidRPr="001167F8" w:rsidRDefault="001167F8" w:rsidP="001167F8">
      <w:pPr>
        <w:pStyle w:val="Titre3"/>
        <w:numPr>
          <w:ilvl w:val="2"/>
          <w:numId w:val="21"/>
        </w:numPr>
        <w:spacing w:before="200" w:line="276" w:lineRule="auto"/>
        <w:jc w:val="both"/>
        <w:rPr>
          <w:rFonts w:cstheme="majorHAnsi"/>
        </w:rPr>
      </w:pPr>
      <w:r w:rsidRPr="001167F8">
        <w:rPr>
          <w:rFonts w:cstheme="majorHAnsi"/>
        </w:rPr>
        <w:t>Dépose soignée</w:t>
      </w:r>
    </w:p>
    <w:p w14:paraId="2142AB7C" w14:textId="77777777" w:rsidR="001167F8" w:rsidRDefault="001167F8" w:rsidP="001167F8">
      <w:pPr>
        <w:pStyle w:val="En-tte"/>
        <w:tabs>
          <w:tab w:val="left" w:pos="284"/>
        </w:tabs>
        <w:spacing w:line="276" w:lineRule="auto"/>
        <w:jc w:val="both"/>
        <w:rPr>
          <w:rFonts w:ascii="Arial Narrow" w:hAnsi="Arial Narrow" w:cs="Arial"/>
          <w:bCs/>
          <w:iCs/>
        </w:rPr>
      </w:pPr>
    </w:p>
    <w:p w14:paraId="33A79230" w14:textId="57277F12" w:rsidR="001167F8" w:rsidRDefault="001167F8" w:rsidP="001167F8">
      <w:pPr>
        <w:pStyle w:val="En-tte"/>
        <w:tabs>
          <w:tab w:val="left" w:pos="284"/>
        </w:tabs>
        <w:spacing w:line="276" w:lineRule="auto"/>
        <w:jc w:val="both"/>
        <w:rPr>
          <w:rFonts w:ascii="Arial Narrow" w:hAnsi="Arial Narrow" w:cs="Arial"/>
          <w:bCs/>
          <w:iCs/>
        </w:rPr>
      </w:pPr>
      <w:r>
        <w:rPr>
          <w:rFonts w:ascii="Arial Narrow" w:hAnsi="Arial Narrow" w:cs="Arial"/>
          <w:bCs/>
          <w:iCs/>
        </w:rPr>
        <w:lastRenderedPageBreak/>
        <w:t>Ce poste comprend la dépose soignée de l’ensemble de la scénographie. En amont, il sera fait un récapitulatif avec la scénographe des éléments à laisser en place, à déposer proprement et stocker et ceux à benner pour recyclage.</w:t>
      </w:r>
    </w:p>
    <w:p w14:paraId="3EA01C78" w14:textId="77777777" w:rsidR="001167F8" w:rsidRDefault="001167F8" w:rsidP="001167F8">
      <w:pPr>
        <w:pStyle w:val="Corpsdetexte"/>
        <w:spacing w:after="0" w:line="276" w:lineRule="auto"/>
        <w:ind w:right="283"/>
        <w:rPr>
          <w:rFonts w:ascii="Arial Narrow" w:hAnsi="Arial Narrow" w:cstheme="majorHAnsi"/>
          <w:color w:val="000000"/>
        </w:rPr>
      </w:pPr>
      <w:r w:rsidRPr="008A272C">
        <w:rPr>
          <w:rFonts w:ascii="Arial Narrow" w:hAnsi="Arial Narrow" w:cstheme="majorHAnsi"/>
          <w:color w:val="000000"/>
        </w:rPr>
        <w:t xml:space="preserve">L’entreprise doit prévoir le démontage </w:t>
      </w:r>
      <w:r>
        <w:rPr>
          <w:rFonts w:ascii="Arial Narrow" w:hAnsi="Arial Narrow" w:cstheme="majorHAnsi"/>
          <w:color w:val="000000"/>
        </w:rPr>
        <w:t xml:space="preserve">de tous les éléments créés. </w:t>
      </w:r>
    </w:p>
    <w:p w14:paraId="1F710A0D" w14:textId="77777777" w:rsidR="001167F8" w:rsidRPr="00D44FF6" w:rsidRDefault="001167F8" w:rsidP="001167F8">
      <w:pPr>
        <w:pStyle w:val="Corpsdetexte"/>
        <w:spacing w:after="0" w:line="276" w:lineRule="auto"/>
        <w:ind w:right="283"/>
        <w:rPr>
          <w:rFonts w:ascii="Arial Narrow" w:hAnsi="Arial Narrow" w:cstheme="majorHAnsi"/>
          <w:b/>
          <w:color w:val="FF0000"/>
        </w:rPr>
      </w:pPr>
      <w:r w:rsidRPr="00D44FF6">
        <w:rPr>
          <w:rFonts w:ascii="Arial Narrow" w:hAnsi="Arial Narrow" w:cstheme="majorHAnsi"/>
          <w:b/>
          <w:color w:val="FF0000"/>
        </w:rPr>
        <w:t xml:space="preserve">L'ensemble des parements et échelles produits pour l’exposition seront récupérés pour de futures expositions. Ils devront être démontés proprement et acheminés en réserves du musée (sur site). </w:t>
      </w:r>
      <w:r w:rsidRPr="008C7911">
        <w:rPr>
          <w:rFonts w:ascii="Arial Narrow" w:hAnsi="Arial Narrow" w:cstheme="majorHAnsi"/>
          <w:b/>
          <w:color w:val="FF0000"/>
        </w:rPr>
        <w:t>Les cimaises réutilisées de précédentes expositions (trois fois de suite) seront bennées</w:t>
      </w:r>
      <w:r>
        <w:rPr>
          <w:rFonts w:ascii="Arial Narrow" w:hAnsi="Arial Narrow" w:cstheme="majorHAnsi"/>
          <w:b/>
          <w:color w:val="FF0000"/>
        </w:rPr>
        <w:t xml:space="preserve"> à l’issue de l’exposition, après identification préalable par l’EPMO</w:t>
      </w:r>
      <w:r w:rsidRPr="008C7911">
        <w:rPr>
          <w:rFonts w:ascii="Arial Narrow" w:hAnsi="Arial Narrow" w:cstheme="majorHAnsi"/>
          <w:b/>
          <w:color w:val="FF0000"/>
        </w:rPr>
        <w:t>.</w:t>
      </w:r>
      <w:r w:rsidRPr="00D44FF6">
        <w:rPr>
          <w:rFonts w:ascii="Arial Narrow" w:hAnsi="Arial Narrow" w:cstheme="majorHAnsi"/>
          <w:b/>
          <w:color w:val="FF0000"/>
        </w:rPr>
        <w:t xml:space="preserve"> </w:t>
      </w:r>
    </w:p>
    <w:p w14:paraId="4E9B621F" w14:textId="77777777" w:rsidR="001167F8" w:rsidRPr="00D44FF6" w:rsidRDefault="001167F8" w:rsidP="001167F8">
      <w:pPr>
        <w:pStyle w:val="Corpsdetexte"/>
        <w:spacing w:after="0" w:line="276" w:lineRule="auto"/>
        <w:ind w:right="283"/>
        <w:rPr>
          <w:rFonts w:ascii="Arial Narrow" w:hAnsi="Arial Narrow" w:cstheme="majorHAnsi"/>
          <w:b/>
          <w:color w:val="FF0000"/>
        </w:rPr>
      </w:pPr>
      <w:r w:rsidRPr="00D44FF6">
        <w:rPr>
          <w:rFonts w:ascii="Arial Narrow" w:hAnsi="Arial Narrow" w:cstheme="majorHAnsi"/>
          <w:b/>
          <w:color w:val="FF0000"/>
        </w:rPr>
        <w:t xml:space="preserve">L’ensemble des mobiliers seront conservés et devront être démontés proprement et acheminés en réserves du musée (sur site). </w:t>
      </w:r>
    </w:p>
    <w:p w14:paraId="3A103174" w14:textId="77777777" w:rsidR="001167F8" w:rsidRPr="00D44FF6" w:rsidRDefault="001167F8" w:rsidP="001167F8">
      <w:pPr>
        <w:spacing w:after="0" w:line="276" w:lineRule="auto"/>
        <w:ind w:right="283"/>
        <w:jc w:val="both"/>
        <w:rPr>
          <w:rFonts w:ascii="Arial Narrow" w:hAnsi="Arial Narrow" w:cstheme="majorHAnsi"/>
          <w:b/>
          <w:color w:val="FF0000"/>
        </w:rPr>
      </w:pPr>
      <w:r w:rsidRPr="00AE07E9">
        <w:rPr>
          <w:rFonts w:ascii="Arial Narrow" w:hAnsi="Arial Narrow" w:cstheme="majorHAnsi"/>
          <w:b/>
        </w:rPr>
        <w:t>L’entreprise devra prévoir la location d’une benne dans son offre pour l’ensemble de la dépose</w:t>
      </w:r>
      <w:r w:rsidRPr="00AE07E9">
        <w:rPr>
          <w:rFonts w:ascii="Arial Narrow" w:hAnsi="Arial Narrow" w:cstheme="majorHAnsi"/>
          <w:b/>
          <w:color w:val="FF0000"/>
        </w:rPr>
        <w:t>.</w:t>
      </w:r>
    </w:p>
    <w:p w14:paraId="1A460217" w14:textId="77777777" w:rsidR="001167F8" w:rsidRPr="008A272C" w:rsidRDefault="001167F8" w:rsidP="001167F8">
      <w:pPr>
        <w:tabs>
          <w:tab w:val="left" w:pos="8505"/>
        </w:tabs>
        <w:spacing w:after="0" w:line="276" w:lineRule="auto"/>
        <w:ind w:right="283"/>
        <w:jc w:val="both"/>
        <w:rPr>
          <w:rFonts w:ascii="Arial Narrow" w:hAnsi="Arial Narrow" w:cstheme="majorHAnsi"/>
        </w:rPr>
      </w:pPr>
      <w:r w:rsidRPr="008A272C">
        <w:rPr>
          <w:rFonts w:ascii="Arial Narrow" w:hAnsi="Arial Narrow" w:cstheme="majorHAnsi"/>
        </w:rPr>
        <w:t>L’entreprise s’engage à réaliser le démontage selon les règles de l’art, conformément aux prescriptions des DTU en vigueur.</w:t>
      </w:r>
    </w:p>
    <w:p w14:paraId="0ACAE2C2" w14:textId="77777777" w:rsidR="001167F8" w:rsidRPr="008A272C" w:rsidRDefault="001167F8" w:rsidP="001167F8">
      <w:pPr>
        <w:tabs>
          <w:tab w:val="left" w:pos="-4536"/>
        </w:tabs>
        <w:spacing w:after="0" w:line="276" w:lineRule="auto"/>
        <w:ind w:right="283"/>
        <w:jc w:val="both"/>
        <w:rPr>
          <w:rFonts w:ascii="Arial Narrow" w:hAnsi="Arial Narrow" w:cstheme="majorHAnsi"/>
        </w:rPr>
      </w:pPr>
      <w:r w:rsidRPr="008A272C">
        <w:rPr>
          <w:rFonts w:ascii="Arial Narrow" w:hAnsi="Arial Narrow" w:cstheme="majorHAnsi"/>
        </w:rPr>
        <w:t xml:space="preserve">L'entreprise est responsable de la qualité de son travail. </w:t>
      </w:r>
    </w:p>
    <w:p w14:paraId="2469DB02" w14:textId="77777777" w:rsidR="001167F8" w:rsidRPr="008A272C" w:rsidRDefault="001167F8" w:rsidP="001167F8">
      <w:pPr>
        <w:spacing w:after="0" w:line="276" w:lineRule="auto"/>
        <w:ind w:right="283"/>
        <w:jc w:val="both"/>
        <w:rPr>
          <w:rFonts w:ascii="Arial Narrow" w:hAnsi="Arial Narrow" w:cstheme="majorHAnsi"/>
        </w:rPr>
      </w:pPr>
      <w:r w:rsidRPr="008A272C">
        <w:rPr>
          <w:rFonts w:ascii="Arial Narrow" w:hAnsi="Arial Narrow" w:cstheme="majorHAnsi"/>
        </w:rPr>
        <w:t>L’entreprise aura à sa charge la fourniture et l'enlèvement des matériels nécessaires au démontage.</w:t>
      </w:r>
    </w:p>
    <w:p w14:paraId="0C03ADDA" w14:textId="77777777" w:rsidR="001167F8" w:rsidRPr="008A272C" w:rsidRDefault="001167F8" w:rsidP="001167F8">
      <w:pPr>
        <w:spacing w:after="0" w:line="276" w:lineRule="auto"/>
        <w:ind w:right="283"/>
        <w:jc w:val="both"/>
        <w:rPr>
          <w:rFonts w:ascii="Arial Narrow" w:hAnsi="Arial Narrow" w:cstheme="majorHAnsi"/>
        </w:rPr>
      </w:pPr>
      <w:r w:rsidRPr="008A272C">
        <w:rPr>
          <w:rFonts w:ascii="Arial Narrow" w:hAnsi="Arial Narrow" w:cstheme="majorHAnsi"/>
        </w:rPr>
        <w:t>L’entreprise doit prévoir le nettoyage parfait des espaces d’exposition et de tous les abords et accès (entrée, etc.) à la fin de l’intervention.</w:t>
      </w:r>
      <w:r>
        <w:rPr>
          <w:rFonts w:ascii="Arial Narrow" w:hAnsi="Arial Narrow" w:cstheme="majorHAnsi"/>
        </w:rPr>
        <w:t xml:space="preserve"> </w:t>
      </w:r>
    </w:p>
    <w:p w14:paraId="04313AAC" w14:textId="77777777" w:rsidR="001167F8" w:rsidRDefault="001167F8" w:rsidP="001167F8">
      <w:pPr>
        <w:pStyle w:val="En-tte"/>
        <w:tabs>
          <w:tab w:val="left" w:pos="284"/>
        </w:tabs>
        <w:spacing w:line="276" w:lineRule="auto"/>
        <w:jc w:val="both"/>
        <w:rPr>
          <w:rFonts w:asciiTheme="majorHAnsi" w:eastAsiaTheme="majorEastAsia" w:hAnsiTheme="majorHAnsi" w:cstheme="majorHAnsi"/>
          <w:i/>
          <w:iCs/>
          <w:color w:val="2E74B5" w:themeColor="accent1" w:themeShade="BF"/>
        </w:rPr>
      </w:pPr>
      <w:r w:rsidRPr="00BB1787">
        <w:rPr>
          <w:rFonts w:asciiTheme="majorHAnsi" w:eastAsiaTheme="majorEastAsia" w:hAnsiTheme="majorHAnsi" w:cstheme="majorHAnsi"/>
          <w:i/>
          <w:iCs/>
          <w:color w:val="2E74B5" w:themeColor="accent1" w:themeShade="BF"/>
        </w:rPr>
        <w:t xml:space="preserve">&gt; </w:t>
      </w:r>
      <w:r>
        <w:rPr>
          <w:rFonts w:asciiTheme="majorHAnsi" w:eastAsiaTheme="majorEastAsia" w:hAnsiTheme="majorHAnsi" w:cstheme="majorHAnsi"/>
          <w:i/>
          <w:iCs/>
          <w:color w:val="2E74B5" w:themeColor="accent1" w:themeShade="BF"/>
        </w:rPr>
        <w:t>1 ensemble</w:t>
      </w:r>
    </w:p>
    <w:p w14:paraId="16B1B143" w14:textId="39E19164" w:rsidR="001167F8" w:rsidRDefault="001167F8" w:rsidP="00726A17">
      <w:pPr>
        <w:pStyle w:val="Corpsdetexte"/>
        <w:spacing w:after="0" w:line="276" w:lineRule="auto"/>
        <w:ind w:right="283"/>
        <w:rPr>
          <w:rFonts w:ascii="Arial Narrow" w:hAnsi="Arial Narrow" w:cstheme="majorHAnsi"/>
          <w:b/>
          <w:color w:val="FF0000"/>
        </w:rPr>
      </w:pPr>
    </w:p>
    <w:p w14:paraId="1D938C89" w14:textId="77777777" w:rsidR="001167F8" w:rsidRPr="002C28CF" w:rsidRDefault="001167F8" w:rsidP="00726A17">
      <w:pPr>
        <w:pStyle w:val="Corpsdetexte"/>
        <w:spacing w:after="0" w:line="276" w:lineRule="auto"/>
        <w:ind w:right="283"/>
        <w:rPr>
          <w:rFonts w:ascii="Arial Narrow" w:hAnsi="Arial Narrow" w:cstheme="majorHAnsi"/>
          <w:b/>
          <w:color w:val="FF0000"/>
        </w:rPr>
      </w:pPr>
    </w:p>
    <w:p w14:paraId="7F090060" w14:textId="77777777" w:rsidR="00685CE0" w:rsidRPr="00D5083F" w:rsidRDefault="00685CE0" w:rsidP="00726A17">
      <w:pPr>
        <w:pBdr>
          <w:bottom w:val="single" w:sz="4" w:space="1" w:color="auto"/>
        </w:pBdr>
        <w:spacing w:after="0"/>
        <w:ind w:right="283"/>
        <w:jc w:val="both"/>
        <w:rPr>
          <w:rFonts w:asciiTheme="majorHAnsi" w:hAnsiTheme="majorHAnsi" w:cstheme="majorHAnsi"/>
        </w:rPr>
      </w:pPr>
    </w:p>
    <w:p w14:paraId="17606182" w14:textId="77777777" w:rsidR="00685CE0" w:rsidRDefault="00685CE0" w:rsidP="00726A17">
      <w:pPr>
        <w:spacing w:after="0"/>
        <w:jc w:val="both"/>
        <w:rPr>
          <w:rStyle w:val="lev"/>
          <w:rFonts w:asciiTheme="majorHAnsi" w:hAnsiTheme="majorHAnsi" w:cstheme="majorHAnsi"/>
        </w:rPr>
      </w:pPr>
      <w:r w:rsidRPr="00D5083F">
        <w:rPr>
          <w:rStyle w:val="lev"/>
          <w:rFonts w:asciiTheme="majorHAnsi" w:hAnsiTheme="majorHAnsi" w:cstheme="majorHAnsi"/>
        </w:rPr>
        <w:t>FIN DES PRESCRIPTIONS TECHNIQUES DU LOT 1 AGENCEMENT</w:t>
      </w:r>
    </w:p>
    <w:p w14:paraId="1DD32B9E" w14:textId="1FD552FE" w:rsidR="00D5083F" w:rsidRPr="00D5083F" w:rsidRDefault="00D5083F" w:rsidP="00726A17">
      <w:pPr>
        <w:spacing w:after="0"/>
        <w:rPr>
          <w:rStyle w:val="lev"/>
          <w:rFonts w:asciiTheme="majorHAnsi" w:hAnsiTheme="majorHAnsi" w:cstheme="majorHAnsi"/>
        </w:rPr>
      </w:pPr>
      <w:r>
        <w:rPr>
          <w:rStyle w:val="lev"/>
          <w:rFonts w:asciiTheme="majorHAnsi" w:hAnsiTheme="majorHAnsi" w:cstheme="majorHAnsi"/>
        </w:rPr>
        <w:br w:type="page"/>
      </w:r>
    </w:p>
    <w:p w14:paraId="5C31E126" w14:textId="0BCFD46C" w:rsidR="006E28F8" w:rsidRPr="000143BF" w:rsidRDefault="006E28F8" w:rsidP="000143BF">
      <w:pPr>
        <w:pStyle w:val="Titre1"/>
        <w:numPr>
          <w:ilvl w:val="0"/>
          <w:numId w:val="19"/>
        </w:numPr>
        <w:pBdr>
          <w:top w:val="single" w:sz="4" w:space="1" w:color="auto"/>
          <w:left w:val="single" w:sz="4" w:space="4" w:color="auto"/>
          <w:bottom w:val="single" w:sz="4" w:space="1" w:color="auto"/>
          <w:right w:val="single" w:sz="4" w:space="4" w:color="auto"/>
        </w:pBdr>
        <w:shd w:val="solid" w:color="BFBFBF" w:themeColor="background1" w:themeShade="BF" w:fill="B2B2B2"/>
        <w:spacing w:before="360"/>
        <w:jc w:val="both"/>
        <w:rPr>
          <w:rStyle w:val="Emphaseintense1"/>
        </w:rPr>
      </w:pPr>
      <w:r>
        <w:rPr>
          <w:rStyle w:val="Emphaseintense1"/>
        </w:rPr>
        <w:lastRenderedPageBreak/>
        <w:t xml:space="preserve">LOT 2 – ÉLECTRICITÉ - ÉCLAIRAGE - </w:t>
      </w:r>
      <w:r w:rsidRPr="000143BF">
        <w:rPr>
          <w:rStyle w:val="Emphaseintense1"/>
        </w:rPr>
        <w:t>Description des ouvrages à réaliser</w:t>
      </w:r>
    </w:p>
    <w:p w14:paraId="00974E0B" w14:textId="77777777" w:rsidR="006E28F8" w:rsidRDefault="006E28F8" w:rsidP="006E28F8"/>
    <w:p w14:paraId="4799AA4D" w14:textId="77777777" w:rsidR="006E28F8" w:rsidRPr="00750445" w:rsidRDefault="006E28F8" w:rsidP="006E28F8">
      <w:pPr>
        <w:pStyle w:val="Titre2"/>
        <w:numPr>
          <w:ilvl w:val="1"/>
          <w:numId w:val="23"/>
        </w:numPr>
        <w:pBdr>
          <w:top w:val="single" w:sz="4" w:space="1" w:color="auto"/>
          <w:left w:val="single" w:sz="4" w:space="4" w:color="auto"/>
          <w:bottom w:val="single" w:sz="4" w:space="1" w:color="auto"/>
          <w:right w:val="single" w:sz="4" w:space="4" w:color="auto"/>
        </w:pBdr>
        <w:shd w:val="pct15" w:color="auto" w:fill="auto"/>
        <w:spacing w:before="240" w:after="240"/>
        <w:jc w:val="both"/>
        <w:rPr>
          <w:bCs/>
        </w:rPr>
      </w:pPr>
      <w:bookmarkStart w:id="44" w:name="_Toc116313113"/>
      <w:r>
        <w:rPr>
          <w:rStyle w:val="Emphaseintense1"/>
          <w:bCs/>
        </w:rPr>
        <w:t>Description des travaux - Généralités</w:t>
      </w:r>
      <w:bookmarkEnd w:id="44"/>
    </w:p>
    <w:p w14:paraId="6D272F8D" w14:textId="77777777" w:rsidR="006E28F8" w:rsidRPr="00CB27C2" w:rsidRDefault="006E28F8" w:rsidP="006E28F8">
      <w:pPr>
        <w:jc w:val="both"/>
        <w:rPr>
          <w:rFonts w:ascii="Arial Narrow" w:hAnsi="Arial Narrow" w:cstheme="majorHAnsi"/>
        </w:rPr>
      </w:pPr>
      <w:r w:rsidRPr="00CB27C2">
        <w:rPr>
          <w:rFonts w:ascii="Arial Narrow" w:hAnsi="Arial Narrow" w:cstheme="majorHAnsi"/>
        </w:rPr>
        <w:t xml:space="preserve">Ce Lot consiste en une prestation complète d’installation, préparation, pose, réglage, maintenance et dépose de l’ensemble de l’éclairage, y compris, celui intégré aux ouvrages scénographiques, de l’exposition « </w:t>
      </w:r>
      <w:r>
        <w:rPr>
          <w:rFonts w:ascii="Arial Narrow" w:hAnsi="Arial Narrow" w:cstheme="majorHAnsi"/>
          <w:b/>
          <w:bCs/>
        </w:rPr>
        <w:t xml:space="preserve">Mary Cassatt : le choix de l’indépendance </w:t>
      </w:r>
      <w:r>
        <w:rPr>
          <w:rFonts w:ascii="Arial Narrow" w:hAnsi="Arial Narrow" w:cstheme="majorHAnsi"/>
        </w:rPr>
        <w:t>» au Musée d’Orsay</w:t>
      </w:r>
      <w:r w:rsidRPr="00CB27C2">
        <w:rPr>
          <w:rFonts w:ascii="Arial Narrow" w:hAnsi="Arial Narrow" w:cstheme="majorHAnsi"/>
        </w:rPr>
        <w:t>, Paris.</w:t>
      </w:r>
    </w:p>
    <w:p w14:paraId="135828E4" w14:textId="77777777" w:rsidR="006E28F8" w:rsidRPr="00CB27C2" w:rsidRDefault="006E28F8" w:rsidP="006E28F8">
      <w:pPr>
        <w:jc w:val="both"/>
        <w:rPr>
          <w:rFonts w:ascii="Arial Narrow" w:hAnsi="Arial Narrow" w:cstheme="majorHAnsi"/>
        </w:rPr>
      </w:pPr>
      <w:r w:rsidRPr="00CB27C2">
        <w:rPr>
          <w:rFonts w:ascii="Arial Narrow" w:hAnsi="Arial Narrow" w:cstheme="majorHAnsi"/>
        </w:rPr>
        <w:t>L'entrepreneur du présent lot doit intervenir sur le chantier en liaison avec les entrepreneurs des autres corps d'état intéressés pour effectuer ses travaux sans porter atteinte au programme d'avancement des travaux de ces autres corps d'état.</w:t>
      </w:r>
    </w:p>
    <w:p w14:paraId="38255F43" w14:textId="77777777" w:rsidR="006E28F8" w:rsidRPr="00CB27C2" w:rsidRDefault="006E28F8" w:rsidP="006E28F8">
      <w:pPr>
        <w:jc w:val="both"/>
        <w:rPr>
          <w:rFonts w:ascii="Arial Narrow" w:hAnsi="Arial Narrow" w:cstheme="majorHAnsi"/>
        </w:rPr>
      </w:pPr>
      <w:r w:rsidRPr="00CB27C2">
        <w:rPr>
          <w:rFonts w:ascii="Arial Narrow" w:hAnsi="Arial Narrow" w:cstheme="majorHAnsi"/>
        </w:rPr>
        <w:t xml:space="preserve">L'Entrepreneur reste responsable des conséquences que peuvent avoir ses travaux sur la solidité des constructions et des traces ou fissures qui peuvent apparaître par la suite.  </w:t>
      </w:r>
    </w:p>
    <w:p w14:paraId="0CC45C2B" w14:textId="77777777" w:rsidR="006E28F8" w:rsidRPr="00CB27C2" w:rsidRDefault="006E28F8" w:rsidP="006E28F8">
      <w:pPr>
        <w:pStyle w:val="Corpsdetexte"/>
        <w:rPr>
          <w:rStyle w:val="Aucun"/>
          <w:rFonts w:ascii="Arial Narrow" w:hAnsi="Arial Narrow" w:cstheme="majorHAnsi"/>
          <w:b/>
        </w:rPr>
      </w:pPr>
      <w:r w:rsidRPr="00CB27C2">
        <w:rPr>
          <w:rStyle w:val="Aucun"/>
          <w:rFonts w:ascii="Arial Narrow" w:hAnsi="Arial Narrow" w:cstheme="majorHAnsi"/>
        </w:rPr>
        <w:t xml:space="preserve">L'Entreprise s’occupera également des sorties électriques dédiées à l’audiovisuel, </w:t>
      </w:r>
      <w:r w:rsidRPr="00CB27C2">
        <w:rPr>
          <w:rStyle w:val="Aucun"/>
          <w:rFonts w:ascii="Arial Narrow" w:hAnsi="Arial Narrow" w:cstheme="majorHAnsi"/>
          <w:b/>
        </w:rPr>
        <w:t>mais la fourniture et pose des équipements terminaux sera hors lot.</w:t>
      </w:r>
    </w:p>
    <w:p w14:paraId="64109464" w14:textId="77777777" w:rsidR="006E28F8" w:rsidRPr="00CB27C2" w:rsidRDefault="006E28F8" w:rsidP="006E28F8">
      <w:pPr>
        <w:jc w:val="both"/>
        <w:rPr>
          <w:rStyle w:val="lev"/>
          <w:rFonts w:ascii="Arial Narrow" w:hAnsi="Arial Narrow" w:cstheme="majorHAnsi"/>
        </w:rPr>
      </w:pPr>
      <w:r w:rsidRPr="00CB27C2">
        <w:rPr>
          <w:rStyle w:val="lev"/>
          <w:rFonts w:ascii="Arial Narrow" w:hAnsi="Arial Narrow" w:cstheme="majorHAnsi"/>
        </w:rPr>
        <w:t>Autres documents à consulter</w:t>
      </w:r>
    </w:p>
    <w:p w14:paraId="6B19B810" w14:textId="77777777" w:rsidR="006E28F8" w:rsidRPr="00CB27C2" w:rsidRDefault="006E28F8" w:rsidP="006E28F8">
      <w:pPr>
        <w:pStyle w:val="Paragraphedeliste"/>
        <w:numPr>
          <w:ilvl w:val="0"/>
          <w:numId w:val="12"/>
        </w:numPr>
        <w:jc w:val="both"/>
        <w:rPr>
          <w:rFonts w:ascii="Arial Narrow" w:hAnsi="Arial Narrow" w:cstheme="majorHAnsi"/>
        </w:rPr>
      </w:pPr>
      <w:r w:rsidRPr="00CB27C2">
        <w:rPr>
          <w:rFonts w:ascii="Arial Narrow" w:hAnsi="Arial Narrow" w:cstheme="majorHAnsi"/>
        </w:rPr>
        <w:t>Le cahier des plans de l’Agence de scénographie et de l’éclairagiste,</w:t>
      </w:r>
    </w:p>
    <w:p w14:paraId="54B721B1" w14:textId="77777777" w:rsidR="006E28F8" w:rsidRPr="00CB27C2" w:rsidRDefault="006E28F8" w:rsidP="006E28F8">
      <w:pPr>
        <w:pStyle w:val="Paragraphedeliste"/>
        <w:numPr>
          <w:ilvl w:val="0"/>
          <w:numId w:val="12"/>
        </w:numPr>
        <w:jc w:val="both"/>
        <w:rPr>
          <w:rFonts w:ascii="Arial Narrow" w:hAnsi="Arial Narrow" w:cstheme="majorHAnsi"/>
        </w:rPr>
      </w:pPr>
      <w:r w:rsidRPr="00CB27C2">
        <w:rPr>
          <w:rFonts w:ascii="Arial Narrow" w:hAnsi="Arial Narrow" w:cstheme="majorHAnsi"/>
        </w:rPr>
        <w:t>La DPGF,</w:t>
      </w:r>
    </w:p>
    <w:p w14:paraId="10946217" w14:textId="77777777" w:rsidR="006E28F8" w:rsidRPr="00CB27C2" w:rsidRDefault="006E28F8" w:rsidP="006E28F8">
      <w:pPr>
        <w:pStyle w:val="Paragraphedeliste"/>
        <w:numPr>
          <w:ilvl w:val="0"/>
          <w:numId w:val="12"/>
        </w:numPr>
        <w:jc w:val="both"/>
        <w:rPr>
          <w:rStyle w:val="il"/>
          <w:rFonts w:ascii="Arial Narrow" w:hAnsi="Arial Narrow" w:cstheme="majorHAnsi"/>
        </w:rPr>
      </w:pPr>
      <w:r w:rsidRPr="00CB27C2">
        <w:rPr>
          <w:rFonts w:ascii="Arial Narrow" w:hAnsi="Arial Narrow" w:cstheme="majorHAnsi"/>
        </w:rPr>
        <w:t>Le BPU.</w:t>
      </w:r>
    </w:p>
    <w:p w14:paraId="2783B737" w14:textId="77777777" w:rsidR="006E28F8" w:rsidRPr="00CB27C2" w:rsidRDefault="006E28F8" w:rsidP="006E28F8">
      <w:pPr>
        <w:jc w:val="both"/>
        <w:rPr>
          <w:rFonts w:ascii="Arial Narrow" w:hAnsi="Arial Narrow" w:cstheme="majorHAnsi"/>
        </w:rPr>
      </w:pPr>
      <w:r w:rsidRPr="00CB27C2">
        <w:rPr>
          <w:rFonts w:ascii="Arial Narrow" w:hAnsi="Arial Narrow" w:cstheme="majorHAnsi"/>
        </w:rPr>
        <w:t>Il est également spécifié que l'Entrepreneur a examiné avec soin toutes les pièces du dossier servant de base à son marché et qu'il a signalé toutes les imprécisions, obscurités, omissions ou contradictions qu'il aurait pu relever et que toutes les réponses adaptées ont été apportées.</w:t>
      </w:r>
    </w:p>
    <w:p w14:paraId="03188EED" w14:textId="77777777" w:rsidR="006E28F8" w:rsidRPr="00CB27C2" w:rsidRDefault="006E28F8" w:rsidP="006E28F8">
      <w:pPr>
        <w:jc w:val="both"/>
        <w:rPr>
          <w:rFonts w:ascii="Arial Narrow" w:hAnsi="Arial Narrow" w:cstheme="majorHAnsi"/>
        </w:rPr>
      </w:pPr>
      <w:r w:rsidRPr="00CB27C2">
        <w:rPr>
          <w:rFonts w:ascii="Arial Narrow" w:hAnsi="Arial Narrow" w:cstheme="majorHAnsi"/>
        </w:rPr>
        <w:t>En conséquence, l'Entrepreneur ne pourra, après notification de son marché :</w:t>
      </w:r>
    </w:p>
    <w:p w14:paraId="602FDAAF" w14:textId="77777777" w:rsidR="006E28F8" w:rsidRPr="00CB27C2" w:rsidRDefault="006E28F8" w:rsidP="006E28F8">
      <w:pPr>
        <w:pStyle w:val="Tirets"/>
        <w:rPr>
          <w:rFonts w:ascii="Arial Narrow" w:hAnsi="Arial Narrow" w:cstheme="majorHAnsi"/>
          <w:color w:val="auto"/>
          <w:sz w:val="22"/>
          <w:szCs w:val="22"/>
        </w:rPr>
      </w:pPr>
      <w:r w:rsidRPr="00CB27C2">
        <w:rPr>
          <w:rFonts w:ascii="Arial Narrow" w:hAnsi="Arial Narrow" w:cstheme="majorHAnsi"/>
          <w:color w:val="auto"/>
          <w:sz w:val="22"/>
          <w:szCs w:val="22"/>
        </w:rPr>
        <w:t>ni refuser d'exécuter les travaux jugés utiles par le Maître d'œuvre et nécessaires à la parfaite finition des ouvrages ;</w:t>
      </w:r>
    </w:p>
    <w:p w14:paraId="26E55B72" w14:textId="77777777" w:rsidR="006E28F8" w:rsidRPr="00CB27C2" w:rsidRDefault="006E28F8" w:rsidP="006E28F8">
      <w:pPr>
        <w:pStyle w:val="Tirets"/>
        <w:rPr>
          <w:rFonts w:ascii="Arial Narrow" w:hAnsi="Arial Narrow" w:cstheme="majorHAnsi"/>
          <w:color w:val="auto"/>
          <w:sz w:val="22"/>
          <w:szCs w:val="22"/>
        </w:rPr>
      </w:pPr>
      <w:r w:rsidRPr="00CB27C2">
        <w:rPr>
          <w:rFonts w:ascii="Arial Narrow" w:hAnsi="Arial Narrow" w:cstheme="majorHAnsi"/>
          <w:color w:val="auto"/>
          <w:sz w:val="22"/>
          <w:szCs w:val="22"/>
        </w:rPr>
        <w:t>ni prétendre que ces travaux donnent lieu à une augmentation de son prix forfaitaire ou à une prolongation du délai contractuel.</w:t>
      </w:r>
    </w:p>
    <w:p w14:paraId="47F1F629" w14:textId="77777777" w:rsidR="006E28F8" w:rsidRPr="00CB27C2" w:rsidRDefault="006E28F8" w:rsidP="006E28F8">
      <w:pPr>
        <w:jc w:val="both"/>
        <w:rPr>
          <w:rFonts w:ascii="Arial Narrow" w:hAnsi="Arial Narrow" w:cstheme="majorHAnsi"/>
        </w:rPr>
      </w:pPr>
      <w:r w:rsidRPr="00CB27C2">
        <w:rPr>
          <w:rFonts w:ascii="Arial Narrow" w:hAnsi="Arial Narrow" w:cstheme="majorHAnsi"/>
        </w:rPr>
        <w:t>La propreté du chantier devra être maintenue quotidiennement, pendant toute la durée de l’intervention (regroupement des matériaux et outils, enlèvement des chutes de câble, etc.).</w:t>
      </w:r>
    </w:p>
    <w:p w14:paraId="287D6341" w14:textId="77777777" w:rsidR="006E28F8" w:rsidRPr="00CB27C2" w:rsidRDefault="006E28F8" w:rsidP="006E28F8">
      <w:pPr>
        <w:jc w:val="both"/>
        <w:rPr>
          <w:rFonts w:ascii="Arial Narrow" w:hAnsi="Arial Narrow" w:cstheme="majorHAnsi"/>
        </w:rPr>
      </w:pPr>
      <w:r w:rsidRPr="00CB27C2">
        <w:rPr>
          <w:rFonts w:ascii="Arial Narrow" w:hAnsi="Arial Narrow" w:cstheme="majorHAnsi"/>
        </w:rPr>
        <w:t>L’entreprise est responsable de la qualité de son travail.</w:t>
      </w:r>
    </w:p>
    <w:p w14:paraId="6D557EB7" w14:textId="77777777" w:rsidR="006E28F8" w:rsidRPr="00CB27C2" w:rsidRDefault="006E28F8" w:rsidP="006E28F8">
      <w:pPr>
        <w:pStyle w:val="Titre3"/>
        <w:spacing w:before="200" w:after="120"/>
        <w:ind w:left="360"/>
        <w:jc w:val="both"/>
        <w:rPr>
          <w:rFonts w:cstheme="majorHAnsi"/>
          <w:sz w:val="22"/>
          <w:szCs w:val="22"/>
        </w:rPr>
      </w:pPr>
      <w:bookmarkStart w:id="45" w:name="_Toc116313114"/>
      <w:r>
        <w:rPr>
          <w:rFonts w:cstheme="majorHAnsi"/>
          <w:sz w:val="22"/>
          <w:szCs w:val="22"/>
        </w:rPr>
        <w:t xml:space="preserve">4.1.1 </w:t>
      </w:r>
      <w:r w:rsidRPr="00CB27C2">
        <w:rPr>
          <w:rFonts w:cstheme="majorHAnsi"/>
          <w:sz w:val="22"/>
          <w:szCs w:val="22"/>
        </w:rPr>
        <w:t>CONSISTANCE DES TRAVAUX</w:t>
      </w:r>
      <w:bookmarkEnd w:id="45"/>
    </w:p>
    <w:p w14:paraId="03EB24FA" w14:textId="43C4C90A" w:rsidR="006E28F8" w:rsidRPr="00CB27C2" w:rsidRDefault="006E28F8" w:rsidP="006E28F8">
      <w:pPr>
        <w:jc w:val="both"/>
        <w:rPr>
          <w:rFonts w:ascii="Arial Narrow" w:hAnsi="Arial Narrow" w:cstheme="majorHAnsi"/>
        </w:rPr>
      </w:pPr>
      <w:r w:rsidRPr="00CB27C2">
        <w:rPr>
          <w:rFonts w:ascii="Arial Narrow" w:hAnsi="Arial Narrow" w:cstheme="majorHAnsi"/>
        </w:rPr>
        <w:t xml:space="preserve">Note : Le musée </w:t>
      </w:r>
      <w:r>
        <w:rPr>
          <w:rFonts w:ascii="Arial Narrow" w:hAnsi="Arial Narrow" w:cstheme="majorHAnsi"/>
        </w:rPr>
        <w:t>d’Orsay</w:t>
      </w:r>
      <w:r w:rsidRPr="00CB27C2">
        <w:rPr>
          <w:rFonts w:ascii="Arial Narrow" w:hAnsi="Arial Narrow" w:cstheme="majorHAnsi"/>
        </w:rPr>
        <w:t xml:space="preserve"> possède déjà sur site un réseau de rails d’alimentation, ainsi qu’un parc de matériels d’éclairage qui sera mis à disposition de l’entreprise L’entreprise doit utiliser, en priorité, le matériel sur place et ne fournir que le matériel complémentaire selon prescriptions ci-dessous. Elle devra assurer le nettoyage des matériels du Musée</w:t>
      </w:r>
      <w:r w:rsidR="005779D9">
        <w:rPr>
          <w:rFonts w:ascii="Arial Narrow" w:hAnsi="Arial Narrow" w:cstheme="majorHAnsi"/>
        </w:rPr>
        <w:t xml:space="preserve"> lors de la pose et de la dépose</w:t>
      </w:r>
      <w:r w:rsidRPr="00CB27C2">
        <w:rPr>
          <w:rFonts w:ascii="Arial Narrow" w:hAnsi="Arial Narrow" w:cstheme="majorHAnsi"/>
        </w:rPr>
        <w:t>.</w:t>
      </w:r>
    </w:p>
    <w:p w14:paraId="6EF62CE9" w14:textId="77777777" w:rsidR="006E28F8" w:rsidRPr="00CB27C2" w:rsidRDefault="006E28F8" w:rsidP="006E28F8">
      <w:pPr>
        <w:pStyle w:val="Corpsdetexte3"/>
        <w:spacing w:line="259" w:lineRule="auto"/>
        <w:rPr>
          <w:rFonts w:ascii="Arial Narrow" w:hAnsi="Arial Narrow" w:cstheme="majorHAnsi"/>
          <w:color w:val="auto"/>
          <w:sz w:val="22"/>
          <w:szCs w:val="22"/>
        </w:rPr>
      </w:pPr>
      <w:r w:rsidRPr="00CB27C2">
        <w:rPr>
          <w:rFonts w:ascii="Arial Narrow" w:hAnsi="Arial Narrow" w:cstheme="majorHAnsi"/>
          <w:color w:val="auto"/>
          <w:sz w:val="22"/>
          <w:szCs w:val="22"/>
        </w:rPr>
        <w:t>Le câblage sera réalisé conformément aux normes en vigueur. La distribution sera faite par des câbles souples H07 RN-F. La section du câble sera adaptée aux protections existantes dans l’armoire.</w:t>
      </w:r>
    </w:p>
    <w:p w14:paraId="7525D948" w14:textId="77777777" w:rsidR="006E28F8" w:rsidRPr="00CB27C2" w:rsidRDefault="006E28F8" w:rsidP="006E28F8">
      <w:pPr>
        <w:jc w:val="both"/>
        <w:rPr>
          <w:rFonts w:ascii="Arial Narrow" w:hAnsi="Arial Narrow" w:cstheme="majorHAnsi"/>
        </w:rPr>
      </w:pPr>
      <w:r w:rsidRPr="00CB27C2">
        <w:rPr>
          <w:rFonts w:ascii="Arial Narrow" w:hAnsi="Arial Narrow" w:cstheme="majorHAnsi"/>
        </w:rPr>
        <w:t xml:space="preserve">L’Entreprise fournira les plans électriques et les détails d’exécution réalisés à grande échelle et établis à partir du présent dossier. Ceux-ci seront soumis à l’approbation du contrôleur missionné par le Maître d’ouvrage.  </w:t>
      </w:r>
    </w:p>
    <w:p w14:paraId="480D9C10" w14:textId="77777777" w:rsidR="006E28F8" w:rsidRPr="00CB27C2" w:rsidRDefault="006E28F8" w:rsidP="006E28F8">
      <w:pPr>
        <w:jc w:val="both"/>
        <w:rPr>
          <w:rFonts w:ascii="Arial Narrow" w:hAnsi="Arial Narrow" w:cstheme="majorHAnsi"/>
        </w:rPr>
      </w:pPr>
      <w:r w:rsidRPr="00CB27C2">
        <w:rPr>
          <w:rFonts w:ascii="Arial Narrow" w:hAnsi="Arial Narrow" w:cstheme="majorHAnsi"/>
        </w:rPr>
        <w:lastRenderedPageBreak/>
        <w:t>Il y a lieu de se rapprocher de l’entreprise de construction (lot n°1 Agencement) pour les passages des câbles. Une grande attention doit être mise en œuvre quant à la propreté des raccordements (goulottes, couleurs…).</w:t>
      </w:r>
    </w:p>
    <w:p w14:paraId="4D28E3DC" w14:textId="77777777" w:rsidR="006E28F8" w:rsidRPr="00CB27C2" w:rsidRDefault="006E28F8" w:rsidP="006E28F8">
      <w:pPr>
        <w:jc w:val="both"/>
        <w:rPr>
          <w:rStyle w:val="Aucun"/>
          <w:rFonts w:ascii="Arial Narrow" w:eastAsia="Arial" w:hAnsi="Arial Narrow" w:cstheme="majorHAnsi"/>
        </w:rPr>
      </w:pPr>
      <w:r w:rsidRPr="00CB27C2">
        <w:rPr>
          <w:rStyle w:val="Aucun"/>
          <w:rFonts w:ascii="Arial Narrow" w:hAnsi="Arial Narrow" w:cstheme="majorHAnsi"/>
        </w:rPr>
        <w:t>Le présent lot comprend :</w:t>
      </w:r>
    </w:p>
    <w:p w14:paraId="34BA44CA" w14:textId="77777777" w:rsidR="006E28F8" w:rsidRPr="00CB27C2" w:rsidRDefault="006E28F8" w:rsidP="006E28F8">
      <w:pPr>
        <w:pStyle w:val="Tiret"/>
        <w:jc w:val="both"/>
        <w:rPr>
          <w:rStyle w:val="il"/>
          <w:rFonts w:ascii="Arial Narrow" w:hAnsi="Arial Narrow" w:cstheme="majorHAnsi"/>
          <w:sz w:val="22"/>
          <w:szCs w:val="22"/>
        </w:rPr>
      </w:pPr>
      <w:r w:rsidRPr="00CB27C2">
        <w:rPr>
          <w:rStyle w:val="il"/>
          <w:rFonts w:ascii="Arial Narrow" w:hAnsi="Arial Narrow" w:cstheme="majorHAnsi"/>
          <w:sz w:val="22"/>
          <w:szCs w:val="22"/>
        </w:rPr>
        <w:t>La préparation</w:t>
      </w:r>
      <w:r>
        <w:rPr>
          <w:rStyle w:val="il"/>
          <w:rFonts w:ascii="Arial Narrow" w:hAnsi="Arial Narrow" w:cstheme="majorHAnsi"/>
          <w:sz w:val="22"/>
          <w:szCs w:val="22"/>
        </w:rPr>
        <w:t>,</w:t>
      </w:r>
      <w:r w:rsidRPr="00CB27C2">
        <w:rPr>
          <w:rStyle w:val="il"/>
          <w:rFonts w:ascii="Arial Narrow" w:hAnsi="Arial Narrow" w:cstheme="majorHAnsi"/>
          <w:sz w:val="22"/>
          <w:szCs w:val="22"/>
        </w:rPr>
        <w:t xml:space="preserve"> le nettoyage</w:t>
      </w:r>
      <w:r>
        <w:rPr>
          <w:rStyle w:val="il"/>
          <w:rFonts w:ascii="Arial Narrow" w:hAnsi="Arial Narrow" w:cstheme="majorHAnsi"/>
          <w:sz w:val="22"/>
          <w:szCs w:val="22"/>
        </w:rPr>
        <w:t xml:space="preserve">, </w:t>
      </w:r>
      <w:r w:rsidRPr="00CB27C2">
        <w:rPr>
          <w:rStyle w:val="il"/>
          <w:rFonts w:ascii="Arial Narrow" w:hAnsi="Arial Narrow" w:cstheme="majorHAnsi"/>
          <w:sz w:val="22"/>
          <w:szCs w:val="22"/>
        </w:rPr>
        <w:t>la pose</w:t>
      </w:r>
      <w:r>
        <w:rPr>
          <w:rStyle w:val="il"/>
          <w:rFonts w:ascii="Arial Narrow" w:hAnsi="Arial Narrow" w:cstheme="majorHAnsi"/>
          <w:sz w:val="22"/>
          <w:szCs w:val="22"/>
        </w:rPr>
        <w:t xml:space="preserve"> et</w:t>
      </w:r>
      <w:r w:rsidRPr="00CB27C2">
        <w:rPr>
          <w:rStyle w:val="il"/>
          <w:rFonts w:ascii="Arial Narrow" w:hAnsi="Arial Narrow" w:cstheme="majorHAnsi"/>
          <w:sz w:val="22"/>
          <w:szCs w:val="22"/>
        </w:rPr>
        <w:t xml:space="preserve"> les réglages de l’ensemble du matériel d’éclairage nécessaire à l’exposition ;</w:t>
      </w:r>
    </w:p>
    <w:p w14:paraId="68EDD95D" w14:textId="77777777" w:rsidR="006E28F8" w:rsidRDefault="006E28F8" w:rsidP="006E28F8">
      <w:pPr>
        <w:pStyle w:val="Tiret"/>
        <w:jc w:val="both"/>
        <w:rPr>
          <w:rStyle w:val="il"/>
          <w:rFonts w:ascii="Arial Narrow" w:hAnsi="Arial Narrow" w:cstheme="majorHAnsi"/>
          <w:sz w:val="22"/>
          <w:szCs w:val="22"/>
        </w:rPr>
      </w:pPr>
      <w:r w:rsidRPr="00CB27C2">
        <w:rPr>
          <w:rStyle w:val="il"/>
          <w:rFonts w:ascii="Arial Narrow" w:hAnsi="Arial Narrow" w:cstheme="majorHAnsi"/>
          <w:sz w:val="22"/>
          <w:szCs w:val="22"/>
        </w:rPr>
        <w:t>La fourniture</w:t>
      </w:r>
      <w:r>
        <w:rPr>
          <w:rStyle w:val="il"/>
          <w:rFonts w:ascii="Arial Narrow" w:hAnsi="Arial Narrow" w:cstheme="majorHAnsi"/>
          <w:sz w:val="22"/>
          <w:szCs w:val="22"/>
        </w:rPr>
        <w:t>,</w:t>
      </w:r>
      <w:r w:rsidRPr="00CB27C2">
        <w:rPr>
          <w:rStyle w:val="il"/>
          <w:rFonts w:ascii="Arial Narrow" w:hAnsi="Arial Narrow" w:cstheme="majorHAnsi"/>
          <w:sz w:val="22"/>
          <w:szCs w:val="22"/>
        </w:rPr>
        <w:t xml:space="preserve"> la pose</w:t>
      </w:r>
      <w:r>
        <w:rPr>
          <w:rStyle w:val="il"/>
          <w:rFonts w:ascii="Arial Narrow" w:hAnsi="Arial Narrow" w:cstheme="majorHAnsi"/>
          <w:sz w:val="22"/>
          <w:szCs w:val="22"/>
        </w:rPr>
        <w:t xml:space="preserve"> et</w:t>
      </w:r>
      <w:r w:rsidRPr="00CB27C2">
        <w:rPr>
          <w:rStyle w:val="il"/>
          <w:rFonts w:ascii="Arial Narrow" w:hAnsi="Arial Narrow" w:cstheme="majorHAnsi"/>
          <w:sz w:val="22"/>
          <w:szCs w:val="22"/>
        </w:rPr>
        <w:t xml:space="preserve"> les réglages du matériel d'éclairage complémentaire ;</w:t>
      </w:r>
    </w:p>
    <w:p w14:paraId="07B8B8C7" w14:textId="77777777" w:rsidR="006E28F8" w:rsidRPr="00CB27C2" w:rsidRDefault="006E28F8" w:rsidP="006E28F8">
      <w:pPr>
        <w:pStyle w:val="Tiret"/>
        <w:jc w:val="both"/>
        <w:rPr>
          <w:rStyle w:val="il"/>
          <w:rFonts w:ascii="Arial Narrow" w:hAnsi="Arial Narrow" w:cstheme="majorHAnsi"/>
          <w:sz w:val="22"/>
          <w:szCs w:val="22"/>
        </w:rPr>
      </w:pPr>
      <w:r>
        <w:rPr>
          <w:rStyle w:val="il"/>
          <w:rFonts w:ascii="Arial Narrow" w:hAnsi="Arial Narrow" w:cstheme="majorHAnsi"/>
          <w:sz w:val="22"/>
          <w:szCs w:val="22"/>
        </w:rPr>
        <w:t>La fourniture des moyens de travail en hauteur</w:t>
      </w:r>
    </w:p>
    <w:p w14:paraId="549564A9" w14:textId="77777777" w:rsidR="006E28F8" w:rsidRPr="00CB27C2" w:rsidRDefault="006E28F8" w:rsidP="006E28F8">
      <w:pPr>
        <w:pStyle w:val="Tiret"/>
        <w:jc w:val="both"/>
        <w:rPr>
          <w:rStyle w:val="il"/>
          <w:rFonts w:ascii="Arial Narrow" w:hAnsi="Arial Narrow" w:cstheme="majorHAnsi"/>
          <w:sz w:val="22"/>
          <w:szCs w:val="22"/>
        </w:rPr>
      </w:pPr>
      <w:r w:rsidRPr="00CB27C2">
        <w:rPr>
          <w:rStyle w:val="il"/>
          <w:rFonts w:ascii="Arial Narrow" w:hAnsi="Arial Narrow" w:cstheme="majorHAnsi"/>
          <w:sz w:val="22"/>
          <w:szCs w:val="22"/>
        </w:rPr>
        <w:t>La fourniture, la pose des filtres et accessoires ;</w:t>
      </w:r>
    </w:p>
    <w:p w14:paraId="02439458" w14:textId="77777777" w:rsidR="006E28F8" w:rsidRPr="00CB27C2" w:rsidRDefault="006E28F8" w:rsidP="006E28F8">
      <w:pPr>
        <w:pStyle w:val="Tiret"/>
        <w:jc w:val="both"/>
        <w:rPr>
          <w:rStyle w:val="il"/>
          <w:rFonts w:ascii="Arial Narrow" w:hAnsi="Arial Narrow" w:cstheme="majorHAnsi"/>
          <w:sz w:val="22"/>
          <w:szCs w:val="22"/>
        </w:rPr>
      </w:pPr>
      <w:r w:rsidRPr="00CB27C2">
        <w:rPr>
          <w:rStyle w:val="il"/>
          <w:rFonts w:ascii="Arial Narrow" w:hAnsi="Arial Narrow" w:cstheme="majorHAnsi"/>
          <w:sz w:val="22"/>
          <w:szCs w:val="22"/>
        </w:rPr>
        <w:t>La maintenance pendant la durée de l'exposition ;</w:t>
      </w:r>
    </w:p>
    <w:p w14:paraId="759EAB7D" w14:textId="77777777" w:rsidR="006E28F8" w:rsidRPr="00CB27C2" w:rsidRDefault="006E28F8" w:rsidP="006E28F8">
      <w:pPr>
        <w:pStyle w:val="Tiret"/>
        <w:jc w:val="both"/>
        <w:rPr>
          <w:rStyle w:val="il"/>
          <w:rFonts w:ascii="Arial Narrow" w:hAnsi="Arial Narrow" w:cstheme="majorHAnsi"/>
          <w:sz w:val="22"/>
          <w:szCs w:val="22"/>
        </w:rPr>
      </w:pPr>
      <w:r w:rsidRPr="00CB27C2">
        <w:rPr>
          <w:rStyle w:val="il"/>
          <w:rFonts w:ascii="Arial Narrow" w:hAnsi="Arial Narrow" w:cstheme="majorHAnsi"/>
          <w:sz w:val="22"/>
          <w:szCs w:val="22"/>
        </w:rPr>
        <w:t>En fin d’exposition, la dépose des rails, du matériel d'éclairage et rangement dans les zones de stockage du musée (à préciser par le musée).</w:t>
      </w:r>
    </w:p>
    <w:p w14:paraId="6325CB1A" w14:textId="77777777" w:rsidR="006E28F8" w:rsidRPr="00CB27C2" w:rsidRDefault="006E28F8" w:rsidP="006E28F8">
      <w:pPr>
        <w:pStyle w:val="Tiret"/>
        <w:numPr>
          <w:ilvl w:val="0"/>
          <w:numId w:val="0"/>
        </w:numPr>
        <w:ind w:left="360"/>
        <w:jc w:val="both"/>
        <w:rPr>
          <w:rStyle w:val="il"/>
          <w:rFonts w:ascii="Arial Narrow" w:hAnsi="Arial Narrow" w:cstheme="majorHAnsi"/>
          <w:sz w:val="22"/>
          <w:szCs w:val="22"/>
        </w:rPr>
      </w:pPr>
    </w:p>
    <w:p w14:paraId="3BED9C8E" w14:textId="77777777" w:rsidR="006E28F8" w:rsidRPr="00CB27C2" w:rsidRDefault="006E28F8" w:rsidP="006E28F8">
      <w:pPr>
        <w:jc w:val="both"/>
        <w:rPr>
          <w:rFonts w:ascii="Arial Narrow" w:hAnsi="Arial Narrow" w:cstheme="majorHAnsi"/>
        </w:rPr>
      </w:pPr>
      <w:r w:rsidRPr="00CB27C2">
        <w:rPr>
          <w:rFonts w:ascii="Arial Narrow" w:hAnsi="Arial Narrow" w:cstheme="majorHAnsi"/>
        </w:rPr>
        <w:t>L'entreprise s'engage à exécuter les ouvrages selon les règles de l'art et les normes en vigueur dans ce type de bâtiment.</w:t>
      </w:r>
    </w:p>
    <w:p w14:paraId="259BD3F2" w14:textId="77777777" w:rsidR="006E28F8" w:rsidRPr="00CB27C2" w:rsidRDefault="006E28F8" w:rsidP="006E28F8">
      <w:pPr>
        <w:jc w:val="both"/>
        <w:rPr>
          <w:rFonts w:ascii="Arial Narrow" w:hAnsi="Arial Narrow" w:cstheme="majorHAnsi"/>
        </w:rPr>
      </w:pPr>
      <w:r w:rsidRPr="00CB27C2">
        <w:rPr>
          <w:rFonts w:ascii="Arial Narrow" w:hAnsi="Arial Narrow" w:cstheme="majorHAnsi"/>
        </w:rPr>
        <w:t>L'entreprise s'engage à respecter l'ensemble des spécifications décrites dans ce lot notamment :</w:t>
      </w:r>
    </w:p>
    <w:p w14:paraId="661EB504" w14:textId="77777777" w:rsidR="006E28F8" w:rsidRPr="00CB27C2" w:rsidRDefault="006E28F8" w:rsidP="006E28F8">
      <w:pPr>
        <w:pStyle w:val="Tiret"/>
        <w:ind w:left="1080"/>
        <w:jc w:val="both"/>
        <w:rPr>
          <w:rStyle w:val="il"/>
          <w:rFonts w:ascii="Arial Narrow" w:hAnsi="Arial Narrow" w:cstheme="majorHAnsi"/>
          <w:sz w:val="22"/>
          <w:szCs w:val="22"/>
        </w:rPr>
      </w:pPr>
      <w:r w:rsidRPr="00CB27C2">
        <w:rPr>
          <w:rStyle w:val="il"/>
          <w:rFonts w:ascii="Arial Narrow" w:hAnsi="Arial Narrow" w:cstheme="majorHAnsi"/>
          <w:sz w:val="22"/>
          <w:szCs w:val="22"/>
        </w:rPr>
        <w:t>type, photométrie, caractéristiques, accessoires des appareils d'éclairage,</w:t>
      </w:r>
    </w:p>
    <w:p w14:paraId="43134CF2" w14:textId="77777777" w:rsidR="006E28F8" w:rsidRPr="00CB27C2" w:rsidRDefault="006E28F8" w:rsidP="006E28F8">
      <w:pPr>
        <w:pStyle w:val="Tiret"/>
        <w:ind w:left="1080"/>
        <w:jc w:val="both"/>
        <w:rPr>
          <w:rStyle w:val="Aucun"/>
          <w:rFonts w:ascii="Arial Narrow" w:hAnsi="Arial Narrow" w:cstheme="majorHAnsi"/>
          <w:sz w:val="22"/>
          <w:szCs w:val="22"/>
        </w:rPr>
      </w:pPr>
      <w:r w:rsidRPr="00CB27C2">
        <w:rPr>
          <w:rStyle w:val="il"/>
          <w:rFonts w:ascii="Arial Narrow" w:hAnsi="Arial Narrow" w:cstheme="majorHAnsi"/>
          <w:sz w:val="22"/>
          <w:szCs w:val="22"/>
        </w:rPr>
        <w:t>type, puissance, photométrie et marque des lampes.</w:t>
      </w:r>
    </w:p>
    <w:p w14:paraId="567BA85E" w14:textId="77777777" w:rsidR="006E28F8" w:rsidRPr="00DE575D" w:rsidRDefault="006E28F8" w:rsidP="006E28F8">
      <w:pPr>
        <w:jc w:val="both"/>
        <w:rPr>
          <w:rStyle w:val="Aucun"/>
          <w:rFonts w:ascii="Arial Narrow" w:hAnsi="Arial Narrow" w:cstheme="majorHAnsi"/>
        </w:rPr>
      </w:pPr>
      <w:r w:rsidRPr="00DE575D">
        <w:rPr>
          <w:rStyle w:val="Aucun"/>
          <w:rFonts w:ascii="Arial Narrow" w:hAnsi="Arial Narrow" w:cstheme="majorHAnsi"/>
        </w:rPr>
        <w:t>Concernant les lampes équipant les appareils d'éclairage, l’entreprise fournira la bonne quantité de lampes ainsi que de lampes de rechanges destinées à la maintenance décrites dans ce présent lot.</w:t>
      </w:r>
    </w:p>
    <w:p w14:paraId="60F710C9" w14:textId="77777777" w:rsidR="006E28F8" w:rsidRPr="00DE575D" w:rsidRDefault="006E28F8" w:rsidP="006E28F8">
      <w:pPr>
        <w:jc w:val="both"/>
        <w:rPr>
          <w:rStyle w:val="Aucun"/>
          <w:rFonts w:ascii="Arial Narrow" w:hAnsi="Arial Narrow" w:cstheme="majorHAnsi"/>
        </w:rPr>
      </w:pPr>
      <w:r w:rsidRPr="00DE575D">
        <w:rPr>
          <w:rStyle w:val="Aucun"/>
          <w:rFonts w:ascii="Arial Narrow" w:hAnsi="Arial Narrow" w:cstheme="majorHAnsi"/>
        </w:rPr>
        <w:t>Pour l'implantation exacte des appareils d'éclairage, l'entreprise doit se référer aux plans fournis.</w:t>
      </w:r>
    </w:p>
    <w:p w14:paraId="014BEBC7" w14:textId="77777777" w:rsidR="006E28F8" w:rsidRDefault="006E28F8" w:rsidP="006E28F8">
      <w:pPr>
        <w:jc w:val="both"/>
        <w:rPr>
          <w:rStyle w:val="Aucun"/>
          <w:rFonts w:ascii="Arial Narrow" w:hAnsi="Arial Narrow" w:cstheme="majorHAnsi"/>
        </w:rPr>
      </w:pPr>
      <w:r w:rsidRPr="00DE575D">
        <w:rPr>
          <w:rStyle w:val="Aucun"/>
          <w:rFonts w:ascii="Arial Narrow" w:hAnsi="Arial Narrow" w:cstheme="majorHAnsi"/>
        </w:rPr>
        <w:t>En l'absence d'informations suffisantes données par les plans, l'implantation des appareils d'éclairage se fera en présence de l’éclairagiste</w:t>
      </w:r>
    </w:p>
    <w:p w14:paraId="58A0F554" w14:textId="77777777" w:rsidR="006E28F8" w:rsidRPr="00CB27C2" w:rsidRDefault="006E28F8" w:rsidP="006E28F8">
      <w:pPr>
        <w:jc w:val="both"/>
        <w:rPr>
          <w:rStyle w:val="Aucun"/>
          <w:rFonts w:ascii="Arial Narrow" w:eastAsia="Arial" w:hAnsi="Arial Narrow" w:cstheme="majorHAnsi"/>
        </w:rPr>
      </w:pPr>
      <w:r w:rsidRPr="00CB27C2">
        <w:rPr>
          <w:rStyle w:val="Aucun"/>
          <w:rFonts w:ascii="Arial Narrow" w:hAnsi="Arial Narrow" w:cstheme="majorHAnsi"/>
        </w:rPr>
        <w:t>L'implantation exacte des appareils d'éclairage sera réalisée après l’accrochage des œuvres, en présence de l’éclairagiste.</w:t>
      </w:r>
    </w:p>
    <w:p w14:paraId="31F06EA9" w14:textId="77777777" w:rsidR="006E28F8" w:rsidRDefault="006E28F8" w:rsidP="006E28F8">
      <w:pPr>
        <w:jc w:val="both"/>
        <w:rPr>
          <w:rStyle w:val="Aucun"/>
          <w:rFonts w:ascii="Arial Narrow" w:hAnsi="Arial Narrow" w:cstheme="majorHAnsi"/>
        </w:rPr>
      </w:pPr>
      <w:r w:rsidRPr="00CB27C2">
        <w:rPr>
          <w:rStyle w:val="Aucun"/>
          <w:rFonts w:ascii="Arial Narrow" w:hAnsi="Arial Narrow" w:cstheme="majorHAnsi"/>
        </w:rPr>
        <w:t>L’entreprise effectuera le réglage des appareils d'éclairage sous la direction de l’éclairagiste.</w:t>
      </w:r>
      <w:r w:rsidRPr="00CB27C2">
        <w:rPr>
          <w:rStyle w:val="Aucun"/>
          <w:rFonts w:ascii="Arial Narrow" w:eastAsia="Arial" w:hAnsi="Arial Narrow" w:cstheme="majorHAnsi"/>
        </w:rPr>
        <w:t xml:space="preserve"> </w:t>
      </w:r>
      <w:r w:rsidRPr="00CB27C2">
        <w:rPr>
          <w:rStyle w:val="Aucun"/>
          <w:rFonts w:ascii="Arial Narrow" w:hAnsi="Arial Narrow" w:cstheme="majorHAnsi"/>
        </w:rPr>
        <w:t>Les réglages comprennent : l’orientation des appareils, le filtrage (gélatine ou verre) et différents petits travaux de finition.</w:t>
      </w:r>
    </w:p>
    <w:p w14:paraId="6FD211D9" w14:textId="77777777" w:rsidR="006E28F8" w:rsidRPr="00CB27C2" w:rsidRDefault="006E28F8" w:rsidP="006E28F8">
      <w:pPr>
        <w:jc w:val="both"/>
        <w:rPr>
          <w:rStyle w:val="Aucun"/>
          <w:rFonts w:ascii="Arial Narrow" w:hAnsi="Arial Narrow" w:cstheme="majorHAnsi"/>
        </w:rPr>
      </w:pPr>
      <w:r w:rsidRPr="00DE575D">
        <w:rPr>
          <w:rFonts w:ascii="Arial Narrow" w:hAnsi="Arial Narrow" w:cstheme="majorHAnsi"/>
        </w:rPr>
        <w:t>En tout état de cause, le personnel de l’entreprise sera présent jusqu’au jour de l’ouverture.</w:t>
      </w:r>
    </w:p>
    <w:p w14:paraId="6903A478" w14:textId="77777777" w:rsidR="006E28F8" w:rsidRPr="00313A60" w:rsidRDefault="006E28F8" w:rsidP="006E28F8">
      <w:pPr>
        <w:jc w:val="both"/>
        <w:rPr>
          <w:rFonts w:ascii="Arial Narrow" w:eastAsia="Arial" w:hAnsi="Arial Narrow" w:cstheme="majorHAnsi"/>
        </w:rPr>
      </w:pPr>
      <w:r w:rsidRPr="00313A60">
        <w:rPr>
          <w:rFonts w:ascii="Arial Narrow" w:hAnsi="Arial Narrow" w:cstheme="majorHAnsi"/>
        </w:rPr>
        <w:t>D’une manière générale, l’éclairage répond aux principes suivants :</w:t>
      </w:r>
    </w:p>
    <w:p w14:paraId="4BC98C80" w14:textId="77777777" w:rsidR="006E28F8" w:rsidRPr="000318D4" w:rsidRDefault="006E28F8" w:rsidP="006E28F8">
      <w:pPr>
        <w:pStyle w:val="Tiret"/>
        <w:rPr>
          <w:rStyle w:val="il"/>
          <w:rFonts w:ascii="Arial Narrow" w:hAnsi="Arial Narrow" w:cstheme="majorHAnsi"/>
          <w:sz w:val="22"/>
          <w:szCs w:val="22"/>
        </w:rPr>
      </w:pPr>
      <w:r w:rsidRPr="00AE07E9">
        <w:rPr>
          <w:rStyle w:val="il"/>
          <w:rFonts w:ascii="Arial Narrow" w:hAnsi="Arial Narrow" w:cstheme="majorHAnsi"/>
          <w:sz w:val="22"/>
          <w:szCs w:val="22"/>
        </w:rPr>
        <w:t>Les peintures et les documents graphiques seront éclairés suivant l’accrochage avec des projecteurs à découpe SPX SYCLOP LP18 LED  blancs, provenant du parc de projecteurs du musée, en 4000K (</w:t>
      </w:r>
      <w:r>
        <w:rPr>
          <w:rStyle w:val="il"/>
          <w:rFonts w:ascii="Arial Narrow" w:hAnsi="Arial Narrow" w:cstheme="majorHAnsi"/>
          <w:sz w:val="22"/>
          <w:szCs w:val="22"/>
        </w:rPr>
        <w:t>15</w:t>
      </w:r>
      <w:r w:rsidRPr="00AE07E9">
        <w:rPr>
          <w:rStyle w:val="il"/>
          <w:rFonts w:ascii="Arial Narrow" w:hAnsi="Arial Narrow" w:cstheme="majorHAnsi"/>
          <w:sz w:val="22"/>
          <w:szCs w:val="22"/>
        </w:rPr>
        <w:t xml:space="preserve"> unités disponibles et utilisées), et</w:t>
      </w:r>
      <w:r>
        <w:rPr>
          <w:rStyle w:val="il"/>
          <w:rFonts w:ascii="Arial Narrow" w:hAnsi="Arial Narrow" w:cstheme="majorHAnsi"/>
          <w:sz w:val="22"/>
          <w:szCs w:val="22"/>
        </w:rPr>
        <w:t xml:space="preserve"> de projecteurs à découpe MUTAN 15W LED</w:t>
      </w:r>
      <w:r w:rsidRPr="00F64E01">
        <w:rPr>
          <w:rStyle w:val="il"/>
          <w:rFonts w:ascii="Arial Narrow" w:hAnsi="Arial Narrow" w:cstheme="majorHAnsi"/>
          <w:sz w:val="22"/>
          <w:szCs w:val="22"/>
        </w:rPr>
        <w:t xml:space="preserve"> </w:t>
      </w:r>
      <w:r w:rsidRPr="00AE07E9">
        <w:rPr>
          <w:rStyle w:val="il"/>
          <w:rFonts w:ascii="Arial Narrow" w:hAnsi="Arial Narrow" w:cstheme="majorHAnsi"/>
          <w:sz w:val="22"/>
          <w:szCs w:val="22"/>
        </w:rPr>
        <w:t>en 4000K (</w:t>
      </w:r>
      <w:r>
        <w:rPr>
          <w:rStyle w:val="il"/>
          <w:rFonts w:ascii="Arial Narrow" w:hAnsi="Arial Narrow" w:cstheme="majorHAnsi"/>
          <w:sz w:val="22"/>
          <w:szCs w:val="22"/>
        </w:rPr>
        <w:t>147</w:t>
      </w:r>
      <w:r w:rsidRPr="00AE07E9">
        <w:rPr>
          <w:rStyle w:val="il"/>
          <w:rFonts w:ascii="Arial Narrow" w:hAnsi="Arial Narrow" w:cstheme="majorHAnsi"/>
          <w:sz w:val="22"/>
          <w:szCs w:val="22"/>
        </w:rPr>
        <w:t xml:space="preserve"> unités disponibles et utilisées)</w:t>
      </w:r>
    </w:p>
    <w:p w14:paraId="0E1FDC7A" w14:textId="77777777" w:rsidR="006E28F8" w:rsidRPr="00313A60" w:rsidRDefault="006E28F8" w:rsidP="006E28F8">
      <w:pPr>
        <w:pStyle w:val="Tiret"/>
      </w:pPr>
      <w:r w:rsidRPr="00AE07E9">
        <w:rPr>
          <w:rStyle w:val="il"/>
          <w:rFonts w:ascii="Arial Narrow" w:hAnsi="Arial Narrow"/>
          <w:sz w:val="22"/>
          <w:szCs w:val="22"/>
        </w:rPr>
        <w:t>Les cimaises</w:t>
      </w:r>
      <w:r>
        <w:rPr>
          <w:rStyle w:val="il"/>
          <w:rFonts w:ascii="Arial Narrow" w:hAnsi="Arial Narrow"/>
          <w:sz w:val="22"/>
          <w:szCs w:val="22"/>
        </w:rPr>
        <w:t xml:space="preserve"> et les sols</w:t>
      </w:r>
      <w:r w:rsidRPr="00AE07E9">
        <w:rPr>
          <w:rStyle w:val="il"/>
          <w:rFonts w:ascii="Arial Narrow" w:hAnsi="Arial Narrow"/>
          <w:sz w:val="22"/>
          <w:szCs w:val="22"/>
        </w:rPr>
        <w:t xml:space="preserve"> seront éclairées par des projecteurs LEXYS à optique</w:t>
      </w:r>
      <w:r w:rsidRPr="00313A60">
        <w:rPr>
          <w:rStyle w:val="il"/>
          <w:rFonts w:ascii="Arial Narrow" w:hAnsi="Arial Narrow"/>
          <w:sz w:val="22"/>
          <w:szCs w:val="22"/>
        </w:rPr>
        <w:t xml:space="preserve"> fixe 31°</w:t>
      </w:r>
      <w:r w:rsidRPr="00313A60">
        <w:rPr>
          <w:rStyle w:val="il"/>
          <w:rFonts w:ascii="Arial Narrow" w:hAnsi="Arial Narrow" w:cstheme="majorHAnsi"/>
          <w:sz w:val="22"/>
          <w:szCs w:val="22"/>
        </w:rPr>
        <w:t xml:space="preserve"> provenant du parc de projecteurs du musée équipés de LED en 4000K </w:t>
      </w:r>
      <w:r w:rsidRPr="00313A60">
        <w:rPr>
          <w:rStyle w:val="il"/>
          <w:rFonts w:ascii="Arial Narrow" w:hAnsi="Arial Narrow"/>
          <w:sz w:val="22"/>
          <w:szCs w:val="22"/>
        </w:rPr>
        <w:t>, y compris accessoires : Porte-filtre avec snoot anti-éblouissement</w:t>
      </w:r>
      <w:r w:rsidRPr="00313A60">
        <w:rPr>
          <w:rStyle w:val="il"/>
          <w:rFonts w:ascii="Arial Narrow" w:hAnsi="Arial Narrow" w:cstheme="majorHAnsi"/>
          <w:sz w:val="22"/>
          <w:szCs w:val="22"/>
        </w:rPr>
        <w:t> </w:t>
      </w:r>
      <w:r w:rsidRPr="00313A60">
        <w:rPr>
          <w:rStyle w:val="il"/>
          <w:rFonts w:ascii="Arial Narrow" w:hAnsi="Arial Narrow"/>
          <w:sz w:val="22"/>
          <w:szCs w:val="22"/>
        </w:rPr>
        <w:t xml:space="preserve"> (2</w:t>
      </w:r>
      <w:r>
        <w:rPr>
          <w:rStyle w:val="il"/>
          <w:rFonts w:ascii="Arial Narrow" w:hAnsi="Arial Narrow"/>
          <w:sz w:val="22"/>
          <w:szCs w:val="22"/>
        </w:rPr>
        <w:t>83</w:t>
      </w:r>
      <w:r w:rsidRPr="00313A60">
        <w:rPr>
          <w:rStyle w:val="il"/>
          <w:rFonts w:ascii="Arial Narrow" w:hAnsi="Arial Narrow"/>
          <w:sz w:val="22"/>
          <w:szCs w:val="22"/>
        </w:rPr>
        <w:t xml:space="preserve"> unités disponibles et utilisées</w:t>
      </w:r>
      <w:r>
        <w:rPr>
          <w:rStyle w:val="il"/>
          <w:rFonts w:ascii="Arial Narrow" w:hAnsi="Arial Narrow"/>
          <w:sz w:val="22"/>
          <w:szCs w:val="22"/>
        </w:rPr>
        <w:t>)</w:t>
      </w:r>
    </w:p>
    <w:p w14:paraId="7759DCDA" w14:textId="77777777" w:rsidR="006E28F8" w:rsidRPr="00CB27C2" w:rsidRDefault="006E28F8" w:rsidP="006E28F8">
      <w:pPr>
        <w:jc w:val="both"/>
        <w:rPr>
          <w:rStyle w:val="Aucun"/>
          <w:rFonts w:ascii="Arial Narrow" w:hAnsi="Arial Narrow" w:cstheme="majorHAnsi"/>
        </w:rPr>
      </w:pPr>
      <w:r w:rsidRPr="00CB27C2">
        <w:rPr>
          <w:rStyle w:val="Aucun"/>
          <w:rFonts w:ascii="Arial Narrow" w:hAnsi="Arial Narrow" w:cstheme="majorHAnsi"/>
        </w:rPr>
        <w:t>Le titulaire soumettra, pour approbation, à l’éclairagiste et au Maître d’œuvre les matériels et consommables qu’elle compte proposer. Dans tous les cas, les appareils d’éclairage, d’alimentation et de gradation seront prévus pour une utilisation quotidienne continue, sur une période de plusieurs mois. Le titulaire proposera des matériels aux normes actuelles, notamment concernant le marquage CE ou équivalent.</w:t>
      </w:r>
    </w:p>
    <w:p w14:paraId="4D7AA1AA" w14:textId="77777777" w:rsidR="006E28F8" w:rsidRPr="00CB27C2" w:rsidRDefault="006E28F8" w:rsidP="006E28F8">
      <w:pPr>
        <w:jc w:val="both"/>
        <w:rPr>
          <w:rStyle w:val="Aucun"/>
          <w:rFonts w:ascii="Arial Narrow" w:hAnsi="Arial Narrow" w:cstheme="majorHAnsi"/>
        </w:rPr>
      </w:pPr>
      <w:r w:rsidRPr="00CB27C2">
        <w:rPr>
          <w:rStyle w:val="Aucun"/>
          <w:rFonts w:ascii="Arial Narrow" w:hAnsi="Arial Narrow" w:cstheme="majorHAnsi"/>
        </w:rPr>
        <w:t>En tout état de cause, le personnel de l’entreprise sera présent jusqu’au jour de l’ouverture.</w:t>
      </w:r>
    </w:p>
    <w:p w14:paraId="7498C402" w14:textId="77777777" w:rsidR="006E28F8" w:rsidRPr="00CB27C2" w:rsidRDefault="006E28F8" w:rsidP="006E28F8">
      <w:pPr>
        <w:pStyle w:val="Titre3"/>
        <w:numPr>
          <w:ilvl w:val="2"/>
          <w:numId w:val="24"/>
        </w:numPr>
        <w:spacing w:before="200" w:after="120"/>
        <w:jc w:val="both"/>
        <w:rPr>
          <w:rFonts w:cstheme="majorHAnsi"/>
          <w:sz w:val="22"/>
          <w:szCs w:val="22"/>
        </w:rPr>
      </w:pPr>
      <w:bookmarkStart w:id="46" w:name="_Toc116313115"/>
      <w:r w:rsidRPr="00CB27C2">
        <w:rPr>
          <w:rFonts w:cstheme="majorHAnsi"/>
          <w:sz w:val="22"/>
          <w:szCs w:val="22"/>
        </w:rPr>
        <w:lastRenderedPageBreak/>
        <w:t>NOMENCLATURE</w:t>
      </w:r>
      <w:bookmarkEnd w:id="46"/>
    </w:p>
    <w:p w14:paraId="23A464FC" w14:textId="77777777" w:rsidR="006E28F8" w:rsidRPr="00313A60" w:rsidRDefault="006E28F8" w:rsidP="006E28F8">
      <w:pPr>
        <w:ind w:right="283"/>
        <w:jc w:val="both"/>
        <w:rPr>
          <w:rStyle w:val="Aucun"/>
          <w:rFonts w:ascii="Arial Narrow" w:hAnsi="Arial Narrow" w:cstheme="majorHAnsi"/>
        </w:rPr>
      </w:pPr>
      <w:r w:rsidRPr="00CB27C2">
        <w:rPr>
          <w:rStyle w:val="Aucun"/>
          <w:rFonts w:ascii="Arial Narrow" w:hAnsi="Arial Narrow" w:cstheme="majorHAnsi"/>
        </w:rPr>
        <w:t xml:space="preserve">Le lot éclairage scénographique utilise une nomenclature spécifique qui apparaît dans les plans ainsi que dans les listes s'y rapportant. Cette nomenclature est typologique et concerne les appareils d'éclairage ou </w:t>
      </w:r>
      <w:r w:rsidRPr="00313A60">
        <w:rPr>
          <w:rStyle w:val="Aucun"/>
          <w:rFonts w:ascii="Arial Narrow" w:hAnsi="Arial Narrow" w:cstheme="majorHAnsi"/>
        </w:rPr>
        <w:t>l'appareillage.</w:t>
      </w:r>
      <w:r w:rsidRPr="00313A60">
        <w:rPr>
          <w:rStyle w:val="Aucun"/>
          <w:rFonts w:ascii="Arial Narrow" w:eastAsia="Arial" w:hAnsi="Arial Narrow" w:cstheme="majorHAnsi"/>
        </w:rPr>
        <w:t xml:space="preserve"> </w:t>
      </w:r>
      <w:r w:rsidRPr="00313A60">
        <w:rPr>
          <w:rStyle w:val="Aucun"/>
          <w:rFonts w:ascii="Arial Narrow" w:hAnsi="Arial Narrow" w:cstheme="majorHAnsi"/>
        </w:rPr>
        <w:t xml:space="preserve">Le titulaire s'engage à utiliser cette nomenclature dans tous les documents qu'elle produira. </w:t>
      </w:r>
    </w:p>
    <w:p w14:paraId="74C2CC85" w14:textId="10A5F3DA" w:rsidR="006E28F8" w:rsidRPr="00DE575D" w:rsidRDefault="006E28F8" w:rsidP="006E28F8">
      <w:pPr>
        <w:ind w:right="283"/>
        <w:jc w:val="both"/>
        <w:rPr>
          <w:rFonts w:ascii="Arial Narrow" w:hAnsi="Arial Narrow" w:cstheme="majorHAnsi"/>
        </w:rPr>
      </w:pPr>
      <w:r w:rsidRPr="00313A60">
        <w:rPr>
          <w:rFonts w:ascii="Arial Narrow" w:hAnsi="Arial Narrow" w:cstheme="majorHAnsi"/>
        </w:rPr>
        <w:t xml:space="preserve">Le titulaire soumettra, pour approbation, à l’éclairagiste et au scénographe les matériels et consommables qu’elle compte proposer. Dans tous les cas les appareils d’éclairage, d’alimentation et de gradation seront prévus pour une utilisation quotidienne continue, sur une période de plusieurs mois. Le titulaire proposera des matériels aux normes actuelles, notamment </w:t>
      </w:r>
      <w:r w:rsidRPr="00574007">
        <w:rPr>
          <w:rFonts w:ascii="Arial Narrow" w:hAnsi="Arial Narrow" w:cstheme="majorHAnsi"/>
        </w:rPr>
        <w:t xml:space="preserve">concernant le marquage </w:t>
      </w:r>
      <w:r w:rsidRPr="00711E07">
        <w:rPr>
          <w:rFonts w:ascii="Arial Narrow" w:hAnsi="Arial Narrow" w:cstheme="majorHAnsi"/>
        </w:rPr>
        <w:t>CE</w:t>
      </w:r>
      <w:r w:rsidR="00574007" w:rsidRPr="00711E07">
        <w:rPr>
          <w:rFonts w:ascii="Arial Narrow" w:hAnsi="Arial Narrow" w:cstheme="majorHAnsi"/>
        </w:rPr>
        <w:t xml:space="preserve"> ou équivalent</w:t>
      </w:r>
      <w:r w:rsidRPr="00711E07">
        <w:rPr>
          <w:rFonts w:ascii="Arial Narrow" w:hAnsi="Arial Narrow" w:cstheme="majorHAnsi"/>
        </w:rPr>
        <w:t>.</w:t>
      </w:r>
    </w:p>
    <w:p w14:paraId="702CF443" w14:textId="77777777" w:rsidR="006E28F8" w:rsidRPr="00C960CB" w:rsidRDefault="006E28F8" w:rsidP="006E28F8">
      <w:pPr>
        <w:ind w:right="283"/>
        <w:jc w:val="both"/>
        <w:rPr>
          <w:rStyle w:val="Aucun"/>
          <w:rFonts w:ascii="Arial Narrow" w:hAnsi="Arial Narrow" w:cstheme="majorHAnsi"/>
          <w:sz w:val="26"/>
          <w:szCs w:val="26"/>
        </w:rPr>
      </w:pPr>
    </w:p>
    <w:p w14:paraId="07A3A88D" w14:textId="77777777" w:rsidR="006E28F8" w:rsidRPr="00C960CB" w:rsidRDefault="006E28F8" w:rsidP="006E28F8">
      <w:pPr>
        <w:pStyle w:val="Titre2"/>
        <w:numPr>
          <w:ilvl w:val="1"/>
          <w:numId w:val="24"/>
        </w:numPr>
        <w:pBdr>
          <w:top w:val="single" w:sz="4" w:space="1" w:color="auto"/>
          <w:left w:val="single" w:sz="4" w:space="4" w:color="auto"/>
          <w:bottom w:val="single" w:sz="4" w:space="1" w:color="auto"/>
          <w:right w:val="single" w:sz="4" w:space="4" w:color="auto"/>
        </w:pBdr>
        <w:shd w:val="pct15" w:color="auto" w:fill="auto"/>
        <w:spacing w:before="240" w:after="240"/>
        <w:jc w:val="both"/>
        <w:rPr>
          <w:rStyle w:val="Emphaseintense1"/>
          <w:rFonts w:cstheme="majorHAnsi"/>
          <w:bCs/>
        </w:rPr>
      </w:pPr>
      <w:bookmarkStart w:id="47" w:name="_Toc116313116"/>
      <w:r w:rsidRPr="00C960CB">
        <w:rPr>
          <w:rStyle w:val="Emphaseintense1"/>
          <w:rFonts w:cstheme="majorHAnsi"/>
          <w:bCs/>
        </w:rPr>
        <w:t>Description des travaux par typologie</w:t>
      </w:r>
      <w:bookmarkEnd w:id="47"/>
    </w:p>
    <w:p w14:paraId="2C85E697" w14:textId="77777777" w:rsidR="006E28F8" w:rsidRDefault="006E28F8" w:rsidP="006E28F8">
      <w:pPr>
        <w:pStyle w:val="Titre3"/>
        <w:numPr>
          <w:ilvl w:val="2"/>
          <w:numId w:val="25"/>
        </w:numPr>
        <w:spacing w:before="200" w:after="120"/>
        <w:jc w:val="both"/>
        <w:rPr>
          <w:rFonts w:cstheme="majorHAnsi"/>
          <w:sz w:val="22"/>
          <w:szCs w:val="22"/>
        </w:rPr>
      </w:pPr>
      <w:bookmarkStart w:id="48" w:name="_Toc116313117"/>
      <w:r w:rsidRPr="00CB27C2">
        <w:rPr>
          <w:rFonts w:cstheme="majorHAnsi"/>
          <w:sz w:val="22"/>
          <w:szCs w:val="22"/>
        </w:rPr>
        <w:t xml:space="preserve">ÉLECTRICITÉ </w:t>
      </w:r>
    </w:p>
    <w:bookmarkEnd w:id="48"/>
    <w:p w14:paraId="27EBFFA1" w14:textId="77777777" w:rsidR="006E28F8" w:rsidRPr="002C2E9D" w:rsidRDefault="006E28F8" w:rsidP="006E28F8">
      <w:pPr>
        <w:pStyle w:val="Titre4"/>
        <w:numPr>
          <w:ilvl w:val="3"/>
          <w:numId w:val="25"/>
        </w:numPr>
        <w:spacing w:before="200" w:after="120"/>
        <w:jc w:val="both"/>
        <w:rPr>
          <w:rFonts w:ascii="Arial Narrow" w:hAnsi="Arial Narrow" w:cstheme="majorHAnsi"/>
          <w:color w:val="auto"/>
          <w:u w:val="single"/>
        </w:rPr>
      </w:pPr>
      <w:r w:rsidRPr="00D0260A">
        <w:rPr>
          <w:rStyle w:val="lev"/>
          <w:rFonts w:ascii="Arial Narrow" w:hAnsi="Arial Narrow" w:cstheme="majorHAnsi"/>
          <w:b w:val="0"/>
          <w:bCs w:val="0"/>
          <w:color w:val="auto"/>
        </w:rPr>
        <w:t>Arrivées électriques pour équipements de l’éclairage intégré</w:t>
      </w:r>
    </w:p>
    <w:p w14:paraId="23BA95FD" w14:textId="77777777" w:rsidR="006E28F8" w:rsidRPr="00DC4251" w:rsidRDefault="006E28F8" w:rsidP="006E28F8">
      <w:pPr>
        <w:pStyle w:val="Corpsdetexte3"/>
        <w:spacing w:line="259" w:lineRule="auto"/>
        <w:rPr>
          <w:rFonts w:ascii="Arial Narrow" w:hAnsi="Arial Narrow" w:cstheme="majorHAnsi"/>
          <w:color w:val="auto"/>
          <w:sz w:val="22"/>
          <w:szCs w:val="22"/>
        </w:rPr>
      </w:pPr>
      <w:r w:rsidRPr="00DC4251">
        <w:rPr>
          <w:rStyle w:val="Aucun"/>
          <w:rFonts w:ascii="Arial Narrow" w:hAnsi="Arial Narrow" w:cstheme="majorHAnsi"/>
          <w:color w:val="auto"/>
          <w:sz w:val="22"/>
          <w:szCs w:val="22"/>
        </w:rPr>
        <w:t>Ce poste comprend la fourniture, la pose et le raccordement des câblages depuis les prises existantes pour l’éclairage intégré</w:t>
      </w:r>
      <w:r>
        <w:rPr>
          <w:rStyle w:val="Aucun"/>
          <w:rFonts w:ascii="Arial Narrow" w:hAnsi="Arial Narrow" w:cstheme="majorHAnsi"/>
          <w:color w:val="auto"/>
          <w:sz w:val="22"/>
          <w:szCs w:val="22"/>
        </w:rPr>
        <w:t xml:space="preserve"> (rails loupis sous faux-plafond dans la salle de vidéo-projection)</w:t>
      </w:r>
      <w:r w:rsidRPr="00DC4251">
        <w:rPr>
          <w:rStyle w:val="Aucun"/>
          <w:rFonts w:ascii="Arial Narrow" w:hAnsi="Arial Narrow" w:cstheme="majorHAnsi"/>
          <w:color w:val="auto"/>
          <w:sz w:val="22"/>
          <w:szCs w:val="22"/>
        </w:rPr>
        <w:t xml:space="preserve"> présent dans les salles d'expositions. Le câblage sera réalisé conformément aux normes en vigueur. L’étendue de la réalisation des travaux décrits comprend implicitement toutes les fournitures et accessoires nécessaires à leur réalisation en bon ordre de fonctionnement, la main d’œuvre nécessaire à la mise en œuvre, les moyens de levage et de stockage, la protection des ouvrages existants et des personnes, ainsi que toutes les sujétions afférentes au parfait achèvement des travaux. L’entreprise devra réaliser tous les travaux de finition, même ceux non décrits dans le présent C.C.T.P. Elle devra, entre autres, prévoir tous les ouvrages de raccordement avec toutes les prestations adjacentes ou contiguës aux autres prestations.</w:t>
      </w:r>
    </w:p>
    <w:p w14:paraId="4818BDDC" w14:textId="77777777" w:rsidR="006E28F8" w:rsidRPr="006E28F8" w:rsidRDefault="006E28F8" w:rsidP="006E28F8">
      <w:pPr>
        <w:pStyle w:val="Pardfau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after="40"/>
        <w:ind w:right="567"/>
        <w:rPr>
          <w:rStyle w:val="Aucun"/>
          <w:rFonts w:ascii="Arial Narrow" w:hAnsi="Arial Narrow" w:cstheme="majorHAnsi"/>
          <w:color w:val="auto"/>
          <w:sz w:val="22"/>
          <w:szCs w:val="22"/>
          <w:u w:color="000000"/>
          <w:lang w:val="fr-FR"/>
        </w:rPr>
      </w:pPr>
      <w:r w:rsidRPr="006E28F8">
        <w:rPr>
          <w:rStyle w:val="Aucun"/>
          <w:rFonts w:ascii="Arial Narrow" w:hAnsi="Arial Narrow" w:cstheme="majorHAnsi"/>
          <w:color w:val="auto"/>
          <w:sz w:val="22"/>
          <w:szCs w:val="22"/>
          <w:u w:val="single"/>
          <w:lang w:val="fr-FR"/>
        </w:rPr>
        <w:t>Localisation</w:t>
      </w:r>
      <w:r w:rsidRPr="006E28F8">
        <w:rPr>
          <w:rStyle w:val="Aucun"/>
          <w:rFonts w:ascii="Arial Narrow" w:hAnsi="Arial Narrow" w:cstheme="majorHAnsi"/>
          <w:color w:val="auto"/>
          <w:sz w:val="22"/>
          <w:szCs w:val="22"/>
          <w:u w:color="000000"/>
          <w:lang w:val="fr-FR"/>
        </w:rPr>
        <w:t xml:space="preserve"> :</w:t>
      </w:r>
      <w:r w:rsidRPr="006E28F8">
        <w:rPr>
          <w:rStyle w:val="Aucun"/>
          <w:rFonts w:ascii="Arial Narrow" w:eastAsia="Arial" w:hAnsi="Arial Narrow" w:cstheme="majorHAnsi"/>
          <w:color w:val="auto"/>
          <w:sz w:val="22"/>
          <w:szCs w:val="22"/>
          <w:u w:color="000000"/>
          <w:lang w:val="fr-FR"/>
        </w:rPr>
        <w:t xml:space="preserve"> </w:t>
      </w:r>
    </w:p>
    <w:p w14:paraId="78388E8A" w14:textId="77777777" w:rsidR="006E28F8" w:rsidRPr="006E28F8" w:rsidRDefault="006E28F8" w:rsidP="006E28F8">
      <w:pPr>
        <w:pStyle w:val="Pardfau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after="40"/>
        <w:ind w:right="567"/>
        <w:rPr>
          <w:rStyle w:val="Aucun"/>
          <w:rFonts w:ascii="Arial Narrow" w:hAnsi="Arial Narrow" w:cstheme="majorHAnsi"/>
          <w:color w:val="auto"/>
          <w:sz w:val="22"/>
          <w:szCs w:val="22"/>
          <w:u w:color="000000"/>
          <w:lang w:val="fr-FR"/>
        </w:rPr>
      </w:pPr>
      <w:r w:rsidRPr="006E28F8">
        <w:rPr>
          <w:rStyle w:val="Aucun"/>
          <w:rFonts w:ascii="Arial Narrow" w:hAnsi="Arial Narrow" w:cstheme="majorHAnsi"/>
          <w:color w:val="auto"/>
          <w:sz w:val="22"/>
          <w:szCs w:val="22"/>
          <w:u w:color="000000"/>
          <w:lang w:val="fr-FR"/>
        </w:rPr>
        <w:t>Voir plans d’éclairage carnet de plans Lot 2.</w:t>
      </w:r>
    </w:p>
    <w:p w14:paraId="2CC13A5F" w14:textId="77777777" w:rsidR="006E28F8" w:rsidRPr="006E28F8" w:rsidRDefault="006E28F8" w:rsidP="006E28F8">
      <w:pPr>
        <w:pStyle w:val="Pardfau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after="40"/>
        <w:ind w:right="567"/>
        <w:rPr>
          <w:rStyle w:val="Aucun"/>
          <w:rFonts w:asciiTheme="majorHAnsi" w:eastAsia="Arial" w:hAnsiTheme="majorHAnsi" w:cstheme="majorHAnsi"/>
          <w:color w:val="auto"/>
          <w:sz w:val="22"/>
          <w:szCs w:val="22"/>
          <w:highlight w:val="yellow"/>
          <w:u w:color="000000"/>
          <w:lang w:val="fr-FR"/>
        </w:rPr>
      </w:pPr>
    </w:p>
    <w:p w14:paraId="0BE91A45" w14:textId="296CC05E" w:rsidR="006E28F8" w:rsidRDefault="006E28F8" w:rsidP="006E28F8">
      <w:pPr>
        <w:rPr>
          <w:rStyle w:val="Aucun"/>
          <w:rFonts w:ascii="Arial Narrow" w:hAnsi="Arial Narrow" w:cstheme="majorHAnsi"/>
          <w:shd w:val="clear" w:color="auto" w:fill="FFFFFF"/>
        </w:rPr>
      </w:pPr>
      <w:r w:rsidRPr="00DC4251">
        <w:rPr>
          <w:rStyle w:val="Aucun"/>
          <w:rFonts w:ascii="Arial Narrow" w:hAnsi="Arial Narrow" w:cstheme="majorHAnsi"/>
          <w:u w:val="single"/>
        </w:rPr>
        <w:t>Quantité</w:t>
      </w:r>
      <w:r w:rsidRPr="00DC4251">
        <w:rPr>
          <w:rStyle w:val="Aucun"/>
          <w:rFonts w:ascii="Arial Narrow" w:hAnsi="Arial Narrow" w:cstheme="majorHAnsi"/>
        </w:rPr>
        <w:t xml:space="preserve"> : </w:t>
      </w:r>
      <w:r w:rsidRPr="00DC4251">
        <w:rPr>
          <w:rStyle w:val="Aucun"/>
          <w:rFonts w:ascii="Arial Narrow" w:hAnsi="Arial Narrow" w:cstheme="majorHAnsi"/>
          <w:shd w:val="clear" w:color="auto" w:fill="FFFFFF"/>
        </w:rPr>
        <w:t>2 Unités</w:t>
      </w:r>
    </w:p>
    <w:p w14:paraId="476F9E45" w14:textId="77777777" w:rsidR="00C703FB" w:rsidRDefault="00C703FB" w:rsidP="00C703FB">
      <w:pPr>
        <w:pStyle w:val="Titre4"/>
        <w:numPr>
          <w:ilvl w:val="3"/>
          <w:numId w:val="59"/>
        </w:numPr>
        <w:spacing w:before="200" w:after="120"/>
        <w:jc w:val="both"/>
        <w:rPr>
          <w:rStyle w:val="lev"/>
          <w:rFonts w:ascii="Arial Narrow" w:hAnsi="Arial Narrow" w:cstheme="majorHAnsi"/>
          <w:b w:val="0"/>
          <w:bCs w:val="0"/>
          <w:color w:val="auto"/>
        </w:rPr>
      </w:pPr>
      <w:r w:rsidRPr="00D0260A">
        <w:rPr>
          <w:rStyle w:val="lev"/>
          <w:rFonts w:ascii="Arial Narrow" w:hAnsi="Arial Narrow" w:cstheme="majorHAnsi"/>
          <w:b w:val="0"/>
          <w:bCs w:val="0"/>
          <w:color w:val="auto"/>
        </w:rPr>
        <w:t xml:space="preserve">Arrivées électriques pour rails au plafond </w:t>
      </w:r>
    </w:p>
    <w:p w14:paraId="20178C91" w14:textId="77777777" w:rsidR="00C703FB" w:rsidRPr="001E4D13" w:rsidRDefault="00C703FB" w:rsidP="00C703FB">
      <w:pPr>
        <w:pStyle w:val="Corpsdetexte3"/>
        <w:spacing w:line="259" w:lineRule="auto"/>
        <w:rPr>
          <w:rFonts w:ascii="Arial Narrow" w:hAnsi="Arial Narrow" w:cstheme="majorHAnsi"/>
          <w:color w:val="auto"/>
          <w:sz w:val="22"/>
          <w:szCs w:val="22"/>
        </w:rPr>
      </w:pPr>
      <w:r w:rsidRPr="00DC4251">
        <w:rPr>
          <w:rStyle w:val="Aucun"/>
          <w:rFonts w:ascii="Arial Narrow" w:hAnsi="Arial Narrow" w:cstheme="majorHAnsi"/>
          <w:color w:val="auto"/>
          <w:sz w:val="22"/>
          <w:szCs w:val="22"/>
        </w:rPr>
        <w:t xml:space="preserve">Ce poste comprend la fourniture, la pose et le raccordement des câblages depuis les prises existantes pour </w:t>
      </w:r>
      <w:r>
        <w:rPr>
          <w:rStyle w:val="Aucun"/>
          <w:rFonts w:ascii="Arial Narrow" w:hAnsi="Arial Narrow" w:cstheme="majorHAnsi"/>
          <w:color w:val="auto"/>
          <w:sz w:val="22"/>
          <w:szCs w:val="22"/>
        </w:rPr>
        <w:t>les rails en ajout</w:t>
      </w:r>
      <w:r w:rsidRPr="00DC4251">
        <w:rPr>
          <w:rStyle w:val="Aucun"/>
          <w:rFonts w:ascii="Arial Narrow" w:hAnsi="Arial Narrow" w:cstheme="majorHAnsi"/>
          <w:color w:val="auto"/>
          <w:sz w:val="22"/>
          <w:szCs w:val="22"/>
        </w:rPr>
        <w:t xml:space="preserve"> présent dans les salles d'expositions.</w:t>
      </w:r>
      <w:r>
        <w:rPr>
          <w:rStyle w:val="Aucun"/>
          <w:rFonts w:ascii="Arial Narrow" w:hAnsi="Arial Narrow" w:cstheme="majorHAnsi"/>
          <w:color w:val="auto"/>
          <w:sz w:val="22"/>
          <w:szCs w:val="22"/>
        </w:rPr>
        <w:t xml:space="preserve"> </w:t>
      </w:r>
      <w:r w:rsidRPr="00DC4251">
        <w:rPr>
          <w:rStyle w:val="Aucun"/>
          <w:rFonts w:ascii="Arial Narrow" w:hAnsi="Arial Narrow" w:cstheme="majorHAnsi"/>
          <w:color w:val="auto"/>
          <w:sz w:val="22"/>
          <w:szCs w:val="22"/>
        </w:rPr>
        <w:t>Le câblage sera réalisé conformément aux normes en vigueur. L’étendue de la réalisation des travaux décrits comprend implicitement toutes les fournitures et accessoires nécessaires à leur réalisation en bon ordre de fonctionnement, la main d’œuvre nécessaire à la mise en œuvre, les moyens de levage et de stockage, la protection des ouvrages existants et des personnes, ainsi que toutes les sujétions afférentes au parfait achèvement des travaux. L’entreprise devra réaliser tous les travaux de finition, même ceux non décrits dans le présent C.C.T.P. Elle devra, entre autres, prévoir tous les ouvrages de raccordement avec toutes les prestations adjacentes ou contiguës aux autres prestations.</w:t>
      </w:r>
    </w:p>
    <w:p w14:paraId="427865CD" w14:textId="77777777" w:rsidR="00C703FB" w:rsidRPr="006E28F8" w:rsidRDefault="00C703FB" w:rsidP="00C703FB">
      <w:pPr>
        <w:pStyle w:val="Pardfau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after="40"/>
        <w:ind w:right="567"/>
        <w:rPr>
          <w:rStyle w:val="Aucun"/>
          <w:rFonts w:ascii="Arial Narrow" w:hAnsi="Arial Narrow" w:cstheme="majorHAnsi"/>
          <w:color w:val="auto"/>
          <w:sz w:val="22"/>
          <w:szCs w:val="22"/>
          <w:u w:color="000000"/>
          <w:lang w:val="fr-FR"/>
        </w:rPr>
      </w:pPr>
      <w:r w:rsidRPr="006E28F8">
        <w:rPr>
          <w:rStyle w:val="Aucun"/>
          <w:rFonts w:ascii="Arial Narrow" w:hAnsi="Arial Narrow" w:cstheme="majorHAnsi"/>
          <w:color w:val="auto"/>
          <w:sz w:val="22"/>
          <w:szCs w:val="22"/>
          <w:u w:val="single"/>
          <w:lang w:val="fr-FR"/>
        </w:rPr>
        <w:t>Localisation</w:t>
      </w:r>
      <w:r w:rsidRPr="006E28F8">
        <w:rPr>
          <w:rStyle w:val="Aucun"/>
          <w:rFonts w:ascii="Arial Narrow" w:hAnsi="Arial Narrow" w:cstheme="majorHAnsi"/>
          <w:color w:val="auto"/>
          <w:sz w:val="22"/>
          <w:szCs w:val="22"/>
          <w:u w:color="000000"/>
          <w:lang w:val="fr-FR"/>
        </w:rPr>
        <w:t xml:space="preserve"> :</w:t>
      </w:r>
      <w:r w:rsidRPr="006E28F8">
        <w:rPr>
          <w:rStyle w:val="Aucun"/>
          <w:rFonts w:ascii="Arial Narrow" w:eastAsia="Arial" w:hAnsi="Arial Narrow" w:cstheme="majorHAnsi"/>
          <w:color w:val="auto"/>
          <w:sz w:val="22"/>
          <w:szCs w:val="22"/>
          <w:u w:color="000000"/>
          <w:lang w:val="fr-FR"/>
        </w:rPr>
        <w:t xml:space="preserve"> </w:t>
      </w:r>
    </w:p>
    <w:p w14:paraId="1FE63C1F" w14:textId="77777777" w:rsidR="00C703FB" w:rsidRPr="006E28F8" w:rsidRDefault="00C703FB" w:rsidP="00C703FB">
      <w:pPr>
        <w:pStyle w:val="Pardfau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after="40"/>
        <w:ind w:right="567"/>
        <w:rPr>
          <w:rStyle w:val="Aucun"/>
          <w:rFonts w:ascii="Arial Narrow" w:hAnsi="Arial Narrow" w:cstheme="majorHAnsi"/>
          <w:color w:val="auto"/>
          <w:sz w:val="22"/>
          <w:szCs w:val="22"/>
          <w:u w:color="000000"/>
          <w:lang w:val="fr-FR"/>
        </w:rPr>
      </w:pPr>
      <w:r w:rsidRPr="006E28F8">
        <w:rPr>
          <w:rStyle w:val="Aucun"/>
          <w:rFonts w:ascii="Arial Narrow" w:hAnsi="Arial Narrow" w:cstheme="majorHAnsi"/>
          <w:color w:val="auto"/>
          <w:sz w:val="22"/>
          <w:szCs w:val="22"/>
          <w:u w:color="000000"/>
          <w:lang w:val="fr-FR"/>
        </w:rPr>
        <w:t>Voir plans d’éclairage carnet de plans Lot 2.</w:t>
      </w:r>
    </w:p>
    <w:p w14:paraId="5E9D3226" w14:textId="77777777" w:rsidR="00C703FB" w:rsidRPr="006E28F8" w:rsidRDefault="00C703FB" w:rsidP="00C703FB">
      <w:pPr>
        <w:pStyle w:val="Pardfau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after="40"/>
        <w:ind w:right="567"/>
        <w:rPr>
          <w:rStyle w:val="Aucun"/>
          <w:rFonts w:asciiTheme="majorHAnsi" w:eastAsia="Arial" w:hAnsiTheme="majorHAnsi" w:cstheme="majorHAnsi"/>
          <w:color w:val="auto"/>
          <w:sz w:val="22"/>
          <w:szCs w:val="22"/>
          <w:u w:color="000000"/>
          <w:lang w:val="fr-FR"/>
        </w:rPr>
      </w:pPr>
    </w:p>
    <w:p w14:paraId="4F99C12F" w14:textId="77777777" w:rsidR="00C703FB" w:rsidRPr="001E4D13" w:rsidRDefault="00C703FB" w:rsidP="00C703FB">
      <w:pPr>
        <w:rPr>
          <w:rFonts w:ascii="Arial Narrow" w:hAnsi="Arial Narrow" w:cstheme="majorHAnsi"/>
          <w:shd w:val="clear" w:color="auto" w:fill="FFFFFF"/>
        </w:rPr>
      </w:pPr>
      <w:r w:rsidRPr="001E4D13">
        <w:rPr>
          <w:rStyle w:val="Aucun"/>
          <w:rFonts w:ascii="Arial Narrow" w:hAnsi="Arial Narrow" w:cstheme="majorHAnsi"/>
          <w:u w:val="single"/>
        </w:rPr>
        <w:t>Quantité</w:t>
      </w:r>
      <w:r w:rsidRPr="001E4D13">
        <w:rPr>
          <w:rStyle w:val="Aucun"/>
          <w:rFonts w:ascii="Arial Narrow" w:hAnsi="Arial Narrow" w:cstheme="majorHAnsi"/>
        </w:rPr>
        <w:t xml:space="preserve"> : </w:t>
      </w:r>
      <w:r w:rsidRPr="001E4D13">
        <w:rPr>
          <w:rStyle w:val="Aucun"/>
          <w:rFonts w:ascii="Arial Narrow" w:hAnsi="Arial Narrow" w:cstheme="majorHAnsi"/>
          <w:shd w:val="clear" w:color="auto" w:fill="FFFFFF"/>
        </w:rPr>
        <w:t>7 Unité</w:t>
      </w:r>
      <w:r>
        <w:rPr>
          <w:rStyle w:val="Aucun"/>
          <w:rFonts w:ascii="Arial Narrow" w:hAnsi="Arial Narrow" w:cstheme="majorHAnsi"/>
          <w:shd w:val="clear" w:color="auto" w:fill="FFFFFF"/>
        </w:rPr>
        <w:t>s</w:t>
      </w:r>
    </w:p>
    <w:p w14:paraId="4C1CAECA" w14:textId="77777777" w:rsidR="00C703FB" w:rsidRPr="00C703FB" w:rsidRDefault="00C703FB" w:rsidP="00C703FB">
      <w:pPr>
        <w:pStyle w:val="En-tte"/>
        <w:tabs>
          <w:tab w:val="clear" w:pos="4536"/>
          <w:tab w:val="clear" w:pos="9072"/>
        </w:tabs>
        <w:spacing w:after="160" w:line="259" w:lineRule="auto"/>
        <w:rPr>
          <w:rStyle w:val="Aucun"/>
          <w:rFonts w:ascii="Arial Narrow" w:hAnsi="Arial Narrow" w:cstheme="majorHAnsi"/>
          <w:shd w:val="clear" w:color="auto" w:fill="FFFFFF"/>
        </w:rPr>
      </w:pPr>
    </w:p>
    <w:p w14:paraId="7F356485" w14:textId="3BAF4C6F" w:rsidR="00C703FB" w:rsidRDefault="00C703FB" w:rsidP="00C703FB">
      <w:pPr>
        <w:pStyle w:val="Titre4"/>
        <w:numPr>
          <w:ilvl w:val="3"/>
          <w:numId w:val="59"/>
        </w:numPr>
        <w:spacing w:before="200" w:after="120"/>
        <w:jc w:val="both"/>
        <w:rPr>
          <w:rStyle w:val="lev"/>
          <w:rFonts w:ascii="Arial Narrow" w:hAnsi="Arial Narrow" w:cstheme="majorHAnsi"/>
          <w:b w:val="0"/>
          <w:bCs w:val="0"/>
          <w:color w:val="auto"/>
        </w:rPr>
      </w:pPr>
      <w:r w:rsidRPr="00D0260A">
        <w:rPr>
          <w:rStyle w:val="lev"/>
          <w:rFonts w:ascii="Arial Narrow" w:hAnsi="Arial Narrow" w:cstheme="majorHAnsi"/>
          <w:b w:val="0"/>
          <w:bCs w:val="0"/>
          <w:color w:val="auto"/>
        </w:rPr>
        <w:t xml:space="preserve">Arrivées électriques pour rails au plafond </w:t>
      </w:r>
    </w:p>
    <w:p w14:paraId="3E5E3ABA" w14:textId="77777777" w:rsidR="00C703FB" w:rsidRPr="001E4D13" w:rsidRDefault="00C703FB" w:rsidP="00C703FB">
      <w:pPr>
        <w:pStyle w:val="Corpsdetexte3"/>
        <w:spacing w:line="259" w:lineRule="auto"/>
        <w:rPr>
          <w:rFonts w:ascii="Arial Narrow" w:hAnsi="Arial Narrow" w:cstheme="majorHAnsi"/>
          <w:color w:val="auto"/>
          <w:sz w:val="22"/>
          <w:szCs w:val="22"/>
        </w:rPr>
      </w:pPr>
      <w:r w:rsidRPr="00DC4251">
        <w:rPr>
          <w:rStyle w:val="Aucun"/>
          <w:rFonts w:ascii="Arial Narrow" w:hAnsi="Arial Narrow" w:cstheme="majorHAnsi"/>
          <w:color w:val="auto"/>
          <w:sz w:val="22"/>
          <w:szCs w:val="22"/>
        </w:rPr>
        <w:t xml:space="preserve">Ce poste comprend la fourniture, la pose et le raccordement des câblages depuis les prises existantes pour </w:t>
      </w:r>
      <w:r>
        <w:rPr>
          <w:rStyle w:val="Aucun"/>
          <w:rFonts w:ascii="Arial Narrow" w:hAnsi="Arial Narrow" w:cstheme="majorHAnsi"/>
          <w:color w:val="auto"/>
          <w:sz w:val="22"/>
          <w:szCs w:val="22"/>
        </w:rPr>
        <w:t>les rails en ajout</w:t>
      </w:r>
      <w:r w:rsidRPr="00DC4251">
        <w:rPr>
          <w:rStyle w:val="Aucun"/>
          <w:rFonts w:ascii="Arial Narrow" w:hAnsi="Arial Narrow" w:cstheme="majorHAnsi"/>
          <w:color w:val="auto"/>
          <w:sz w:val="22"/>
          <w:szCs w:val="22"/>
        </w:rPr>
        <w:t xml:space="preserve"> présent dans les salles d'expositions.</w:t>
      </w:r>
      <w:r>
        <w:rPr>
          <w:rStyle w:val="Aucun"/>
          <w:rFonts w:ascii="Arial Narrow" w:hAnsi="Arial Narrow" w:cstheme="majorHAnsi"/>
          <w:color w:val="auto"/>
          <w:sz w:val="22"/>
          <w:szCs w:val="22"/>
        </w:rPr>
        <w:t xml:space="preserve"> </w:t>
      </w:r>
      <w:r w:rsidRPr="00DC4251">
        <w:rPr>
          <w:rStyle w:val="Aucun"/>
          <w:rFonts w:ascii="Arial Narrow" w:hAnsi="Arial Narrow" w:cstheme="majorHAnsi"/>
          <w:color w:val="auto"/>
          <w:sz w:val="22"/>
          <w:szCs w:val="22"/>
        </w:rPr>
        <w:t xml:space="preserve">Le câblage sera réalisé conformément aux normes en vigueur. </w:t>
      </w:r>
      <w:r w:rsidRPr="00DC4251">
        <w:rPr>
          <w:rStyle w:val="Aucun"/>
          <w:rFonts w:ascii="Arial Narrow" w:hAnsi="Arial Narrow" w:cstheme="majorHAnsi"/>
          <w:color w:val="auto"/>
          <w:sz w:val="22"/>
          <w:szCs w:val="22"/>
        </w:rPr>
        <w:lastRenderedPageBreak/>
        <w:t>L’étendue de la réalisation des travaux décrits comprend implicitement toutes les fournitures et accessoires nécessaires à leur réalisation en bon ordre de fonctionnement, la main d’œuvre nécessaire à la mise en œuvre, les moyens de levage et de stockage, la protection des ouvrages existants et des personnes, ainsi que toutes les sujétions afférentes au parfait achèvement des travaux. L’entreprise devra réaliser tous les travaux de finition, même ceux non décrits dans le présent C.C.T.P. Elle devra, entre autres, prévoir tous les ouvrages de raccordement avec toutes les prestations adjacentes ou contiguës aux autres prestations.</w:t>
      </w:r>
    </w:p>
    <w:p w14:paraId="3FFFC783" w14:textId="77777777" w:rsidR="00C703FB" w:rsidRPr="006E28F8" w:rsidRDefault="00C703FB" w:rsidP="00C703FB">
      <w:pPr>
        <w:pStyle w:val="Pardfau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after="40"/>
        <w:ind w:right="567"/>
        <w:rPr>
          <w:rStyle w:val="Aucun"/>
          <w:rFonts w:ascii="Arial Narrow" w:hAnsi="Arial Narrow" w:cstheme="majorHAnsi"/>
          <w:color w:val="auto"/>
          <w:sz w:val="22"/>
          <w:szCs w:val="22"/>
          <w:u w:color="000000"/>
          <w:lang w:val="fr-FR"/>
        </w:rPr>
      </w:pPr>
      <w:r w:rsidRPr="006E28F8">
        <w:rPr>
          <w:rStyle w:val="Aucun"/>
          <w:rFonts w:ascii="Arial Narrow" w:hAnsi="Arial Narrow" w:cstheme="majorHAnsi"/>
          <w:color w:val="auto"/>
          <w:sz w:val="22"/>
          <w:szCs w:val="22"/>
          <w:u w:val="single"/>
          <w:lang w:val="fr-FR"/>
        </w:rPr>
        <w:t>Localisation</w:t>
      </w:r>
      <w:r w:rsidRPr="006E28F8">
        <w:rPr>
          <w:rStyle w:val="Aucun"/>
          <w:rFonts w:ascii="Arial Narrow" w:hAnsi="Arial Narrow" w:cstheme="majorHAnsi"/>
          <w:color w:val="auto"/>
          <w:sz w:val="22"/>
          <w:szCs w:val="22"/>
          <w:u w:color="000000"/>
          <w:lang w:val="fr-FR"/>
        </w:rPr>
        <w:t xml:space="preserve"> :</w:t>
      </w:r>
      <w:r w:rsidRPr="006E28F8">
        <w:rPr>
          <w:rStyle w:val="Aucun"/>
          <w:rFonts w:ascii="Arial Narrow" w:eastAsia="Arial" w:hAnsi="Arial Narrow" w:cstheme="majorHAnsi"/>
          <w:color w:val="auto"/>
          <w:sz w:val="22"/>
          <w:szCs w:val="22"/>
          <w:u w:color="000000"/>
          <w:lang w:val="fr-FR"/>
        </w:rPr>
        <w:t xml:space="preserve"> </w:t>
      </w:r>
    </w:p>
    <w:p w14:paraId="5295D38A" w14:textId="77777777" w:rsidR="00C703FB" w:rsidRPr="006E28F8" w:rsidRDefault="00C703FB" w:rsidP="00C703FB">
      <w:pPr>
        <w:pStyle w:val="Pardfau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after="40"/>
        <w:ind w:right="567"/>
        <w:rPr>
          <w:rStyle w:val="Aucun"/>
          <w:rFonts w:ascii="Arial Narrow" w:hAnsi="Arial Narrow" w:cstheme="majorHAnsi"/>
          <w:color w:val="auto"/>
          <w:sz w:val="22"/>
          <w:szCs w:val="22"/>
          <w:u w:color="000000"/>
          <w:lang w:val="fr-FR"/>
        </w:rPr>
      </w:pPr>
      <w:r w:rsidRPr="006E28F8">
        <w:rPr>
          <w:rStyle w:val="Aucun"/>
          <w:rFonts w:ascii="Arial Narrow" w:hAnsi="Arial Narrow" w:cstheme="majorHAnsi"/>
          <w:color w:val="auto"/>
          <w:sz w:val="22"/>
          <w:szCs w:val="22"/>
          <w:u w:color="000000"/>
          <w:lang w:val="fr-FR"/>
        </w:rPr>
        <w:t>Voir plans d’éclairage carnet de plans Lot 2.</w:t>
      </w:r>
    </w:p>
    <w:p w14:paraId="58E14500" w14:textId="77777777" w:rsidR="00C703FB" w:rsidRPr="006E28F8" w:rsidRDefault="00C703FB" w:rsidP="00C703FB">
      <w:pPr>
        <w:pStyle w:val="Pardfau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after="40"/>
        <w:ind w:right="567"/>
        <w:rPr>
          <w:rStyle w:val="Aucun"/>
          <w:rFonts w:asciiTheme="majorHAnsi" w:eastAsia="Arial" w:hAnsiTheme="majorHAnsi" w:cstheme="majorHAnsi"/>
          <w:color w:val="auto"/>
          <w:sz w:val="22"/>
          <w:szCs w:val="22"/>
          <w:u w:color="000000"/>
          <w:lang w:val="fr-FR"/>
        </w:rPr>
      </w:pPr>
    </w:p>
    <w:p w14:paraId="5520F21B" w14:textId="77777777" w:rsidR="00C703FB" w:rsidRPr="001E4D13" w:rsidRDefault="00C703FB" w:rsidP="00C703FB">
      <w:pPr>
        <w:rPr>
          <w:rFonts w:ascii="Arial Narrow" w:hAnsi="Arial Narrow" w:cstheme="majorHAnsi"/>
          <w:shd w:val="clear" w:color="auto" w:fill="FFFFFF"/>
        </w:rPr>
      </w:pPr>
      <w:r w:rsidRPr="001E4D13">
        <w:rPr>
          <w:rStyle w:val="Aucun"/>
          <w:rFonts w:ascii="Arial Narrow" w:hAnsi="Arial Narrow" w:cstheme="majorHAnsi"/>
          <w:u w:val="single"/>
        </w:rPr>
        <w:t>Quantité</w:t>
      </w:r>
      <w:r w:rsidRPr="001E4D13">
        <w:rPr>
          <w:rStyle w:val="Aucun"/>
          <w:rFonts w:ascii="Arial Narrow" w:hAnsi="Arial Narrow" w:cstheme="majorHAnsi"/>
        </w:rPr>
        <w:t xml:space="preserve"> : </w:t>
      </w:r>
      <w:r w:rsidRPr="001E4D13">
        <w:rPr>
          <w:rStyle w:val="Aucun"/>
          <w:rFonts w:ascii="Arial Narrow" w:hAnsi="Arial Narrow" w:cstheme="majorHAnsi"/>
          <w:shd w:val="clear" w:color="auto" w:fill="FFFFFF"/>
        </w:rPr>
        <w:t>7 Unité</w:t>
      </w:r>
      <w:r>
        <w:rPr>
          <w:rStyle w:val="Aucun"/>
          <w:rFonts w:ascii="Arial Narrow" w:hAnsi="Arial Narrow" w:cstheme="majorHAnsi"/>
          <w:shd w:val="clear" w:color="auto" w:fill="FFFFFF"/>
        </w:rPr>
        <w:t>s</w:t>
      </w:r>
    </w:p>
    <w:p w14:paraId="5769681F" w14:textId="77777777" w:rsidR="00C703FB" w:rsidRDefault="00C703FB" w:rsidP="006E28F8">
      <w:pPr>
        <w:rPr>
          <w:rStyle w:val="Aucun"/>
          <w:rFonts w:ascii="Arial Narrow" w:hAnsi="Arial Narrow" w:cstheme="majorHAnsi"/>
          <w:i/>
          <w:shd w:val="clear" w:color="auto" w:fill="FFFFFF"/>
        </w:rPr>
      </w:pPr>
    </w:p>
    <w:p w14:paraId="3F0704FD" w14:textId="77777777" w:rsidR="006E28F8" w:rsidRDefault="006E28F8" w:rsidP="00C703FB">
      <w:pPr>
        <w:pStyle w:val="Titre3"/>
        <w:numPr>
          <w:ilvl w:val="2"/>
          <w:numId w:val="59"/>
        </w:numPr>
        <w:spacing w:before="200" w:after="120"/>
        <w:jc w:val="both"/>
        <w:rPr>
          <w:rFonts w:cstheme="majorHAnsi"/>
          <w:sz w:val="22"/>
          <w:szCs w:val="22"/>
        </w:rPr>
      </w:pPr>
      <w:r w:rsidRPr="00CB27C2">
        <w:rPr>
          <w:rFonts w:cstheme="majorHAnsi"/>
          <w:sz w:val="22"/>
          <w:szCs w:val="22"/>
        </w:rPr>
        <w:t xml:space="preserve">ÉCLAIRAGE </w:t>
      </w:r>
    </w:p>
    <w:p w14:paraId="01D512CF" w14:textId="7D49F83E" w:rsidR="00711E07" w:rsidRDefault="00711E07" w:rsidP="00711E07">
      <w:pPr>
        <w:pStyle w:val="Titre4"/>
        <w:numPr>
          <w:ilvl w:val="3"/>
          <w:numId w:val="59"/>
        </w:numPr>
        <w:spacing w:before="200" w:after="120"/>
        <w:jc w:val="both"/>
        <w:rPr>
          <w:rStyle w:val="lev"/>
          <w:rFonts w:ascii="Arial Narrow" w:hAnsi="Arial Narrow" w:cstheme="majorHAnsi"/>
          <w:b w:val="0"/>
          <w:bCs w:val="0"/>
          <w:color w:val="auto"/>
        </w:rPr>
      </w:pPr>
      <w:r>
        <w:rPr>
          <w:rStyle w:val="lev"/>
          <w:rFonts w:ascii="Arial Narrow" w:hAnsi="Arial Narrow" w:cstheme="majorHAnsi"/>
          <w:b w:val="0"/>
          <w:bCs w:val="0"/>
          <w:color w:val="auto"/>
        </w:rPr>
        <w:t xml:space="preserve">Rails en location </w:t>
      </w:r>
    </w:p>
    <w:p w14:paraId="663F3410" w14:textId="77777777" w:rsidR="00711E07" w:rsidRDefault="00711E07" w:rsidP="00711E07">
      <w:pPr>
        <w:rPr>
          <w:rStyle w:val="Aucun"/>
          <w:rFonts w:ascii="Arial Narrow" w:eastAsiaTheme="minorEastAsia" w:hAnsi="Arial Narrow" w:cstheme="majorHAnsi"/>
          <w:lang w:eastAsia="fr-FR" w:bidi="fr-FR"/>
        </w:rPr>
      </w:pPr>
      <w:r w:rsidRPr="001E4D13">
        <w:rPr>
          <w:rStyle w:val="Aucun"/>
          <w:rFonts w:ascii="Arial Narrow" w:eastAsiaTheme="minorEastAsia" w:hAnsi="Arial Narrow" w:cstheme="majorHAnsi"/>
          <w:lang w:eastAsia="fr-FR" w:bidi="fr-FR"/>
        </w:rPr>
        <w:t>Ce poste comprend le fourniture et la pose de rails 3 allumage blanc en location identique à l'existant.</w:t>
      </w:r>
      <w:r>
        <w:rPr>
          <w:rStyle w:val="Aucun"/>
          <w:rFonts w:ascii="Arial Narrow" w:eastAsiaTheme="minorEastAsia" w:hAnsi="Arial Narrow" w:cstheme="majorHAnsi"/>
          <w:lang w:eastAsia="fr-FR" w:bidi="fr-FR"/>
        </w:rPr>
        <w:t xml:space="preserve"> </w:t>
      </w:r>
      <w:r w:rsidRPr="003E2BF2">
        <w:rPr>
          <w:rStyle w:val="Aucun"/>
          <w:rFonts w:ascii="Arial Narrow" w:eastAsiaTheme="minorEastAsia" w:hAnsi="Arial Narrow" w:cstheme="majorHAnsi"/>
          <w:lang w:eastAsia="fr-FR" w:bidi="fr-FR"/>
        </w:rPr>
        <w:t>Les rails fournis seront alimentés aux rails existants selon les règles de l’art. Ils seront compatibles avec les projecteurs existants. L’entreprise devra prévoir tou</w:t>
      </w:r>
      <w:r>
        <w:rPr>
          <w:rStyle w:val="Aucun"/>
          <w:rFonts w:ascii="Arial Narrow" w:eastAsiaTheme="minorEastAsia" w:hAnsi="Arial Narrow" w:cstheme="majorHAnsi"/>
          <w:lang w:eastAsia="fr-FR" w:bidi="fr-FR"/>
        </w:rPr>
        <w:t xml:space="preserve">s </w:t>
      </w:r>
      <w:r w:rsidRPr="003E2BF2">
        <w:rPr>
          <w:rStyle w:val="Aucun"/>
          <w:rFonts w:ascii="Arial Narrow" w:eastAsiaTheme="minorEastAsia" w:hAnsi="Arial Narrow" w:cstheme="majorHAnsi"/>
          <w:lang w:eastAsia="fr-FR" w:bidi="fr-FR"/>
        </w:rPr>
        <w:t>les raccords, les embouts et les éléments de fixation.</w:t>
      </w:r>
      <w:r>
        <w:rPr>
          <w:rStyle w:val="Aucun"/>
          <w:rFonts w:ascii="Arial Narrow" w:eastAsiaTheme="minorEastAsia" w:hAnsi="Arial Narrow" w:cstheme="majorHAnsi"/>
          <w:lang w:eastAsia="fr-FR" w:bidi="fr-FR"/>
        </w:rPr>
        <w:t xml:space="preserve"> Les rails seront fixés dans des rails Halfen existant. Prévoir les systèmes de fixation nécessaire à une pose élégante, discrète et pérenne.</w:t>
      </w:r>
    </w:p>
    <w:p w14:paraId="21BD31BE" w14:textId="77777777" w:rsidR="00711E07" w:rsidRPr="006E28F8" w:rsidRDefault="00711E07" w:rsidP="00711E07">
      <w:pPr>
        <w:pStyle w:val="Pardfau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after="40"/>
        <w:ind w:right="567"/>
        <w:rPr>
          <w:rStyle w:val="Aucun"/>
          <w:rFonts w:ascii="Arial Narrow" w:hAnsi="Arial Narrow" w:cstheme="majorHAnsi"/>
          <w:color w:val="auto"/>
          <w:sz w:val="22"/>
          <w:szCs w:val="22"/>
          <w:u w:color="000000"/>
          <w:lang w:val="fr-FR"/>
        </w:rPr>
      </w:pPr>
      <w:r w:rsidRPr="006E28F8">
        <w:rPr>
          <w:rStyle w:val="Aucun"/>
          <w:rFonts w:ascii="Arial Narrow" w:hAnsi="Arial Narrow" w:cstheme="majorHAnsi"/>
          <w:color w:val="auto"/>
          <w:sz w:val="22"/>
          <w:szCs w:val="22"/>
          <w:u w:val="single"/>
          <w:lang w:val="fr-FR"/>
        </w:rPr>
        <w:t>Localisation</w:t>
      </w:r>
      <w:r w:rsidRPr="006E28F8">
        <w:rPr>
          <w:rStyle w:val="Aucun"/>
          <w:rFonts w:ascii="Arial Narrow" w:hAnsi="Arial Narrow" w:cstheme="majorHAnsi"/>
          <w:color w:val="auto"/>
          <w:sz w:val="22"/>
          <w:szCs w:val="22"/>
          <w:u w:color="000000"/>
          <w:lang w:val="fr-FR"/>
        </w:rPr>
        <w:t xml:space="preserve"> :</w:t>
      </w:r>
      <w:r w:rsidRPr="006E28F8">
        <w:rPr>
          <w:rStyle w:val="Aucun"/>
          <w:rFonts w:ascii="Arial Narrow" w:eastAsia="Arial" w:hAnsi="Arial Narrow" w:cstheme="majorHAnsi"/>
          <w:color w:val="auto"/>
          <w:sz w:val="22"/>
          <w:szCs w:val="22"/>
          <w:u w:color="000000"/>
          <w:lang w:val="fr-FR"/>
        </w:rPr>
        <w:t xml:space="preserve"> </w:t>
      </w:r>
    </w:p>
    <w:p w14:paraId="722A0E07" w14:textId="77777777" w:rsidR="00711E07" w:rsidRPr="006E28F8" w:rsidRDefault="00711E07" w:rsidP="00711E07">
      <w:pPr>
        <w:pStyle w:val="Pardfau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after="40"/>
        <w:ind w:right="567"/>
        <w:rPr>
          <w:rStyle w:val="Aucun"/>
          <w:rFonts w:ascii="Arial Narrow" w:hAnsi="Arial Narrow" w:cstheme="majorHAnsi"/>
          <w:color w:val="auto"/>
          <w:sz w:val="22"/>
          <w:szCs w:val="22"/>
          <w:u w:color="000000"/>
          <w:lang w:val="fr-FR"/>
        </w:rPr>
      </w:pPr>
      <w:r w:rsidRPr="006E28F8">
        <w:rPr>
          <w:rStyle w:val="Aucun"/>
          <w:rFonts w:ascii="Arial Narrow" w:hAnsi="Arial Narrow" w:cstheme="majorHAnsi"/>
          <w:color w:val="auto"/>
          <w:sz w:val="22"/>
          <w:szCs w:val="22"/>
          <w:u w:color="000000"/>
          <w:lang w:val="fr-FR"/>
        </w:rPr>
        <w:t>Voir plans d’éclairage carnet de plans Lot 2.</w:t>
      </w:r>
    </w:p>
    <w:p w14:paraId="526911BC" w14:textId="77777777" w:rsidR="00711E07" w:rsidRPr="006E28F8" w:rsidRDefault="00711E07" w:rsidP="00711E07">
      <w:pPr>
        <w:pStyle w:val="Pardfau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after="40"/>
        <w:ind w:right="567"/>
        <w:rPr>
          <w:rStyle w:val="Aucun"/>
          <w:rFonts w:asciiTheme="majorHAnsi" w:eastAsia="Arial" w:hAnsiTheme="majorHAnsi" w:cstheme="majorHAnsi"/>
          <w:color w:val="auto"/>
          <w:sz w:val="22"/>
          <w:szCs w:val="22"/>
          <w:u w:color="000000"/>
          <w:lang w:val="fr-FR"/>
        </w:rPr>
      </w:pPr>
    </w:p>
    <w:p w14:paraId="23DA486B" w14:textId="77777777" w:rsidR="00711E07" w:rsidRPr="001E4D13" w:rsidRDefault="00711E07" w:rsidP="00711E07">
      <w:pPr>
        <w:rPr>
          <w:rFonts w:ascii="Arial Narrow" w:hAnsi="Arial Narrow" w:cstheme="majorHAnsi"/>
          <w:shd w:val="clear" w:color="auto" w:fill="FFFFFF"/>
        </w:rPr>
      </w:pPr>
      <w:r w:rsidRPr="001E4D13">
        <w:rPr>
          <w:rStyle w:val="Aucun"/>
          <w:rFonts w:ascii="Arial Narrow" w:hAnsi="Arial Narrow" w:cstheme="majorHAnsi"/>
          <w:u w:val="single"/>
        </w:rPr>
        <w:t>Quantité</w:t>
      </w:r>
      <w:r w:rsidRPr="001E4D13">
        <w:rPr>
          <w:rStyle w:val="Aucun"/>
          <w:rFonts w:ascii="Arial Narrow" w:hAnsi="Arial Narrow" w:cstheme="majorHAnsi"/>
        </w:rPr>
        <w:t> :</w:t>
      </w:r>
      <w:r>
        <w:rPr>
          <w:rStyle w:val="Aucun"/>
          <w:rFonts w:ascii="Arial Narrow" w:hAnsi="Arial Narrow" w:cstheme="majorHAnsi"/>
        </w:rPr>
        <w:t xml:space="preserve"> 24,5</w:t>
      </w:r>
      <w:r>
        <w:rPr>
          <w:rStyle w:val="Aucun"/>
          <w:rFonts w:ascii="Arial Narrow" w:hAnsi="Arial Narrow" w:cstheme="majorHAnsi"/>
          <w:shd w:val="clear" w:color="auto" w:fill="FFFFFF"/>
        </w:rPr>
        <w:t xml:space="preserve"> ml</w:t>
      </w:r>
    </w:p>
    <w:p w14:paraId="7311D716" w14:textId="77777777" w:rsidR="006E28F8" w:rsidRPr="001E4D13" w:rsidRDefault="006E28F8" w:rsidP="006E28F8">
      <w:pPr>
        <w:rPr>
          <w:rStyle w:val="Aucun"/>
          <w:rFonts w:ascii="Arial Narrow" w:eastAsiaTheme="minorEastAsia" w:hAnsi="Arial Narrow" w:cstheme="majorHAnsi"/>
          <w:lang w:eastAsia="fr-FR" w:bidi="fr-FR"/>
        </w:rPr>
      </w:pPr>
    </w:p>
    <w:p w14:paraId="0E75578A" w14:textId="77777777" w:rsidR="006E28F8" w:rsidRPr="00711E07" w:rsidRDefault="006E28F8" w:rsidP="00C703FB">
      <w:pPr>
        <w:pStyle w:val="Titre4"/>
        <w:numPr>
          <w:ilvl w:val="3"/>
          <w:numId w:val="59"/>
        </w:numPr>
        <w:spacing w:before="200" w:after="120"/>
        <w:jc w:val="both"/>
        <w:rPr>
          <w:rStyle w:val="lev"/>
          <w:rFonts w:ascii="Arial Narrow" w:hAnsi="Arial Narrow" w:cstheme="majorHAnsi"/>
          <w:b w:val="0"/>
          <w:bCs w:val="0"/>
          <w:color w:val="auto"/>
        </w:rPr>
      </w:pPr>
      <w:r w:rsidRPr="00711E07">
        <w:rPr>
          <w:rStyle w:val="lev"/>
          <w:rFonts w:ascii="Arial Narrow" w:hAnsi="Arial Narrow" w:cstheme="majorHAnsi"/>
          <w:b w:val="0"/>
          <w:bCs w:val="0"/>
          <w:color w:val="auto"/>
        </w:rPr>
        <w:t>Projecteur Loupi Piccolo C en location</w:t>
      </w:r>
    </w:p>
    <w:p w14:paraId="46ABF604" w14:textId="77777777" w:rsidR="006E28F8" w:rsidRDefault="006E28F8" w:rsidP="006E28F8">
      <w:pPr>
        <w:rPr>
          <w:rStyle w:val="Aucun"/>
          <w:rFonts w:ascii="Arial Narrow" w:eastAsiaTheme="minorEastAsia" w:hAnsi="Arial Narrow" w:cstheme="majorHAnsi"/>
          <w:lang w:eastAsia="fr-FR" w:bidi="fr-FR"/>
        </w:rPr>
      </w:pPr>
      <w:r w:rsidRPr="00EC5859">
        <w:rPr>
          <w:rStyle w:val="Aucun"/>
          <w:rFonts w:ascii="Arial Narrow" w:eastAsiaTheme="minorEastAsia" w:hAnsi="Arial Narrow" w:cstheme="majorHAnsi"/>
          <w:lang w:eastAsia="fr-FR" w:bidi="fr-FR"/>
        </w:rPr>
        <w:t>Ce poste comprend le fourniture et la pose de projecteur loupi Piccolo C</w:t>
      </w:r>
      <w:r>
        <w:rPr>
          <w:rStyle w:val="Aucun"/>
          <w:rFonts w:ascii="Arial Narrow" w:eastAsiaTheme="minorEastAsia" w:hAnsi="Arial Narrow" w:cstheme="majorHAnsi"/>
          <w:lang w:eastAsia="fr-FR" w:bidi="fr-FR"/>
        </w:rPr>
        <w:t xml:space="preserve"> 3W</w:t>
      </w:r>
      <w:r w:rsidRPr="00EC5859">
        <w:rPr>
          <w:rStyle w:val="Aucun"/>
          <w:rFonts w:ascii="Arial Narrow" w:eastAsiaTheme="minorEastAsia" w:hAnsi="Arial Narrow" w:cstheme="majorHAnsi"/>
          <w:lang w:eastAsia="fr-FR" w:bidi="fr-FR"/>
        </w:rPr>
        <w:t xml:space="preserve">, </w:t>
      </w:r>
      <w:r>
        <w:rPr>
          <w:rStyle w:val="Aucun"/>
          <w:rFonts w:ascii="Arial Narrow" w:eastAsiaTheme="minorEastAsia" w:hAnsi="Arial Narrow" w:cstheme="majorHAnsi"/>
          <w:lang w:eastAsia="fr-FR" w:bidi="fr-FR"/>
        </w:rPr>
        <w:t xml:space="preserve">optique </w:t>
      </w:r>
      <w:r w:rsidRPr="00EC5859">
        <w:rPr>
          <w:rStyle w:val="Aucun"/>
          <w:rFonts w:ascii="Arial Narrow" w:eastAsiaTheme="minorEastAsia" w:hAnsi="Arial Narrow" w:cstheme="majorHAnsi"/>
          <w:lang w:eastAsia="fr-FR" w:bidi="fr-FR"/>
        </w:rPr>
        <w:t>40°, en location</w:t>
      </w:r>
      <w:r>
        <w:rPr>
          <w:rStyle w:val="Aucun"/>
          <w:rFonts w:ascii="Arial Narrow" w:eastAsiaTheme="minorEastAsia" w:hAnsi="Arial Narrow" w:cstheme="majorHAnsi"/>
          <w:lang w:eastAsia="fr-FR" w:bidi="fr-FR"/>
        </w:rPr>
        <w:t xml:space="preserve">. </w:t>
      </w:r>
      <w:r w:rsidRPr="008C5335">
        <w:rPr>
          <w:rStyle w:val="Aucun"/>
          <w:rFonts w:ascii="Arial Narrow" w:eastAsiaTheme="minorEastAsia" w:hAnsi="Arial Narrow" w:cstheme="majorHAnsi"/>
          <w:lang w:eastAsia="fr-FR" w:bidi="fr-FR"/>
        </w:rPr>
        <w:t>Le luminaire est muni d’un potentiomètre pour le réglage d’intensité 0-100</w:t>
      </w:r>
      <w:r>
        <w:rPr>
          <w:rStyle w:val="Aucun"/>
          <w:rFonts w:ascii="Arial Narrow" w:eastAsiaTheme="minorEastAsia" w:hAnsi="Arial Narrow" w:cstheme="majorHAnsi"/>
          <w:lang w:eastAsia="fr-FR" w:bidi="fr-FR"/>
        </w:rPr>
        <w:t xml:space="preserve">. </w:t>
      </w:r>
      <w:r w:rsidRPr="008C5335">
        <w:rPr>
          <w:rStyle w:val="Aucun"/>
          <w:rFonts w:ascii="Arial Narrow" w:eastAsiaTheme="minorEastAsia" w:hAnsi="Arial Narrow" w:cstheme="majorHAnsi"/>
          <w:lang w:eastAsia="fr-FR" w:bidi="fr-FR"/>
        </w:rPr>
        <w:t xml:space="preserve">La finition de ces projecteurs est noir. La température de couleur est de </w:t>
      </w:r>
      <w:r>
        <w:rPr>
          <w:rStyle w:val="Aucun"/>
          <w:rFonts w:ascii="Arial Narrow" w:eastAsiaTheme="minorEastAsia" w:hAnsi="Arial Narrow" w:cstheme="majorHAnsi"/>
          <w:lang w:eastAsia="fr-FR" w:bidi="fr-FR"/>
        </w:rPr>
        <w:t>4</w:t>
      </w:r>
      <w:r w:rsidRPr="008C5335">
        <w:rPr>
          <w:rStyle w:val="Aucun"/>
          <w:rFonts w:ascii="Arial Narrow" w:eastAsiaTheme="minorEastAsia" w:hAnsi="Arial Narrow" w:cstheme="majorHAnsi"/>
          <w:lang w:eastAsia="fr-FR" w:bidi="fr-FR"/>
        </w:rPr>
        <w:t>000°K.</w:t>
      </w:r>
    </w:p>
    <w:p w14:paraId="4E09C9B9" w14:textId="77777777" w:rsidR="006E28F8" w:rsidRPr="006E28F8" w:rsidRDefault="006E28F8" w:rsidP="006E28F8">
      <w:pPr>
        <w:pStyle w:val="Pardfau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after="40"/>
        <w:ind w:right="567"/>
        <w:rPr>
          <w:rStyle w:val="Aucun"/>
          <w:rFonts w:ascii="Arial Narrow" w:hAnsi="Arial Narrow" w:cstheme="majorHAnsi"/>
          <w:color w:val="auto"/>
          <w:sz w:val="22"/>
          <w:szCs w:val="22"/>
          <w:u w:color="000000"/>
          <w:lang w:val="fr-FR"/>
        </w:rPr>
      </w:pPr>
      <w:r w:rsidRPr="006E28F8">
        <w:rPr>
          <w:rStyle w:val="Aucun"/>
          <w:rFonts w:ascii="Arial Narrow" w:hAnsi="Arial Narrow" w:cstheme="majorHAnsi"/>
          <w:color w:val="auto"/>
          <w:sz w:val="22"/>
          <w:szCs w:val="22"/>
          <w:u w:val="single"/>
          <w:lang w:val="fr-FR"/>
        </w:rPr>
        <w:t>Localisation</w:t>
      </w:r>
      <w:r w:rsidRPr="006E28F8">
        <w:rPr>
          <w:rStyle w:val="Aucun"/>
          <w:rFonts w:ascii="Arial Narrow" w:hAnsi="Arial Narrow" w:cstheme="majorHAnsi"/>
          <w:color w:val="auto"/>
          <w:sz w:val="22"/>
          <w:szCs w:val="22"/>
          <w:u w:color="000000"/>
          <w:lang w:val="fr-FR"/>
        </w:rPr>
        <w:t xml:space="preserve"> :</w:t>
      </w:r>
      <w:r w:rsidRPr="006E28F8">
        <w:rPr>
          <w:rStyle w:val="Aucun"/>
          <w:rFonts w:ascii="Arial Narrow" w:eastAsia="Arial" w:hAnsi="Arial Narrow" w:cstheme="majorHAnsi"/>
          <w:color w:val="auto"/>
          <w:sz w:val="22"/>
          <w:szCs w:val="22"/>
          <w:u w:color="000000"/>
          <w:lang w:val="fr-FR"/>
        </w:rPr>
        <w:t xml:space="preserve"> </w:t>
      </w:r>
    </w:p>
    <w:p w14:paraId="688CA8FA" w14:textId="77777777" w:rsidR="006E28F8" w:rsidRPr="006E28F8" w:rsidRDefault="006E28F8" w:rsidP="006E28F8">
      <w:pPr>
        <w:pStyle w:val="Pardfau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after="40"/>
        <w:ind w:right="567"/>
        <w:rPr>
          <w:rStyle w:val="Aucun"/>
          <w:rFonts w:ascii="Arial Narrow" w:hAnsi="Arial Narrow" w:cstheme="majorHAnsi"/>
          <w:color w:val="auto"/>
          <w:sz w:val="22"/>
          <w:szCs w:val="22"/>
          <w:u w:color="000000"/>
          <w:lang w:val="fr-FR"/>
        </w:rPr>
      </w:pPr>
      <w:r w:rsidRPr="006E28F8">
        <w:rPr>
          <w:rStyle w:val="Aucun"/>
          <w:rFonts w:ascii="Arial Narrow" w:hAnsi="Arial Narrow" w:cstheme="majorHAnsi"/>
          <w:color w:val="auto"/>
          <w:sz w:val="22"/>
          <w:szCs w:val="22"/>
          <w:u w:color="000000"/>
          <w:lang w:val="fr-FR"/>
        </w:rPr>
        <w:t>Voir plans d’éclairage carnet de plans Lot 2.</w:t>
      </w:r>
    </w:p>
    <w:p w14:paraId="773B78CD" w14:textId="77777777" w:rsidR="006E28F8" w:rsidRPr="006E28F8" w:rsidRDefault="006E28F8" w:rsidP="006E28F8">
      <w:pPr>
        <w:pStyle w:val="Pardfau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after="40"/>
        <w:ind w:right="567"/>
        <w:rPr>
          <w:rStyle w:val="Aucun"/>
          <w:rFonts w:asciiTheme="majorHAnsi" w:eastAsia="Arial" w:hAnsiTheme="majorHAnsi" w:cstheme="majorHAnsi"/>
          <w:color w:val="auto"/>
          <w:sz w:val="22"/>
          <w:szCs w:val="22"/>
          <w:u w:color="000000"/>
          <w:lang w:val="fr-FR"/>
        </w:rPr>
      </w:pPr>
    </w:p>
    <w:p w14:paraId="3F964596" w14:textId="77777777" w:rsidR="006E28F8" w:rsidRPr="00EC5859" w:rsidRDefault="006E28F8" w:rsidP="006E28F8">
      <w:pPr>
        <w:rPr>
          <w:rStyle w:val="Aucun"/>
          <w:rFonts w:ascii="Arial Narrow" w:hAnsi="Arial Narrow" w:cstheme="majorHAnsi"/>
          <w:shd w:val="clear" w:color="auto" w:fill="FFFFFF"/>
        </w:rPr>
      </w:pPr>
      <w:r w:rsidRPr="001E4D13">
        <w:rPr>
          <w:rStyle w:val="Aucun"/>
          <w:rFonts w:ascii="Arial Narrow" w:hAnsi="Arial Narrow" w:cstheme="majorHAnsi"/>
          <w:u w:val="single"/>
        </w:rPr>
        <w:t>Quantité</w:t>
      </w:r>
      <w:r w:rsidRPr="001E4D13">
        <w:rPr>
          <w:rStyle w:val="Aucun"/>
          <w:rFonts w:ascii="Arial Narrow" w:hAnsi="Arial Narrow" w:cstheme="majorHAnsi"/>
        </w:rPr>
        <w:t> :</w:t>
      </w:r>
      <w:r>
        <w:rPr>
          <w:rStyle w:val="Aucun"/>
          <w:rFonts w:ascii="Arial Narrow" w:hAnsi="Arial Narrow" w:cstheme="majorHAnsi"/>
        </w:rPr>
        <w:t xml:space="preserve"> 8 Unités</w:t>
      </w:r>
    </w:p>
    <w:p w14:paraId="02F861BD" w14:textId="77777777" w:rsidR="006E28F8" w:rsidRDefault="006E28F8" w:rsidP="00C703FB">
      <w:pPr>
        <w:pStyle w:val="Titre4"/>
        <w:numPr>
          <w:ilvl w:val="3"/>
          <w:numId w:val="59"/>
        </w:numPr>
        <w:spacing w:before="200" w:after="120"/>
        <w:jc w:val="both"/>
        <w:rPr>
          <w:rStyle w:val="lev"/>
          <w:rFonts w:ascii="Arial Narrow" w:hAnsi="Arial Narrow" w:cstheme="majorHAnsi"/>
          <w:b w:val="0"/>
          <w:bCs w:val="0"/>
          <w:color w:val="auto"/>
        </w:rPr>
      </w:pPr>
      <w:r>
        <w:rPr>
          <w:rStyle w:val="lev"/>
          <w:rFonts w:ascii="Arial Narrow" w:hAnsi="Arial Narrow" w:cstheme="majorHAnsi"/>
          <w:b w:val="0"/>
          <w:bCs w:val="0"/>
          <w:color w:val="auto"/>
        </w:rPr>
        <w:t>Rail BT Loupi Piccolo en location</w:t>
      </w:r>
    </w:p>
    <w:p w14:paraId="0DCA45C3" w14:textId="77777777" w:rsidR="006E28F8" w:rsidRPr="004F2612" w:rsidRDefault="006E28F8" w:rsidP="006E28F8">
      <w:pPr>
        <w:rPr>
          <w:rStyle w:val="Aucun"/>
          <w:rFonts w:ascii="Arial Narrow" w:eastAsiaTheme="minorEastAsia" w:hAnsi="Arial Narrow" w:cstheme="majorHAnsi"/>
          <w:lang w:eastAsia="fr-FR" w:bidi="fr-FR"/>
        </w:rPr>
      </w:pPr>
      <w:r w:rsidRPr="004F2612">
        <w:rPr>
          <w:rStyle w:val="Aucun"/>
          <w:rFonts w:ascii="Arial Narrow" w:eastAsiaTheme="minorEastAsia" w:hAnsi="Arial Narrow" w:cstheme="majorHAnsi"/>
          <w:lang w:eastAsia="fr-FR" w:bidi="fr-FR"/>
        </w:rPr>
        <w:t xml:space="preserve">L’entreprise aura à sa charge la fourniture et la pose de rail Loupi BT ou équivalent et ses accessoires de raccordement. La finition est noir. Le rail est fixé </w:t>
      </w:r>
      <w:r>
        <w:rPr>
          <w:rStyle w:val="Aucun"/>
          <w:rFonts w:ascii="Arial Narrow" w:eastAsiaTheme="minorEastAsia" w:hAnsi="Arial Narrow" w:cstheme="majorHAnsi"/>
          <w:lang w:eastAsia="fr-FR" w:bidi="fr-FR"/>
        </w:rPr>
        <w:t xml:space="preserve">proprement </w:t>
      </w:r>
      <w:r w:rsidRPr="004F2612">
        <w:rPr>
          <w:rStyle w:val="Aucun"/>
          <w:rFonts w:ascii="Arial Narrow" w:eastAsiaTheme="minorEastAsia" w:hAnsi="Arial Narrow" w:cstheme="majorHAnsi"/>
          <w:lang w:eastAsia="fr-FR" w:bidi="fr-FR"/>
        </w:rPr>
        <w:t>sous faux-plafond dans la salle de vidéo-projection.</w:t>
      </w:r>
    </w:p>
    <w:p w14:paraId="23E302DD" w14:textId="77777777" w:rsidR="006E28F8" w:rsidRPr="006E28F8" w:rsidRDefault="006E28F8" w:rsidP="006E28F8">
      <w:pPr>
        <w:pStyle w:val="Pardfau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after="40"/>
        <w:ind w:right="567"/>
        <w:rPr>
          <w:rStyle w:val="Aucun"/>
          <w:rFonts w:ascii="Arial Narrow" w:hAnsi="Arial Narrow" w:cstheme="majorHAnsi"/>
          <w:color w:val="auto"/>
          <w:sz w:val="22"/>
          <w:szCs w:val="22"/>
          <w:u w:color="000000"/>
          <w:lang w:val="fr-FR"/>
        </w:rPr>
      </w:pPr>
      <w:r w:rsidRPr="006E28F8">
        <w:rPr>
          <w:rStyle w:val="Aucun"/>
          <w:rFonts w:ascii="Arial Narrow" w:hAnsi="Arial Narrow" w:cstheme="majorHAnsi"/>
          <w:color w:val="auto"/>
          <w:sz w:val="22"/>
          <w:szCs w:val="22"/>
          <w:u w:val="single"/>
          <w:lang w:val="fr-FR"/>
        </w:rPr>
        <w:t>Localisation</w:t>
      </w:r>
      <w:r w:rsidRPr="006E28F8">
        <w:rPr>
          <w:rStyle w:val="Aucun"/>
          <w:rFonts w:ascii="Arial Narrow" w:hAnsi="Arial Narrow" w:cstheme="majorHAnsi"/>
          <w:color w:val="auto"/>
          <w:sz w:val="22"/>
          <w:szCs w:val="22"/>
          <w:u w:color="000000"/>
          <w:lang w:val="fr-FR"/>
        </w:rPr>
        <w:t xml:space="preserve"> :</w:t>
      </w:r>
      <w:r w:rsidRPr="006E28F8">
        <w:rPr>
          <w:rStyle w:val="Aucun"/>
          <w:rFonts w:ascii="Arial Narrow" w:eastAsia="Arial" w:hAnsi="Arial Narrow" w:cstheme="majorHAnsi"/>
          <w:color w:val="auto"/>
          <w:sz w:val="22"/>
          <w:szCs w:val="22"/>
          <w:u w:color="000000"/>
          <w:lang w:val="fr-FR"/>
        </w:rPr>
        <w:t xml:space="preserve"> </w:t>
      </w:r>
    </w:p>
    <w:p w14:paraId="56F1AB88" w14:textId="77777777" w:rsidR="006E28F8" w:rsidRPr="006E28F8" w:rsidRDefault="006E28F8" w:rsidP="006E28F8">
      <w:pPr>
        <w:pStyle w:val="Pardfau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after="40"/>
        <w:ind w:right="567"/>
        <w:rPr>
          <w:rStyle w:val="Aucun"/>
          <w:rFonts w:ascii="Arial Narrow" w:hAnsi="Arial Narrow" w:cstheme="majorHAnsi"/>
          <w:color w:val="auto"/>
          <w:sz w:val="22"/>
          <w:szCs w:val="22"/>
          <w:u w:color="000000"/>
          <w:lang w:val="fr-FR"/>
        </w:rPr>
      </w:pPr>
      <w:r w:rsidRPr="006E28F8">
        <w:rPr>
          <w:rStyle w:val="Aucun"/>
          <w:rFonts w:ascii="Arial Narrow" w:hAnsi="Arial Narrow" w:cstheme="majorHAnsi"/>
          <w:color w:val="auto"/>
          <w:sz w:val="22"/>
          <w:szCs w:val="22"/>
          <w:u w:color="000000"/>
          <w:lang w:val="fr-FR"/>
        </w:rPr>
        <w:t>Voir plans d’éclairage carnet de plans Lot 2.</w:t>
      </w:r>
    </w:p>
    <w:p w14:paraId="104E52AE" w14:textId="77777777" w:rsidR="006E28F8" w:rsidRPr="006E28F8" w:rsidRDefault="006E28F8" w:rsidP="006E28F8">
      <w:pPr>
        <w:pStyle w:val="Pardfau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after="40"/>
        <w:ind w:right="567"/>
        <w:rPr>
          <w:rStyle w:val="Aucun"/>
          <w:rFonts w:asciiTheme="majorHAnsi" w:eastAsia="Arial" w:hAnsiTheme="majorHAnsi" w:cstheme="majorHAnsi"/>
          <w:color w:val="auto"/>
          <w:sz w:val="22"/>
          <w:szCs w:val="22"/>
          <w:u w:color="000000"/>
          <w:lang w:val="fr-FR"/>
        </w:rPr>
      </w:pPr>
    </w:p>
    <w:p w14:paraId="27C6A19F" w14:textId="77777777" w:rsidR="006E28F8" w:rsidRPr="004F2612" w:rsidRDefault="006E28F8" w:rsidP="006E28F8">
      <w:pPr>
        <w:rPr>
          <w:rFonts w:ascii="Arial Narrow" w:hAnsi="Arial Narrow" w:cstheme="majorHAnsi"/>
          <w:shd w:val="clear" w:color="auto" w:fill="FFFFFF"/>
        </w:rPr>
      </w:pPr>
      <w:r w:rsidRPr="001E4D13">
        <w:rPr>
          <w:rStyle w:val="Aucun"/>
          <w:rFonts w:ascii="Arial Narrow" w:hAnsi="Arial Narrow" w:cstheme="majorHAnsi"/>
          <w:u w:val="single"/>
        </w:rPr>
        <w:t>Quantité</w:t>
      </w:r>
      <w:r w:rsidRPr="001E4D13">
        <w:rPr>
          <w:rStyle w:val="Aucun"/>
          <w:rFonts w:ascii="Arial Narrow" w:hAnsi="Arial Narrow" w:cstheme="majorHAnsi"/>
        </w:rPr>
        <w:t> :</w:t>
      </w:r>
      <w:r>
        <w:rPr>
          <w:rStyle w:val="Aucun"/>
          <w:rFonts w:ascii="Arial Narrow" w:hAnsi="Arial Narrow" w:cstheme="majorHAnsi"/>
        </w:rPr>
        <w:t xml:space="preserve"> 8 ml</w:t>
      </w:r>
    </w:p>
    <w:p w14:paraId="0A332463" w14:textId="77777777" w:rsidR="006E28F8" w:rsidRDefault="006E28F8" w:rsidP="00C703FB">
      <w:pPr>
        <w:pStyle w:val="Titre4"/>
        <w:numPr>
          <w:ilvl w:val="3"/>
          <w:numId w:val="59"/>
        </w:numPr>
        <w:spacing w:before="200" w:after="120"/>
        <w:jc w:val="both"/>
        <w:rPr>
          <w:rStyle w:val="lev"/>
          <w:rFonts w:ascii="Arial Narrow" w:hAnsi="Arial Narrow" w:cstheme="majorHAnsi"/>
          <w:b w:val="0"/>
          <w:bCs w:val="0"/>
          <w:color w:val="auto"/>
        </w:rPr>
      </w:pPr>
      <w:r>
        <w:rPr>
          <w:rStyle w:val="lev"/>
          <w:rFonts w:ascii="Arial Narrow" w:hAnsi="Arial Narrow" w:cstheme="majorHAnsi"/>
          <w:b w:val="0"/>
          <w:bCs w:val="0"/>
          <w:color w:val="auto"/>
        </w:rPr>
        <w:lastRenderedPageBreak/>
        <w:t>Drivers BT pour rails Loupi Piccolo en location</w:t>
      </w:r>
    </w:p>
    <w:p w14:paraId="67079259" w14:textId="77777777" w:rsidR="006E28F8" w:rsidRDefault="006E28F8" w:rsidP="006E28F8">
      <w:pPr>
        <w:rPr>
          <w:rStyle w:val="Aucun"/>
          <w:rFonts w:ascii="Arial Narrow" w:eastAsiaTheme="minorEastAsia" w:hAnsi="Arial Narrow" w:cstheme="majorHAnsi"/>
          <w:lang w:eastAsia="fr-FR" w:bidi="fr-FR"/>
        </w:rPr>
      </w:pPr>
      <w:r w:rsidRPr="00EC5859">
        <w:rPr>
          <w:rStyle w:val="Aucun"/>
          <w:rFonts w:ascii="Arial Narrow" w:eastAsiaTheme="minorEastAsia" w:hAnsi="Arial Narrow" w:cstheme="majorHAnsi"/>
          <w:lang w:eastAsia="fr-FR" w:bidi="fr-FR"/>
        </w:rPr>
        <w:t>Ce poste comprend le fourniture et l</w:t>
      </w:r>
      <w:r>
        <w:rPr>
          <w:rStyle w:val="Aucun"/>
          <w:rFonts w:ascii="Arial Narrow" w:eastAsiaTheme="minorEastAsia" w:hAnsi="Arial Narrow" w:cstheme="majorHAnsi"/>
          <w:lang w:eastAsia="fr-FR" w:bidi="fr-FR"/>
        </w:rPr>
        <w:t>’installation de drivers BT pour rail BT Loupi. La puissance des transformateurs devra être dimensionnée largement pour pemettre l’ajout de projecteur Loupi si besoin.</w:t>
      </w:r>
      <w:r>
        <w:rPr>
          <w:rStyle w:val="Aucun"/>
          <w:rFonts w:ascii="Arial Narrow" w:eastAsiaTheme="minorEastAsia" w:hAnsi="Arial Narrow" w:cstheme="majorHAnsi"/>
          <w:lang w:eastAsia="fr-FR" w:bidi="fr-FR"/>
        </w:rPr>
        <w:br/>
        <w:t>L’installation des drivers sera invisible à la vue du public et accessible pour la maintenance.</w:t>
      </w:r>
    </w:p>
    <w:p w14:paraId="28865CDD" w14:textId="77777777" w:rsidR="006E28F8" w:rsidRPr="006E28F8" w:rsidRDefault="006E28F8" w:rsidP="006E28F8">
      <w:pPr>
        <w:pStyle w:val="Pardfau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after="40"/>
        <w:ind w:right="567"/>
        <w:rPr>
          <w:rStyle w:val="Aucun"/>
          <w:rFonts w:ascii="Arial Narrow" w:hAnsi="Arial Narrow" w:cstheme="majorHAnsi"/>
          <w:color w:val="auto"/>
          <w:sz w:val="22"/>
          <w:szCs w:val="22"/>
          <w:u w:color="000000"/>
          <w:lang w:val="fr-FR"/>
        </w:rPr>
      </w:pPr>
      <w:r w:rsidRPr="006E28F8">
        <w:rPr>
          <w:rStyle w:val="Aucun"/>
          <w:rFonts w:ascii="Arial Narrow" w:hAnsi="Arial Narrow" w:cstheme="majorHAnsi"/>
          <w:color w:val="auto"/>
          <w:sz w:val="22"/>
          <w:szCs w:val="22"/>
          <w:u w:val="single"/>
          <w:lang w:val="fr-FR"/>
        </w:rPr>
        <w:t>Localisation</w:t>
      </w:r>
      <w:r w:rsidRPr="006E28F8">
        <w:rPr>
          <w:rStyle w:val="Aucun"/>
          <w:rFonts w:ascii="Arial Narrow" w:hAnsi="Arial Narrow" w:cstheme="majorHAnsi"/>
          <w:color w:val="auto"/>
          <w:sz w:val="22"/>
          <w:szCs w:val="22"/>
          <w:u w:color="000000"/>
          <w:lang w:val="fr-FR"/>
        </w:rPr>
        <w:t xml:space="preserve"> :</w:t>
      </w:r>
      <w:r w:rsidRPr="006E28F8">
        <w:rPr>
          <w:rStyle w:val="Aucun"/>
          <w:rFonts w:ascii="Arial Narrow" w:eastAsia="Arial" w:hAnsi="Arial Narrow" w:cstheme="majorHAnsi"/>
          <w:color w:val="auto"/>
          <w:sz w:val="22"/>
          <w:szCs w:val="22"/>
          <w:u w:color="000000"/>
          <w:lang w:val="fr-FR"/>
        </w:rPr>
        <w:t xml:space="preserve"> </w:t>
      </w:r>
    </w:p>
    <w:p w14:paraId="45A55FC7" w14:textId="77777777" w:rsidR="006E28F8" w:rsidRPr="006E28F8" w:rsidRDefault="006E28F8" w:rsidP="006E28F8">
      <w:pPr>
        <w:pStyle w:val="Pardfau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after="40"/>
        <w:ind w:right="567"/>
        <w:rPr>
          <w:rStyle w:val="Aucun"/>
          <w:rFonts w:ascii="Arial Narrow" w:hAnsi="Arial Narrow" w:cstheme="majorHAnsi"/>
          <w:color w:val="auto"/>
          <w:sz w:val="22"/>
          <w:szCs w:val="22"/>
          <w:u w:color="000000"/>
          <w:lang w:val="fr-FR"/>
        </w:rPr>
      </w:pPr>
      <w:r w:rsidRPr="006E28F8">
        <w:rPr>
          <w:rStyle w:val="Aucun"/>
          <w:rFonts w:ascii="Arial Narrow" w:hAnsi="Arial Narrow" w:cstheme="majorHAnsi"/>
          <w:color w:val="auto"/>
          <w:sz w:val="22"/>
          <w:szCs w:val="22"/>
          <w:u w:color="000000"/>
          <w:lang w:val="fr-FR"/>
        </w:rPr>
        <w:t>Voir plans d’éclairage carnet de plans Lot 2.</w:t>
      </w:r>
    </w:p>
    <w:p w14:paraId="745838CB" w14:textId="77777777" w:rsidR="006E28F8" w:rsidRPr="006E28F8" w:rsidRDefault="006E28F8" w:rsidP="006E28F8">
      <w:pPr>
        <w:pStyle w:val="Pardfau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after="40"/>
        <w:ind w:right="567"/>
        <w:rPr>
          <w:rStyle w:val="Aucun"/>
          <w:rFonts w:asciiTheme="majorHAnsi" w:eastAsia="Arial" w:hAnsiTheme="majorHAnsi" w:cstheme="majorHAnsi"/>
          <w:color w:val="auto"/>
          <w:sz w:val="22"/>
          <w:szCs w:val="22"/>
          <w:u w:color="000000"/>
          <w:lang w:val="fr-FR"/>
        </w:rPr>
      </w:pPr>
    </w:p>
    <w:p w14:paraId="7787CC56" w14:textId="77777777" w:rsidR="006E28F8" w:rsidRPr="00365A71" w:rsidRDefault="006E28F8" w:rsidP="006E28F8">
      <w:pPr>
        <w:rPr>
          <w:rFonts w:ascii="Arial Narrow" w:hAnsi="Arial Narrow" w:cstheme="majorHAnsi"/>
          <w:shd w:val="clear" w:color="auto" w:fill="FFFFFF"/>
        </w:rPr>
      </w:pPr>
      <w:r w:rsidRPr="001E4D13">
        <w:rPr>
          <w:rStyle w:val="Aucun"/>
          <w:rFonts w:ascii="Arial Narrow" w:hAnsi="Arial Narrow" w:cstheme="majorHAnsi"/>
          <w:u w:val="single"/>
        </w:rPr>
        <w:t>Quantité</w:t>
      </w:r>
      <w:r w:rsidRPr="001E4D13">
        <w:rPr>
          <w:rStyle w:val="Aucun"/>
          <w:rFonts w:ascii="Arial Narrow" w:hAnsi="Arial Narrow" w:cstheme="majorHAnsi"/>
        </w:rPr>
        <w:t> :</w:t>
      </w:r>
      <w:r>
        <w:rPr>
          <w:rStyle w:val="Aucun"/>
          <w:rFonts w:ascii="Arial Narrow" w:hAnsi="Arial Narrow" w:cstheme="majorHAnsi"/>
        </w:rPr>
        <w:t xml:space="preserve"> 2 Unités</w:t>
      </w:r>
    </w:p>
    <w:p w14:paraId="2FB7048A" w14:textId="77777777" w:rsidR="006E28F8" w:rsidRPr="00365A71" w:rsidRDefault="006E28F8" w:rsidP="00C703FB">
      <w:pPr>
        <w:pStyle w:val="Titre4"/>
        <w:numPr>
          <w:ilvl w:val="3"/>
          <w:numId w:val="59"/>
        </w:numPr>
        <w:spacing w:before="200" w:after="120"/>
        <w:jc w:val="both"/>
        <w:rPr>
          <w:rStyle w:val="lev"/>
          <w:rFonts w:ascii="Arial Narrow" w:hAnsi="Arial Narrow" w:cstheme="majorHAnsi"/>
          <w:b w:val="0"/>
          <w:bCs w:val="0"/>
          <w:color w:val="auto"/>
        </w:rPr>
      </w:pPr>
      <w:bookmarkStart w:id="49" w:name="_Toc116313122"/>
      <w:r w:rsidRPr="00365A71">
        <w:rPr>
          <w:rStyle w:val="lev"/>
          <w:rFonts w:ascii="Arial Narrow" w:hAnsi="Arial Narrow" w:cstheme="majorHAnsi"/>
          <w:b w:val="0"/>
          <w:bCs w:val="0"/>
          <w:color w:val="auto"/>
        </w:rPr>
        <w:t>F</w:t>
      </w:r>
      <w:bookmarkEnd w:id="49"/>
      <w:r>
        <w:rPr>
          <w:rStyle w:val="lev"/>
          <w:rFonts w:ascii="Arial Narrow" w:hAnsi="Arial Narrow" w:cstheme="majorHAnsi"/>
          <w:b w:val="0"/>
          <w:bCs w:val="0"/>
          <w:color w:val="auto"/>
        </w:rPr>
        <w:t>ourniture de consommables</w:t>
      </w:r>
    </w:p>
    <w:p w14:paraId="1B36015F" w14:textId="77777777" w:rsidR="006E28F8" w:rsidRDefault="006E28F8" w:rsidP="006E28F8">
      <w:pPr>
        <w:pStyle w:val="Corps"/>
        <w:jc w:val="both"/>
        <w:rPr>
          <w:rStyle w:val="Aucun"/>
          <w:rFonts w:ascii="Arial Narrow" w:hAnsi="Arial Narrow"/>
        </w:rPr>
      </w:pPr>
      <w:r>
        <w:rPr>
          <w:rStyle w:val="Aucun"/>
          <w:rFonts w:ascii="Arial Narrow" w:hAnsi="Arial Narrow"/>
        </w:rPr>
        <w:t xml:space="preserve">Le matériel </w:t>
      </w:r>
      <w:r w:rsidRPr="006E28F8">
        <w:rPr>
          <w:rStyle w:val="Aucun"/>
          <w:rFonts w:ascii="Arial Narrow" w:hAnsi="Arial Narrow"/>
        </w:rPr>
        <w:t>nécessaire</w:t>
      </w:r>
      <w:r>
        <w:rPr>
          <w:rStyle w:val="Aucun"/>
          <w:rFonts w:ascii="Arial Narrow" w:hAnsi="Arial Narrow"/>
        </w:rPr>
        <w:t xml:space="preserve"> aux réglages, filtres, adhésifs aluminiums haute température, etc… est à fournir par l’entreprise et utilisé autant que nécessaire. Voici une liste de matériel non exhaustive : </w:t>
      </w:r>
    </w:p>
    <w:p w14:paraId="01DF47D2" w14:textId="77777777" w:rsidR="006E28F8" w:rsidRPr="007A240B" w:rsidRDefault="006E28F8" w:rsidP="006E28F8">
      <w:pPr>
        <w:pStyle w:val="Corps"/>
        <w:rPr>
          <w:rFonts w:ascii="Arial Narrow" w:hAnsi="Arial Narrow"/>
        </w:rPr>
      </w:pPr>
      <w:r w:rsidRPr="007A240B">
        <w:rPr>
          <w:rFonts w:ascii="Arial Narrow" w:hAnsi="Arial Narrow"/>
          <w:u w:val="single"/>
        </w:rPr>
        <w:t>L’entreprise prévoira la fourniture et l’utilisation d’un kit de gélatines et adhésifs pour la mise en lumière des œuvres parmi lesquels (liste non exhaustive) :</w:t>
      </w:r>
    </w:p>
    <w:p w14:paraId="6DD30081" w14:textId="77777777" w:rsidR="006E28F8" w:rsidRPr="007A240B" w:rsidRDefault="006E28F8" w:rsidP="006E28F8">
      <w:pPr>
        <w:pStyle w:val="Corps"/>
        <w:spacing w:after="0"/>
        <w:rPr>
          <w:rFonts w:ascii="Arial Narrow" w:hAnsi="Arial Narrow"/>
        </w:rPr>
      </w:pPr>
      <w:r w:rsidRPr="007A240B">
        <w:rPr>
          <w:rFonts w:ascii="Arial Narrow" w:hAnsi="Arial Narrow"/>
        </w:rPr>
        <w:t xml:space="preserve">Rouleau Blackwrap 0.30 x 15.24 m  </w:t>
      </w:r>
    </w:p>
    <w:p w14:paraId="52C73E10" w14:textId="77777777" w:rsidR="006E28F8" w:rsidRPr="007A240B" w:rsidRDefault="006E28F8" w:rsidP="006E28F8">
      <w:pPr>
        <w:pStyle w:val="Corps"/>
        <w:spacing w:after="0"/>
        <w:rPr>
          <w:rFonts w:ascii="Arial Narrow" w:hAnsi="Arial Narrow"/>
        </w:rPr>
      </w:pPr>
      <w:r w:rsidRPr="007A240B">
        <w:rPr>
          <w:rFonts w:ascii="Arial Narrow" w:hAnsi="Arial Narrow"/>
        </w:rPr>
        <w:t>Rouleau Gaffer alu couleur alu</w:t>
      </w:r>
    </w:p>
    <w:p w14:paraId="40A4DDA1" w14:textId="77777777" w:rsidR="006E28F8" w:rsidRPr="007A240B" w:rsidRDefault="006E28F8" w:rsidP="006E28F8">
      <w:pPr>
        <w:pStyle w:val="Corps"/>
        <w:spacing w:after="0"/>
        <w:rPr>
          <w:rFonts w:ascii="Arial Narrow" w:hAnsi="Arial Narrow"/>
        </w:rPr>
      </w:pPr>
      <w:r w:rsidRPr="007A240B">
        <w:rPr>
          <w:rFonts w:ascii="Arial Narrow" w:hAnsi="Arial Narrow"/>
        </w:rPr>
        <w:t>Rouleau Gaffer alu couleur noir</w:t>
      </w:r>
    </w:p>
    <w:p w14:paraId="0FD73FF5" w14:textId="77777777" w:rsidR="006E28F8" w:rsidRPr="007A240B" w:rsidRDefault="006E28F8" w:rsidP="006E28F8">
      <w:pPr>
        <w:pStyle w:val="Corps"/>
        <w:spacing w:after="0"/>
        <w:rPr>
          <w:rFonts w:ascii="Arial Narrow" w:hAnsi="Arial Narrow"/>
        </w:rPr>
      </w:pPr>
      <w:r w:rsidRPr="007A240B">
        <w:rPr>
          <w:rFonts w:ascii="Arial Narrow" w:hAnsi="Arial Narrow"/>
        </w:rPr>
        <w:t xml:space="preserve">Filtre diffusant Rosco 114 Hamburg Frost </w:t>
      </w:r>
    </w:p>
    <w:p w14:paraId="4FBD6502" w14:textId="77777777" w:rsidR="006E28F8" w:rsidRPr="00313A60" w:rsidRDefault="006E28F8" w:rsidP="006E28F8">
      <w:pPr>
        <w:pStyle w:val="Corps"/>
        <w:spacing w:after="0"/>
        <w:rPr>
          <w:rFonts w:ascii="Arial Narrow" w:hAnsi="Arial Narrow"/>
          <w:lang w:val="en-US"/>
        </w:rPr>
      </w:pPr>
      <w:r w:rsidRPr="00313A60">
        <w:rPr>
          <w:rFonts w:ascii="Arial Narrow" w:hAnsi="Arial Narrow"/>
          <w:lang w:val="en-US"/>
        </w:rPr>
        <w:t xml:space="preserve">Filtre diffusant Rosco 119 Light Hamburg Frost </w:t>
      </w:r>
    </w:p>
    <w:p w14:paraId="2FD8D0C0" w14:textId="77777777" w:rsidR="006E28F8" w:rsidRPr="007A240B" w:rsidRDefault="006E28F8" w:rsidP="006E28F8">
      <w:pPr>
        <w:pStyle w:val="Corps"/>
        <w:spacing w:after="0"/>
        <w:rPr>
          <w:rFonts w:ascii="Arial Narrow" w:hAnsi="Arial Narrow"/>
        </w:rPr>
      </w:pPr>
      <w:r w:rsidRPr="007A240B">
        <w:rPr>
          <w:rFonts w:ascii="Arial Narrow" w:hAnsi="Arial Narrow"/>
        </w:rPr>
        <w:t>Filtre diffusant  Rosco 132 Quarter Hamburg Frost</w:t>
      </w:r>
    </w:p>
    <w:p w14:paraId="2BCD131E" w14:textId="77777777" w:rsidR="006E28F8" w:rsidRPr="007A240B" w:rsidRDefault="006E28F8" w:rsidP="006E28F8">
      <w:pPr>
        <w:pStyle w:val="Corps"/>
        <w:spacing w:after="0"/>
        <w:rPr>
          <w:rFonts w:ascii="Arial Narrow" w:hAnsi="Arial Narrow"/>
        </w:rPr>
      </w:pPr>
      <w:r w:rsidRPr="007A240B">
        <w:rPr>
          <w:rFonts w:ascii="Arial Narrow" w:hAnsi="Arial Narrow"/>
        </w:rPr>
        <w:t xml:space="preserve">Filtre diffusant strié Rosco 113 </w:t>
      </w:r>
    </w:p>
    <w:p w14:paraId="756336AB" w14:textId="77777777" w:rsidR="006E28F8" w:rsidRPr="007A240B" w:rsidRDefault="006E28F8" w:rsidP="006E28F8">
      <w:pPr>
        <w:pStyle w:val="Corps"/>
        <w:spacing w:after="0"/>
        <w:rPr>
          <w:rFonts w:ascii="Arial Narrow" w:hAnsi="Arial Narrow"/>
        </w:rPr>
      </w:pPr>
      <w:r w:rsidRPr="007A240B">
        <w:rPr>
          <w:rFonts w:ascii="Arial Narrow" w:hAnsi="Arial Narrow"/>
        </w:rPr>
        <w:t>Filtre correcteur Lee 250 – Frost</w:t>
      </w:r>
    </w:p>
    <w:p w14:paraId="7A3536FA" w14:textId="77777777" w:rsidR="006E28F8" w:rsidRPr="007A240B" w:rsidRDefault="006E28F8" w:rsidP="006E28F8">
      <w:pPr>
        <w:pStyle w:val="Corps"/>
        <w:spacing w:after="0"/>
        <w:rPr>
          <w:rFonts w:ascii="Arial Narrow" w:hAnsi="Arial Narrow"/>
        </w:rPr>
      </w:pPr>
      <w:r w:rsidRPr="007A240B">
        <w:rPr>
          <w:rFonts w:ascii="Arial Narrow" w:hAnsi="Arial Narrow"/>
        </w:rPr>
        <w:t>Filtre correcteur Lee 251 – Frost</w:t>
      </w:r>
    </w:p>
    <w:p w14:paraId="668B1492" w14:textId="77777777" w:rsidR="006E28F8" w:rsidRPr="007A240B" w:rsidRDefault="006E28F8" w:rsidP="006E28F8">
      <w:pPr>
        <w:pStyle w:val="Corps"/>
        <w:spacing w:after="0"/>
        <w:rPr>
          <w:rFonts w:ascii="Arial Narrow" w:hAnsi="Arial Narrow"/>
        </w:rPr>
      </w:pPr>
      <w:r w:rsidRPr="007A240B">
        <w:rPr>
          <w:rFonts w:ascii="Arial Narrow" w:hAnsi="Arial Narrow"/>
        </w:rPr>
        <w:t>Filtre correcteur Lee 252 – Frost</w:t>
      </w:r>
    </w:p>
    <w:p w14:paraId="00A119B5" w14:textId="77777777" w:rsidR="006E28F8" w:rsidRPr="007A240B" w:rsidRDefault="006E28F8" w:rsidP="006E28F8">
      <w:pPr>
        <w:pStyle w:val="Corps"/>
        <w:spacing w:after="0"/>
        <w:rPr>
          <w:rFonts w:ascii="Arial Narrow" w:hAnsi="Arial Narrow"/>
        </w:rPr>
      </w:pPr>
      <w:r w:rsidRPr="007A240B">
        <w:rPr>
          <w:rFonts w:ascii="Arial Narrow" w:hAnsi="Arial Narrow"/>
        </w:rPr>
        <w:t>Filtre correcteur Lee 223 – 1/8 CT Orange</w:t>
      </w:r>
    </w:p>
    <w:p w14:paraId="3F63E11D" w14:textId="77777777" w:rsidR="006E28F8" w:rsidRPr="007A240B" w:rsidRDefault="006E28F8" w:rsidP="006E28F8">
      <w:pPr>
        <w:pStyle w:val="Corps"/>
        <w:spacing w:after="0"/>
        <w:rPr>
          <w:rFonts w:ascii="Arial Narrow" w:hAnsi="Arial Narrow"/>
        </w:rPr>
      </w:pPr>
      <w:r w:rsidRPr="007A240B">
        <w:rPr>
          <w:rFonts w:ascii="Arial Narrow" w:hAnsi="Arial Narrow"/>
        </w:rPr>
        <w:t>Filtre correcteur Lee 206 – 1/4 CT Orange</w:t>
      </w:r>
    </w:p>
    <w:p w14:paraId="75BFDD64" w14:textId="77777777" w:rsidR="006E28F8" w:rsidRPr="007A240B" w:rsidRDefault="006E28F8" w:rsidP="006E28F8">
      <w:pPr>
        <w:pStyle w:val="Corps"/>
        <w:spacing w:after="0"/>
        <w:rPr>
          <w:rFonts w:ascii="Arial Narrow" w:hAnsi="Arial Narrow"/>
        </w:rPr>
      </w:pPr>
      <w:r w:rsidRPr="007A240B">
        <w:rPr>
          <w:rFonts w:ascii="Arial Narrow" w:hAnsi="Arial Narrow"/>
        </w:rPr>
        <w:t xml:space="preserve">Filtre correcteur Lee 205  – 1/2 CT Orange </w:t>
      </w:r>
    </w:p>
    <w:p w14:paraId="5C9D320C" w14:textId="77777777" w:rsidR="006E28F8" w:rsidRPr="007A240B" w:rsidRDefault="006E28F8" w:rsidP="006E28F8">
      <w:pPr>
        <w:pStyle w:val="Corps"/>
        <w:spacing w:after="0"/>
        <w:rPr>
          <w:rFonts w:ascii="Arial Narrow" w:hAnsi="Arial Narrow"/>
        </w:rPr>
      </w:pPr>
      <w:r w:rsidRPr="007A240B">
        <w:rPr>
          <w:rFonts w:ascii="Arial Narrow" w:hAnsi="Arial Narrow"/>
        </w:rPr>
        <w:t xml:space="preserve">Filtre correcteur Lee 202 – 1/2 CT Blue  </w:t>
      </w:r>
    </w:p>
    <w:p w14:paraId="1595E5C8" w14:textId="77777777" w:rsidR="006E28F8" w:rsidRPr="007A240B" w:rsidRDefault="006E28F8" w:rsidP="006E28F8">
      <w:pPr>
        <w:pStyle w:val="Corps"/>
        <w:spacing w:after="0"/>
        <w:rPr>
          <w:rFonts w:ascii="Arial Narrow" w:hAnsi="Arial Narrow"/>
        </w:rPr>
      </w:pPr>
      <w:r w:rsidRPr="007A240B">
        <w:rPr>
          <w:rFonts w:ascii="Arial Narrow" w:hAnsi="Arial Narrow"/>
        </w:rPr>
        <w:t xml:space="preserve">Filtre correcteur Lee 203 – 1/4 CT Blue  </w:t>
      </w:r>
    </w:p>
    <w:p w14:paraId="329CE0F4" w14:textId="77777777" w:rsidR="006E28F8" w:rsidRPr="007A240B" w:rsidRDefault="006E28F8" w:rsidP="006E28F8">
      <w:pPr>
        <w:pStyle w:val="Corps"/>
        <w:spacing w:after="0"/>
        <w:rPr>
          <w:rFonts w:ascii="Arial Narrow" w:hAnsi="Arial Narrow"/>
        </w:rPr>
      </w:pPr>
      <w:r w:rsidRPr="007A240B">
        <w:rPr>
          <w:rFonts w:ascii="Arial Narrow" w:hAnsi="Arial Narrow"/>
        </w:rPr>
        <w:t xml:space="preserve">Filtre correcteur Lee 218 – 1/8 CT Blue </w:t>
      </w:r>
    </w:p>
    <w:p w14:paraId="476ECC6D" w14:textId="77777777" w:rsidR="006E28F8" w:rsidRPr="007A240B" w:rsidRDefault="006E28F8" w:rsidP="006E28F8">
      <w:pPr>
        <w:pStyle w:val="Corps"/>
        <w:spacing w:after="0"/>
        <w:rPr>
          <w:rFonts w:ascii="Arial Narrow" w:hAnsi="Arial Narrow"/>
        </w:rPr>
      </w:pPr>
      <w:r w:rsidRPr="007A240B">
        <w:rPr>
          <w:rFonts w:ascii="Arial Narrow" w:hAnsi="Arial Narrow"/>
        </w:rPr>
        <w:t>Filtre correcteur Lee 279 – 1/8 Minus green</w:t>
      </w:r>
    </w:p>
    <w:p w14:paraId="00A55EFF" w14:textId="77777777" w:rsidR="006E28F8" w:rsidRPr="007A240B" w:rsidRDefault="006E28F8" w:rsidP="006E28F8">
      <w:pPr>
        <w:pStyle w:val="Corps"/>
        <w:spacing w:after="0"/>
        <w:rPr>
          <w:rFonts w:ascii="Arial Narrow" w:hAnsi="Arial Narrow"/>
        </w:rPr>
      </w:pPr>
      <w:r w:rsidRPr="007A240B">
        <w:rPr>
          <w:rFonts w:ascii="Arial Narrow" w:hAnsi="Arial Narrow"/>
        </w:rPr>
        <w:t xml:space="preserve">Filtre correcteur Lee 278 – 1/8 Plus green </w:t>
      </w:r>
    </w:p>
    <w:p w14:paraId="633A179A" w14:textId="77777777" w:rsidR="006E28F8" w:rsidRPr="007A240B" w:rsidRDefault="006E28F8" w:rsidP="006E28F8">
      <w:pPr>
        <w:pStyle w:val="Corps"/>
        <w:spacing w:after="0"/>
        <w:rPr>
          <w:rFonts w:ascii="Arial Narrow" w:hAnsi="Arial Narrow"/>
        </w:rPr>
      </w:pPr>
      <w:r w:rsidRPr="007A240B">
        <w:rPr>
          <w:rFonts w:ascii="Arial Narrow" w:hAnsi="Arial Narrow"/>
        </w:rPr>
        <w:t>Filtre diffusant strié Lee 228 Brushed Silk</w:t>
      </w:r>
    </w:p>
    <w:p w14:paraId="46A86D47" w14:textId="77777777" w:rsidR="006E28F8" w:rsidRPr="007A240B" w:rsidRDefault="006E28F8" w:rsidP="006E28F8">
      <w:pPr>
        <w:pStyle w:val="Corps"/>
        <w:spacing w:after="0"/>
        <w:rPr>
          <w:rFonts w:ascii="Arial Narrow" w:hAnsi="Arial Narrow"/>
        </w:rPr>
      </w:pPr>
      <w:r w:rsidRPr="007A240B">
        <w:rPr>
          <w:rFonts w:ascii="Arial Narrow" w:hAnsi="Arial Narrow"/>
        </w:rPr>
        <w:t>Filtres de la série gris neutre 0.15, 0.3, 0.6</w:t>
      </w:r>
    </w:p>
    <w:p w14:paraId="4675052C" w14:textId="77777777" w:rsidR="006E28F8" w:rsidRPr="007A240B" w:rsidRDefault="006E28F8" w:rsidP="006E28F8">
      <w:pPr>
        <w:pStyle w:val="Corps"/>
        <w:spacing w:after="0"/>
        <w:rPr>
          <w:rFonts w:ascii="Arial Narrow" w:hAnsi="Arial Narrow"/>
        </w:rPr>
      </w:pPr>
    </w:p>
    <w:p w14:paraId="125454A9" w14:textId="77777777" w:rsidR="006E28F8" w:rsidRDefault="006E28F8" w:rsidP="006E28F8">
      <w:pPr>
        <w:pStyle w:val="Corps"/>
        <w:spacing w:after="0"/>
        <w:rPr>
          <w:rFonts w:ascii="Arial Narrow" w:hAnsi="Arial Narrow"/>
        </w:rPr>
      </w:pPr>
      <w:r w:rsidRPr="007A240B">
        <w:rPr>
          <w:rFonts w:ascii="Arial Narrow" w:hAnsi="Arial Narrow"/>
          <w:i/>
          <w:u w:val="single"/>
        </w:rPr>
        <w:t>Quantité :</w:t>
      </w:r>
      <w:r w:rsidRPr="007A240B">
        <w:rPr>
          <w:rFonts w:ascii="Arial Narrow" w:hAnsi="Arial Narrow"/>
        </w:rPr>
        <w:t xml:space="preserve"> 1 ensemble</w:t>
      </w:r>
    </w:p>
    <w:p w14:paraId="48408B8B" w14:textId="77777777" w:rsidR="006E28F8" w:rsidRDefault="006E28F8" w:rsidP="006E28F8"/>
    <w:p w14:paraId="6F363D84" w14:textId="77777777" w:rsidR="006E28F8" w:rsidRPr="002D69D1" w:rsidRDefault="006E28F8" w:rsidP="00C703FB">
      <w:pPr>
        <w:pStyle w:val="Titre3"/>
        <w:numPr>
          <w:ilvl w:val="2"/>
          <w:numId w:val="59"/>
        </w:numPr>
        <w:spacing w:before="200" w:after="120"/>
        <w:jc w:val="both"/>
        <w:rPr>
          <w:rFonts w:cstheme="majorHAnsi"/>
          <w:sz w:val="22"/>
          <w:szCs w:val="22"/>
        </w:rPr>
      </w:pPr>
      <w:r w:rsidRPr="002D69D1">
        <w:rPr>
          <w:rFonts w:cstheme="majorHAnsi"/>
          <w:sz w:val="22"/>
          <w:szCs w:val="22"/>
        </w:rPr>
        <w:t>INTERVENTIONS</w:t>
      </w:r>
    </w:p>
    <w:p w14:paraId="0EE2F1FC" w14:textId="77777777" w:rsidR="006E28F8" w:rsidRPr="00126115" w:rsidRDefault="006E28F8" w:rsidP="00C703FB">
      <w:pPr>
        <w:pStyle w:val="Titre4"/>
        <w:numPr>
          <w:ilvl w:val="3"/>
          <w:numId w:val="59"/>
        </w:numPr>
        <w:spacing w:before="200" w:after="120"/>
        <w:jc w:val="both"/>
        <w:rPr>
          <w:rStyle w:val="lev"/>
          <w:rFonts w:ascii="Arial Narrow" w:hAnsi="Arial Narrow" w:cstheme="majorHAnsi"/>
          <w:b w:val="0"/>
          <w:bCs w:val="0"/>
          <w:color w:val="auto"/>
        </w:rPr>
      </w:pPr>
      <w:r w:rsidRPr="00126115">
        <w:rPr>
          <w:rStyle w:val="lev"/>
          <w:rFonts w:ascii="Arial Narrow" w:hAnsi="Arial Narrow" w:cstheme="majorHAnsi"/>
          <w:b w:val="0"/>
          <w:bCs w:val="0"/>
          <w:color w:val="auto"/>
        </w:rPr>
        <w:t>Pose et réglages parc du musée d’Orsay déployé pour l’exposition</w:t>
      </w:r>
    </w:p>
    <w:p w14:paraId="3369FBEE" w14:textId="77777777" w:rsidR="006E28F8" w:rsidRPr="002532BA" w:rsidRDefault="006E28F8" w:rsidP="006E28F8">
      <w:pPr>
        <w:rPr>
          <w:b/>
          <w:color w:val="FF0000"/>
        </w:rPr>
      </w:pPr>
      <w:r w:rsidRPr="002532BA">
        <w:rPr>
          <w:b/>
          <w:color w:val="FF0000"/>
        </w:rPr>
        <w:t xml:space="preserve">L’entreprise devra prévoir ses propres moyens de levage. </w:t>
      </w:r>
    </w:p>
    <w:p w14:paraId="03F2B9D3" w14:textId="77777777" w:rsidR="006E28F8" w:rsidRDefault="006E28F8" w:rsidP="006E28F8">
      <w:pPr>
        <w:pStyle w:val="Corpsdetexte"/>
        <w:spacing w:after="160" w:line="259" w:lineRule="auto"/>
        <w:rPr>
          <w:rStyle w:val="Aucun"/>
          <w:rFonts w:ascii="Arial Narrow" w:hAnsi="Arial Narrow" w:cstheme="majorHAnsi"/>
        </w:rPr>
      </w:pPr>
      <w:r w:rsidRPr="00293707">
        <w:rPr>
          <w:rStyle w:val="Aucun"/>
          <w:rFonts w:ascii="Arial Narrow" w:hAnsi="Arial Narrow" w:cstheme="majorHAnsi"/>
        </w:rPr>
        <w:t xml:space="preserve">L’entreprise aura à sa charge la pose et le raccordement </w:t>
      </w:r>
      <w:r>
        <w:rPr>
          <w:rStyle w:val="Aucun"/>
          <w:rFonts w:ascii="Arial Narrow" w:hAnsi="Arial Narrow" w:cstheme="majorHAnsi"/>
        </w:rPr>
        <w:t xml:space="preserve">de l’ensemble </w:t>
      </w:r>
      <w:r w:rsidRPr="00293707">
        <w:rPr>
          <w:rStyle w:val="Aucun"/>
          <w:rFonts w:ascii="Arial Narrow" w:hAnsi="Arial Narrow" w:cstheme="majorHAnsi"/>
        </w:rPr>
        <w:t>des appareils</w:t>
      </w:r>
      <w:r>
        <w:rPr>
          <w:rStyle w:val="Aucun"/>
          <w:rFonts w:ascii="Arial Narrow" w:hAnsi="Arial Narrow" w:cstheme="majorHAnsi"/>
        </w:rPr>
        <w:t xml:space="preserve"> déployés par</w:t>
      </w:r>
      <w:r w:rsidRPr="00293707">
        <w:rPr>
          <w:rStyle w:val="Aucun"/>
          <w:rFonts w:ascii="Arial Narrow" w:hAnsi="Arial Narrow" w:cstheme="majorHAnsi"/>
        </w:rPr>
        <w:t xml:space="preserve"> </w:t>
      </w:r>
      <w:r>
        <w:rPr>
          <w:rStyle w:val="Aucun"/>
          <w:rFonts w:ascii="Arial Narrow" w:hAnsi="Arial Narrow" w:cstheme="majorHAnsi"/>
        </w:rPr>
        <w:t>le</w:t>
      </w:r>
      <w:r w:rsidRPr="00293707">
        <w:rPr>
          <w:rStyle w:val="Aucun"/>
          <w:rFonts w:ascii="Arial Narrow" w:hAnsi="Arial Narrow" w:cstheme="majorHAnsi"/>
        </w:rPr>
        <w:t xml:space="preserve"> Musée</w:t>
      </w:r>
      <w:r>
        <w:rPr>
          <w:rStyle w:val="Aucun"/>
          <w:rFonts w:ascii="Arial Narrow" w:hAnsi="Arial Narrow" w:cstheme="majorHAnsi"/>
        </w:rPr>
        <w:t xml:space="preserve"> pour l’exposition</w:t>
      </w:r>
      <w:r w:rsidRPr="00293707">
        <w:rPr>
          <w:rStyle w:val="Aucun"/>
          <w:rFonts w:ascii="Arial Narrow" w:hAnsi="Arial Narrow" w:cstheme="majorHAnsi"/>
        </w:rPr>
        <w:t> :</w:t>
      </w:r>
    </w:p>
    <w:p w14:paraId="11CF7765" w14:textId="77777777" w:rsidR="006E28F8" w:rsidRPr="00802DA0" w:rsidRDefault="006E28F8" w:rsidP="006E28F8">
      <w:pPr>
        <w:pStyle w:val="Corpsdetexte"/>
        <w:rPr>
          <w:rStyle w:val="Aucun"/>
          <w:rFonts w:ascii="Arial Narrow" w:hAnsi="Arial Narrow" w:cstheme="majorHAnsi"/>
        </w:rPr>
      </w:pPr>
      <w:r w:rsidRPr="00802DA0">
        <w:rPr>
          <w:rStyle w:val="Aucun"/>
          <w:rFonts w:ascii="Arial Narrow" w:hAnsi="Arial Narrow" w:cstheme="majorHAnsi"/>
        </w:rPr>
        <w:t>Prestation complète de nettoyage/dépoussiérage, déballage si nécessaire, et de réglage de tous les appareils posés de l’ensemble de l’installation d’éclairage de l’exposition.</w:t>
      </w:r>
    </w:p>
    <w:p w14:paraId="5F2429D1" w14:textId="77777777" w:rsidR="006E28F8" w:rsidRPr="00802DA0" w:rsidRDefault="006E28F8" w:rsidP="006E28F8">
      <w:pPr>
        <w:pStyle w:val="Corpsdetexte"/>
        <w:rPr>
          <w:rStyle w:val="Aucun"/>
          <w:rFonts w:ascii="Arial Narrow" w:hAnsi="Arial Narrow" w:cstheme="majorHAnsi"/>
        </w:rPr>
      </w:pPr>
      <w:r w:rsidRPr="00711E07">
        <w:rPr>
          <w:rStyle w:val="Aucun"/>
          <w:rFonts w:ascii="Arial Narrow" w:hAnsi="Arial Narrow" w:cstheme="majorHAnsi"/>
        </w:rPr>
        <w:lastRenderedPageBreak/>
        <w:t>L’entreprise en charge du présent lot devra installer un éclairage « provisoire » pour faciliter le bon déroulement du chantier (mise en peinture, accrochage...). Cet éclairage est assuré par des appareils du musée, en l’état avant relampage, mis à disposition pour l’exposition.</w:t>
      </w:r>
      <w:r w:rsidRPr="00802DA0">
        <w:rPr>
          <w:rStyle w:val="Aucun"/>
          <w:rFonts w:ascii="Arial Narrow" w:hAnsi="Arial Narrow" w:cstheme="majorHAnsi"/>
        </w:rPr>
        <w:t xml:space="preserve"> </w:t>
      </w:r>
    </w:p>
    <w:p w14:paraId="096525C0" w14:textId="77777777" w:rsidR="006E28F8" w:rsidRPr="00802DA0" w:rsidRDefault="006E28F8" w:rsidP="006E28F8">
      <w:pPr>
        <w:pStyle w:val="Corpsdetexte"/>
        <w:rPr>
          <w:rStyle w:val="Aucun"/>
          <w:rFonts w:ascii="Arial Narrow" w:hAnsi="Arial Narrow" w:cstheme="majorHAnsi"/>
        </w:rPr>
      </w:pPr>
      <w:r w:rsidRPr="00802DA0">
        <w:rPr>
          <w:rStyle w:val="Aucun"/>
          <w:rFonts w:ascii="Arial Narrow" w:hAnsi="Arial Narrow" w:cstheme="majorHAnsi"/>
        </w:rPr>
        <w:t xml:space="preserve">Pour les réglages, la pose des appareils se fera sur des rails nus, à l’avancement, appareil par appareil ; sans aucun appareil installé préalablement. </w:t>
      </w:r>
    </w:p>
    <w:p w14:paraId="0865DCAB" w14:textId="77777777" w:rsidR="006E28F8" w:rsidRPr="00802DA0" w:rsidRDefault="006E28F8" w:rsidP="006E28F8">
      <w:pPr>
        <w:pStyle w:val="Corpsdetexte"/>
        <w:rPr>
          <w:rStyle w:val="Aucun"/>
          <w:rFonts w:ascii="Arial Narrow" w:hAnsi="Arial Narrow" w:cstheme="majorHAnsi"/>
        </w:rPr>
      </w:pPr>
      <w:r w:rsidRPr="00802DA0">
        <w:rPr>
          <w:rStyle w:val="Aucun"/>
          <w:rFonts w:ascii="Arial Narrow" w:hAnsi="Arial Narrow" w:cstheme="majorHAnsi"/>
        </w:rPr>
        <w:t>Les moyens de travail en hauteur seront à fournir. Ils seront de type échafaudage roulant conforme aux préconisations du C.S.P.S. et/ou de nacelles automotrices. Les personnels seront habilités au travail sur les moyens mis en œuvre et aux travaux en hauteur.</w:t>
      </w:r>
    </w:p>
    <w:p w14:paraId="46CF3C26" w14:textId="77777777" w:rsidR="006E28F8" w:rsidRPr="00802DA0" w:rsidRDefault="006E28F8" w:rsidP="006E28F8">
      <w:pPr>
        <w:pStyle w:val="Corpsdetexte"/>
        <w:rPr>
          <w:rStyle w:val="Aucun"/>
          <w:rFonts w:ascii="Arial Narrow" w:hAnsi="Arial Narrow" w:cstheme="majorHAnsi"/>
        </w:rPr>
      </w:pPr>
      <w:r w:rsidRPr="00802DA0">
        <w:rPr>
          <w:rStyle w:val="Aucun"/>
          <w:rFonts w:ascii="Arial Narrow" w:hAnsi="Arial Narrow" w:cstheme="majorHAnsi"/>
        </w:rPr>
        <w:t>Les réglages se feront après la mise en place des œuvres jusqu’à la veille de l’inauguration.</w:t>
      </w:r>
    </w:p>
    <w:p w14:paraId="17436835" w14:textId="77777777" w:rsidR="006E28F8" w:rsidRPr="00802DA0" w:rsidRDefault="006E28F8" w:rsidP="006E28F8">
      <w:pPr>
        <w:pStyle w:val="Corpsdetexte"/>
        <w:rPr>
          <w:rStyle w:val="Aucun"/>
          <w:rFonts w:ascii="Arial Narrow" w:hAnsi="Arial Narrow" w:cstheme="majorHAnsi"/>
        </w:rPr>
      </w:pPr>
      <w:r w:rsidRPr="00802DA0">
        <w:rPr>
          <w:rStyle w:val="Aucun"/>
          <w:rFonts w:ascii="Arial Narrow" w:hAnsi="Arial Narrow" w:cstheme="majorHAnsi"/>
        </w:rPr>
        <w:t>L’entreprise fournira une équipe de techniciens qualifiés dans le réglage des appareils utilisés, les techniciens seront expérimentés et seront familiers des réglages très précis. Le dimensionnement et la qualification de l’équipe devront être précisés en conséquence. Cette équipe comportera au moins un électricien habilité.</w:t>
      </w:r>
    </w:p>
    <w:p w14:paraId="10016A09" w14:textId="77777777" w:rsidR="006E28F8" w:rsidRPr="00802DA0" w:rsidRDefault="006E28F8" w:rsidP="006E28F8">
      <w:pPr>
        <w:pStyle w:val="Corpsdetexte"/>
        <w:rPr>
          <w:rStyle w:val="Aucun"/>
          <w:rFonts w:ascii="Arial Narrow" w:hAnsi="Arial Narrow" w:cstheme="majorHAnsi"/>
        </w:rPr>
      </w:pPr>
      <w:r w:rsidRPr="00802DA0">
        <w:rPr>
          <w:rStyle w:val="Aucun"/>
          <w:rFonts w:ascii="Arial Narrow" w:hAnsi="Arial Narrow" w:cstheme="majorHAnsi"/>
        </w:rPr>
        <w:t>L’ensemble des réglages se fera sous la direction de l’éclairagiste de la Maîtrise d’œuvre selon les principes énoncés précédemment.</w:t>
      </w:r>
    </w:p>
    <w:p w14:paraId="214D9843" w14:textId="77777777" w:rsidR="006E28F8" w:rsidRPr="00802DA0" w:rsidRDefault="006E28F8" w:rsidP="006E28F8">
      <w:pPr>
        <w:pStyle w:val="Corpsdetexte"/>
        <w:rPr>
          <w:rStyle w:val="Aucun"/>
          <w:rFonts w:ascii="Arial Narrow" w:hAnsi="Arial Narrow" w:cstheme="majorHAnsi"/>
        </w:rPr>
      </w:pPr>
      <w:r w:rsidRPr="00802DA0">
        <w:rPr>
          <w:rStyle w:val="Aucun"/>
          <w:rFonts w:ascii="Arial Narrow" w:hAnsi="Arial Narrow" w:cstheme="majorHAnsi"/>
        </w:rPr>
        <w:t xml:space="preserve">Comme dans tout projet d’éclairage d’exposition, l’entreprise admet un certain degré d’adaptation du projet pour une meilleure qualité ou pour répondre aux demandes des responsables de l’exposition et toutes les reprises de réglages nécessaires à la demande du scénographe et de l’éclairagiste. </w:t>
      </w:r>
    </w:p>
    <w:p w14:paraId="38D716A3" w14:textId="77777777" w:rsidR="006E28F8" w:rsidRPr="00802DA0" w:rsidRDefault="006E28F8" w:rsidP="006E28F8">
      <w:pPr>
        <w:pStyle w:val="Corpsdetexte"/>
        <w:rPr>
          <w:rStyle w:val="Aucun"/>
          <w:rFonts w:ascii="Arial Narrow" w:hAnsi="Arial Narrow" w:cstheme="majorHAnsi"/>
        </w:rPr>
      </w:pPr>
      <w:r w:rsidRPr="00802DA0">
        <w:rPr>
          <w:rStyle w:val="Aucun"/>
          <w:rFonts w:ascii="Arial Narrow" w:hAnsi="Arial Narrow" w:cstheme="majorHAnsi"/>
        </w:rPr>
        <w:t xml:space="preserve">Le temps de travail prévu par l’entreprise sera largement dimensionné pour permettre ces réglages fins, sans surcoûts. Le temps de réglages sera d'environ de </w:t>
      </w:r>
      <w:r>
        <w:rPr>
          <w:rStyle w:val="Aucun"/>
          <w:rFonts w:ascii="Arial Narrow" w:hAnsi="Arial Narrow" w:cstheme="majorHAnsi"/>
        </w:rPr>
        <w:t>15</w:t>
      </w:r>
      <w:r w:rsidRPr="00802DA0">
        <w:rPr>
          <w:rStyle w:val="Aucun"/>
          <w:rFonts w:ascii="Arial Narrow" w:hAnsi="Arial Narrow" w:cstheme="majorHAnsi"/>
        </w:rPr>
        <w:t xml:space="preserve"> jours homme, soit environ 5 jours x </w:t>
      </w:r>
      <w:r>
        <w:rPr>
          <w:rStyle w:val="Aucun"/>
          <w:rFonts w:ascii="Arial Narrow" w:hAnsi="Arial Narrow" w:cstheme="majorHAnsi"/>
        </w:rPr>
        <w:t>3</w:t>
      </w:r>
      <w:r w:rsidRPr="00802DA0">
        <w:rPr>
          <w:rStyle w:val="Aucun"/>
          <w:rFonts w:ascii="Arial Narrow" w:hAnsi="Arial Narrow" w:cstheme="majorHAnsi"/>
        </w:rPr>
        <w:t xml:space="preserve"> personnes. </w:t>
      </w:r>
    </w:p>
    <w:p w14:paraId="2E8C2BF4" w14:textId="77777777" w:rsidR="006E28F8" w:rsidRPr="00802DA0" w:rsidRDefault="006E28F8" w:rsidP="006E28F8">
      <w:pPr>
        <w:pStyle w:val="Corpsdetexte"/>
        <w:rPr>
          <w:rStyle w:val="Aucun"/>
          <w:rFonts w:ascii="Arial Narrow" w:hAnsi="Arial Narrow" w:cstheme="majorHAnsi"/>
        </w:rPr>
      </w:pPr>
      <w:r w:rsidRPr="00802DA0">
        <w:rPr>
          <w:rStyle w:val="Aucun"/>
          <w:rFonts w:ascii="Arial Narrow" w:hAnsi="Arial Narrow" w:cstheme="majorHAnsi"/>
        </w:rPr>
        <w:t xml:space="preserve">Avant la réalisation de l’ensemble des réglages, une zone test sera éclairée en présence des œuvres afin de valider les options retenues. </w:t>
      </w:r>
    </w:p>
    <w:p w14:paraId="527F0715" w14:textId="77777777" w:rsidR="006E28F8" w:rsidRPr="00802DA0" w:rsidRDefault="006E28F8" w:rsidP="006E28F8">
      <w:pPr>
        <w:pStyle w:val="Corpsdetexte"/>
        <w:rPr>
          <w:rStyle w:val="Aucun"/>
          <w:rFonts w:ascii="Arial Narrow" w:hAnsi="Arial Narrow" w:cstheme="majorHAnsi"/>
        </w:rPr>
      </w:pPr>
      <w:r w:rsidRPr="00802DA0">
        <w:rPr>
          <w:rStyle w:val="Aucun"/>
          <w:rFonts w:ascii="Arial Narrow" w:hAnsi="Arial Narrow" w:cstheme="majorHAnsi"/>
        </w:rPr>
        <w:t>Mode de métré : à l’ensemble forfaitaire réalisé.</w:t>
      </w:r>
    </w:p>
    <w:p w14:paraId="6E3F897E" w14:textId="77777777" w:rsidR="006E28F8" w:rsidRPr="00293707" w:rsidRDefault="006E28F8" w:rsidP="006E28F8">
      <w:pPr>
        <w:pStyle w:val="Corpsdetexte"/>
        <w:spacing w:after="160" w:line="259" w:lineRule="auto"/>
        <w:rPr>
          <w:rStyle w:val="Aucun"/>
          <w:rFonts w:ascii="Arial Narrow" w:hAnsi="Arial Narrow" w:cstheme="majorHAnsi"/>
        </w:rPr>
      </w:pPr>
      <w:r w:rsidRPr="00802DA0">
        <w:rPr>
          <w:rStyle w:val="Aucun"/>
          <w:rFonts w:ascii="Arial Narrow" w:hAnsi="Arial Narrow" w:cstheme="majorHAnsi"/>
        </w:rPr>
        <w:t>Quantité à fournir : 1 ensemble.</w:t>
      </w:r>
    </w:p>
    <w:p w14:paraId="168A90F3" w14:textId="77777777" w:rsidR="006E28F8" w:rsidRPr="00A43CA1" w:rsidRDefault="006E28F8" w:rsidP="006E28F8">
      <w:pPr>
        <w:jc w:val="both"/>
        <w:rPr>
          <w:rFonts w:ascii="Arial Narrow" w:hAnsi="Arial Narrow" w:cstheme="majorHAnsi"/>
          <w:u w:val="single"/>
        </w:rPr>
      </w:pPr>
      <w:r w:rsidRPr="00A43CA1">
        <w:rPr>
          <w:rFonts w:ascii="Arial Narrow" w:hAnsi="Arial Narrow" w:cstheme="majorHAnsi"/>
          <w:u w:val="single"/>
        </w:rPr>
        <w:t>Matériel / Quantité disponible :</w:t>
      </w:r>
    </w:p>
    <w:p w14:paraId="5CE77C96" w14:textId="77777777" w:rsidR="006E28F8" w:rsidRPr="00A43CA1" w:rsidRDefault="006E28F8" w:rsidP="006E28F8">
      <w:pPr>
        <w:pStyle w:val="Tiret"/>
        <w:rPr>
          <w:rStyle w:val="Aucun"/>
          <w:rFonts w:ascii="Arial Narrow" w:hAnsi="Arial Narrow"/>
          <w:b/>
          <w:sz w:val="22"/>
          <w:szCs w:val="22"/>
        </w:rPr>
      </w:pPr>
      <w:bookmarkStart w:id="50" w:name="_Toc116313120"/>
      <w:r w:rsidRPr="00A43CA1">
        <w:rPr>
          <w:rStyle w:val="Aucun"/>
          <w:rFonts w:ascii="Arial Narrow" w:hAnsi="Arial Narrow"/>
          <w:b/>
          <w:sz w:val="22"/>
          <w:szCs w:val="22"/>
        </w:rPr>
        <w:t>Projecteur à découpe SPX Syclop </w:t>
      </w:r>
      <w:r w:rsidRPr="00A43CA1">
        <w:rPr>
          <w:rFonts w:ascii="Arial Narrow" w:hAnsi="Arial Narrow"/>
          <w:b/>
          <w:sz w:val="22"/>
          <w:szCs w:val="22"/>
        </w:rPr>
        <w:t xml:space="preserve">4000K </w:t>
      </w:r>
      <w:r w:rsidRPr="00A43CA1">
        <w:rPr>
          <w:rStyle w:val="Aucun"/>
          <w:rFonts w:ascii="Arial Narrow" w:hAnsi="Arial Narrow"/>
          <w:b/>
          <w:sz w:val="22"/>
          <w:szCs w:val="22"/>
        </w:rPr>
        <w:t xml:space="preserve">: </w:t>
      </w:r>
    </w:p>
    <w:p w14:paraId="37A37D2E" w14:textId="77777777" w:rsidR="006E28F8" w:rsidRPr="00A43CA1" w:rsidRDefault="006E28F8" w:rsidP="006E28F8">
      <w:pPr>
        <w:pStyle w:val="Tiret"/>
        <w:numPr>
          <w:ilvl w:val="0"/>
          <w:numId w:val="0"/>
        </w:numPr>
        <w:ind w:left="360"/>
        <w:rPr>
          <w:rStyle w:val="Aucun"/>
          <w:rFonts w:ascii="Arial Narrow" w:hAnsi="Arial Narrow"/>
          <w:b/>
          <w:i/>
          <w:sz w:val="22"/>
          <w:szCs w:val="22"/>
        </w:rPr>
      </w:pPr>
      <w:r w:rsidRPr="00A43CA1">
        <w:rPr>
          <w:rStyle w:val="Aucun"/>
          <w:rFonts w:ascii="Arial Narrow" w:hAnsi="Arial Narrow"/>
          <w:i/>
          <w:sz w:val="22"/>
          <w:szCs w:val="22"/>
          <w:u w:val="single"/>
        </w:rPr>
        <w:t>Quantité :</w:t>
      </w:r>
      <w:r w:rsidRPr="00A43CA1">
        <w:rPr>
          <w:rStyle w:val="Aucun"/>
          <w:rFonts w:ascii="Arial Narrow" w:hAnsi="Arial Narrow"/>
          <w:b/>
          <w:i/>
          <w:sz w:val="22"/>
          <w:szCs w:val="22"/>
          <w:u w:val="single"/>
        </w:rPr>
        <w:t xml:space="preserve"> </w:t>
      </w:r>
      <w:r>
        <w:rPr>
          <w:rStyle w:val="Aucun"/>
          <w:rFonts w:ascii="Arial Narrow" w:hAnsi="Arial Narrow"/>
          <w:i/>
          <w:sz w:val="22"/>
          <w:szCs w:val="22"/>
        </w:rPr>
        <w:t>15</w:t>
      </w:r>
      <w:r w:rsidRPr="00A43CA1">
        <w:rPr>
          <w:rStyle w:val="Aucun"/>
          <w:rFonts w:ascii="Arial Narrow" w:hAnsi="Arial Narrow"/>
          <w:i/>
          <w:sz w:val="22"/>
          <w:szCs w:val="22"/>
        </w:rPr>
        <w:t xml:space="preserve"> U disponibles et utilisés</w:t>
      </w:r>
    </w:p>
    <w:p w14:paraId="16061CC3" w14:textId="77777777" w:rsidR="006E28F8" w:rsidRDefault="006E28F8" w:rsidP="006E28F8">
      <w:pPr>
        <w:pStyle w:val="Tiret"/>
        <w:numPr>
          <w:ilvl w:val="0"/>
          <w:numId w:val="0"/>
        </w:numPr>
        <w:ind w:left="360"/>
        <w:rPr>
          <w:rStyle w:val="Aucun"/>
          <w:rFonts w:ascii="Arial Narrow" w:hAnsi="Arial Narrow"/>
          <w:sz w:val="22"/>
          <w:szCs w:val="22"/>
          <w:highlight w:val="cyan"/>
        </w:rPr>
      </w:pPr>
    </w:p>
    <w:p w14:paraId="038A3085" w14:textId="77777777" w:rsidR="006E28F8" w:rsidRPr="00EC285C" w:rsidRDefault="006E28F8" w:rsidP="006E28F8">
      <w:pPr>
        <w:pStyle w:val="Tiret"/>
        <w:numPr>
          <w:ilvl w:val="0"/>
          <w:numId w:val="0"/>
        </w:numPr>
        <w:ind w:left="360"/>
        <w:rPr>
          <w:rStyle w:val="Aucun"/>
          <w:rFonts w:ascii="Arial Narrow" w:hAnsi="Arial Narrow"/>
          <w:sz w:val="22"/>
          <w:szCs w:val="22"/>
        </w:rPr>
      </w:pPr>
      <w:r w:rsidRPr="00EC285C">
        <w:rPr>
          <w:rStyle w:val="Aucun"/>
          <w:rFonts w:ascii="Arial Narrow" w:hAnsi="Arial Narrow"/>
          <w:noProof/>
          <w:sz w:val="22"/>
          <w:szCs w:val="22"/>
        </w:rPr>
        <w:drawing>
          <wp:inline distT="0" distB="0" distL="0" distR="0" wp14:anchorId="1EE883C8" wp14:editId="59145D5B">
            <wp:extent cx="733425" cy="980035"/>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36641" cy="984333"/>
                    </a:xfrm>
                    <a:prstGeom prst="rect">
                      <a:avLst/>
                    </a:prstGeom>
                    <a:noFill/>
                    <a:ln>
                      <a:noFill/>
                    </a:ln>
                  </pic:spPr>
                </pic:pic>
              </a:graphicData>
            </a:graphic>
          </wp:inline>
        </w:drawing>
      </w:r>
    </w:p>
    <w:p w14:paraId="67742353" w14:textId="77777777" w:rsidR="006E28F8" w:rsidRDefault="006E28F8" w:rsidP="006E28F8">
      <w:pPr>
        <w:pStyle w:val="Tiret"/>
        <w:numPr>
          <w:ilvl w:val="0"/>
          <w:numId w:val="0"/>
        </w:numPr>
        <w:ind w:left="360"/>
        <w:jc w:val="both"/>
        <w:rPr>
          <w:rStyle w:val="Aucun"/>
          <w:rFonts w:ascii="Arial Narrow" w:hAnsi="Arial Narrow"/>
          <w:sz w:val="22"/>
          <w:szCs w:val="22"/>
        </w:rPr>
      </w:pPr>
      <w:r w:rsidRPr="00EC285C">
        <w:rPr>
          <w:rFonts w:ascii="Arial Narrow" w:hAnsi="Arial Narrow"/>
          <w:sz w:val="22"/>
          <w:szCs w:val="22"/>
        </w:rPr>
        <w:t xml:space="preserve">Projecteur à découpe </w:t>
      </w:r>
      <w:r>
        <w:rPr>
          <w:rFonts w:ascii="Arial Narrow" w:hAnsi="Arial Narrow"/>
          <w:sz w:val="22"/>
          <w:szCs w:val="22"/>
        </w:rPr>
        <w:t>SYCLOP LP18 LED 21W</w:t>
      </w:r>
      <w:r w:rsidRPr="00EC285C">
        <w:rPr>
          <w:rFonts w:ascii="Arial Narrow" w:hAnsi="Arial Narrow"/>
          <w:sz w:val="22"/>
          <w:szCs w:val="22"/>
        </w:rPr>
        <w:t xml:space="preserve">, </w:t>
      </w:r>
      <w:r w:rsidRPr="00EC285C">
        <w:rPr>
          <w:rFonts w:ascii="Arial Narrow" w:hAnsi="Arial Narrow"/>
          <w:sz w:val="22"/>
          <w:szCs w:val="22"/>
          <w:u w:val="single"/>
        </w:rPr>
        <w:t>Blanc</w:t>
      </w:r>
      <w:r w:rsidRPr="00EC285C">
        <w:rPr>
          <w:rFonts w:ascii="Arial Narrow" w:hAnsi="Arial Narrow"/>
          <w:sz w:val="22"/>
          <w:szCs w:val="22"/>
        </w:rPr>
        <w:t xml:space="preserve">, </w:t>
      </w:r>
      <w:r w:rsidRPr="00EC285C">
        <w:rPr>
          <w:rFonts w:ascii="Arial Narrow" w:hAnsi="Arial Narrow"/>
          <w:sz w:val="22"/>
          <w:szCs w:val="22"/>
          <w:u w:val="single"/>
        </w:rPr>
        <w:t>Tc 4000K</w:t>
      </w:r>
      <w:r w:rsidRPr="00EC285C">
        <w:rPr>
          <w:rFonts w:ascii="Arial Narrow" w:hAnsi="Arial Narrow"/>
          <w:sz w:val="22"/>
          <w:szCs w:val="22"/>
        </w:rPr>
        <w:t xml:space="preserve"> Blanc neutre 1970lm IRC97 - Zoom optique 18° à 42°- Equipé potentiomètre individuel. Livré avec 4 couteaux.</w:t>
      </w:r>
      <w:r w:rsidRPr="00EC285C">
        <w:rPr>
          <w:rFonts w:ascii="Arial Narrow" w:hAnsi="Arial Narrow"/>
        </w:rPr>
        <w:t xml:space="preserve"> </w:t>
      </w:r>
      <w:r w:rsidRPr="00EC285C">
        <w:rPr>
          <w:rFonts w:ascii="Arial Narrow" w:hAnsi="Arial Narrow"/>
          <w:sz w:val="22"/>
          <w:szCs w:val="22"/>
        </w:rPr>
        <w:t>réf. CAI00162</w:t>
      </w:r>
      <w:r w:rsidRPr="00EC285C">
        <w:rPr>
          <w:rStyle w:val="Aucun"/>
          <w:rFonts w:ascii="Arial Narrow" w:hAnsi="Arial Narrow"/>
          <w:sz w:val="22"/>
          <w:szCs w:val="22"/>
        </w:rPr>
        <w:t>- SPX Lighting</w:t>
      </w:r>
    </w:p>
    <w:p w14:paraId="6D7C0C27" w14:textId="77777777" w:rsidR="006E28F8" w:rsidRDefault="006E28F8" w:rsidP="006E28F8">
      <w:pPr>
        <w:pStyle w:val="Tiret"/>
        <w:numPr>
          <w:ilvl w:val="0"/>
          <w:numId w:val="0"/>
        </w:numPr>
        <w:jc w:val="both"/>
        <w:rPr>
          <w:rStyle w:val="Aucun"/>
          <w:rFonts w:ascii="Arial Narrow" w:hAnsi="Arial Narrow"/>
          <w:sz w:val="22"/>
          <w:szCs w:val="22"/>
        </w:rPr>
      </w:pPr>
    </w:p>
    <w:p w14:paraId="4AEB2EAD" w14:textId="77777777" w:rsidR="006E28F8" w:rsidRDefault="006E28F8" w:rsidP="006E28F8">
      <w:pPr>
        <w:pStyle w:val="Tiret"/>
        <w:numPr>
          <w:ilvl w:val="0"/>
          <w:numId w:val="0"/>
        </w:numPr>
        <w:ind w:left="360" w:hanging="360"/>
        <w:jc w:val="both"/>
        <w:rPr>
          <w:rFonts w:ascii="Arial Narrow" w:hAnsi="Arial Narrow"/>
          <w:sz w:val="22"/>
          <w:szCs w:val="22"/>
        </w:rPr>
      </w:pPr>
    </w:p>
    <w:p w14:paraId="3B6A7C16" w14:textId="77777777" w:rsidR="006E28F8" w:rsidRPr="00A43CA1" w:rsidRDefault="006E28F8" w:rsidP="006E28F8">
      <w:pPr>
        <w:pStyle w:val="Tiret"/>
        <w:rPr>
          <w:rStyle w:val="Aucun"/>
          <w:rFonts w:ascii="Arial Narrow" w:hAnsi="Arial Narrow"/>
          <w:b/>
          <w:sz w:val="22"/>
          <w:szCs w:val="22"/>
        </w:rPr>
      </w:pPr>
      <w:r w:rsidRPr="00A43CA1">
        <w:rPr>
          <w:rStyle w:val="Aucun"/>
          <w:rFonts w:ascii="Arial Narrow" w:hAnsi="Arial Narrow"/>
          <w:b/>
          <w:sz w:val="22"/>
          <w:szCs w:val="22"/>
        </w:rPr>
        <w:t xml:space="preserve">Projecteur à découpe </w:t>
      </w:r>
      <w:r>
        <w:rPr>
          <w:rStyle w:val="Aucun"/>
          <w:rFonts w:ascii="Arial Narrow" w:hAnsi="Arial Narrow"/>
          <w:b/>
          <w:sz w:val="22"/>
          <w:szCs w:val="22"/>
        </w:rPr>
        <w:t>Procédés Hallier MUTAN 4000K</w:t>
      </w:r>
      <w:r w:rsidRPr="00A43CA1">
        <w:rPr>
          <w:rStyle w:val="Aucun"/>
          <w:rFonts w:ascii="Arial Narrow" w:hAnsi="Arial Narrow"/>
          <w:b/>
          <w:sz w:val="22"/>
          <w:szCs w:val="22"/>
        </w:rPr>
        <w:t xml:space="preserve">: </w:t>
      </w:r>
    </w:p>
    <w:p w14:paraId="7F273EA4" w14:textId="77777777" w:rsidR="006E28F8" w:rsidRPr="00A43CA1" w:rsidRDefault="006E28F8" w:rsidP="006E28F8">
      <w:pPr>
        <w:pStyle w:val="Tiret"/>
        <w:numPr>
          <w:ilvl w:val="0"/>
          <w:numId w:val="0"/>
        </w:numPr>
        <w:ind w:left="360"/>
        <w:rPr>
          <w:rStyle w:val="Aucun"/>
          <w:rFonts w:ascii="Arial Narrow" w:hAnsi="Arial Narrow"/>
          <w:i/>
          <w:sz w:val="22"/>
          <w:szCs w:val="22"/>
        </w:rPr>
      </w:pPr>
      <w:r w:rsidRPr="00A43CA1">
        <w:rPr>
          <w:rStyle w:val="Aucun"/>
          <w:rFonts w:ascii="Arial Narrow" w:hAnsi="Arial Narrow"/>
          <w:i/>
          <w:sz w:val="22"/>
          <w:szCs w:val="22"/>
          <w:u w:val="single"/>
        </w:rPr>
        <w:lastRenderedPageBreak/>
        <w:t xml:space="preserve">Quantité : </w:t>
      </w:r>
      <w:r>
        <w:rPr>
          <w:rStyle w:val="Aucun"/>
          <w:rFonts w:ascii="Arial Narrow" w:hAnsi="Arial Narrow"/>
          <w:i/>
          <w:sz w:val="22"/>
          <w:szCs w:val="22"/>
        </w:rPr>
        <w:t>147</w:t>
      </w:r>
      <w:r w:rsidRPr="00A43CA1">
        <w:rPr>
          <w:rStyle w:val="Aucun"/>
          <w:rFonts w:ascii="Arial Narrow" w:hAnsi="Arial Narrow"/>
          <w:i/>
          <w:sz w:val="22"/>
          <w:szCs w:val="22"/>
        </w:rPr>
        <w:t xml:space="preserve"> U disponibles et utilisés</w:t>
      </w:r>
    </w:p>
    <w:p w14:paraId="1F9B13F0" w14:textId="77777777" w:rsidR="006E28F8" w:rsidRDefault="006E28F8" w:rsidP="006E28F8">
      <w:pPr>
        <w:pStyle w:val="Tiret"/>
        <w:numPr>
          <w:ilvl w:val="0"/>
          <w:numId w:val="0"/>
        </w:numPr>
        <w:ind w:left="360"/>
        <w:rPr>
          <w:rStyle w:val="Aucun"/>
          <w:rFonts w:ascii="Arial Narrow" w:hAnsi="Arial Narrow"/>
          <w:sz w:val="22"/>
          <w:szCs w:val="22"/>
        </w:rPr>
      </w:pPr>
      <w:r>
        <w:rPr>
          <w:rFonts w:ascii="Arial Narrow" w:hAnsi="Arial Narrow"/>
          <w:noProof/>
          <w:sz w:val="22"/>
          <w:szCs w:val="22"/>
        </w:rPr>
        <w:drawing>
          <wp:inline distT="0" distB="0" distL="0" distR="0" wp14:anchorId="7D4E53C2" wp14:editId="40F0224D">
            <wp:extent cx="866968" cy="836578"/>
            <wp:effectExtent l="0" t="0" r="0" b="1905"/>
            <wp:docPr id="69547437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5474371" name="Image 69547437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903667" cy="871991"/>
                    </a:xfrm>
                    <a:prstGeom prst="rect">
                      <a:avLst/>
                    </a:prstGeom>
                  </pic:spPr>
                </pic:pic>
              </a:graphicData>
            </a:graphic>
          </wp:inline>
        </w:drawing>
      </w:r>
    </w:p>
    <w:p w14:paraId="1B58A97E" w14:textId="77777777" w:rsidR="006E28F8" w:rsidRPr="00EC285C" w:rsidRDefault="006E28F8" w:rsidP="006E28F8">
      <w:pPr>
        <w:pStyle w:val="Tiret"/>
        <w:numPr>
          <w:ilvl w:val="0"/>
          <w:numId w:val="0"/>
        </w:numPr>
        <w:ind w:left="360"/>
        <w:rPr>
          <w:rStyle w:val="Aucun"/>
          <w:rFonts w:ascii="Arial Narrow" w:hAnsi="Arial Narrow"/>
          <w:sz w:val="22"/>
          <w:szCs w:val="22"/>
        </w:rPr>
      </w:pPr>
    </w:p>
    <w:p w14:paraId="336B0F4E" w14:textId="77777777" w:rsidR="006E28F8" w:rsidRDefault="006E28F8" w:rsidP="006E28F8">
      <w:pPr>
        <w:pStyle w:val="Tiret"/>
        <w:numPr>
          <w:ilvl w:val="0"/>
          <w:numId w:val="0"/>
        </w:numPr>
        <w:ind w:left="360"/>
        <w:jc w:val="both"/>
        <w:rPr>
          <w:rFonts w:ascii="Arial Narrow" w:hAnsi="Arial Narrow"/>
          <w:sz w:val="22"/>
          <w:szCs w:val="22"/>
        </w:rPr>
      </w:pPr>
      <w:r w:rsidRPr="00D0260A">
        <w:rPr>
          <w:rFonts w:ascii="Arial Narrow" w:hAnsi="Arial Narrow"/>
          <w:sz w:val="22"/>
          <w:szCs w:val="22"/>
        </w:rPr>
        <w:t>projecteur à découpe LED MUTAN Blanc sur base d'un cadreur CIZ 75 TIE NT (nez tournant) Procédés Hallier rétrofité - LED 15W 4000K IRC95 - adaptateur univ. 3 all. Global trac - potentiomètre individuel.</w:t>
      </w:r>
    </w:p>
    <w:p w14:paraId="2D36F695" w14:textId="77777777" w:rsidR="006E28F8" w:rsidRDefault="006E28F8" w:rsidP="006E28F8">
      <w:pPr>
        <w:pStyle w:val="Tiret"/>
        <w:numPr>
          <w:ilvl w:val="0"/>
          <w:numId w:val="0"/>
        </w:numPr>
        <w:ind w:left="360"/>
        <w:jc w:val="both"/>
        <w:rPr>
          <w:rStyle w:val="Aucun"/>
          <w:rFonts w:ascii="Arial Narrow" w:hAnsi="Arial Narrow"/>
          <w:sz w:val="22"/>
          <w:szCs w:val="22"/>
          <w:highlight w:val="yellow"/>
        </w:rPr>
      </w:pPr>
    </w:p>
    <w:p w14:paraId="309E8467" w14:textId="77777777" w:rsidR="006E28F8" w:rsidRPr="00A43CA1" w:rsidRDefault="006E28F8" w:rsidP="006E28F8">
      <w:pPr>
        <w:pStyle w:val="Tiret"/>
        <w:jc w:val="both"/>
        <w:rPr>
          <w:rStyle w:val="Aucun"/>
          <w:rFonts w:ascii="Arial Narrow" w:hAnsi="Arial Narrow"/>
          <w:b/>
          <w:sz w:val="22"/>
          <w:szCs w:val="22"/>
        </w:rPr>
      </w:pPr>
      <w:r w:rsidRPr="00A43CA1">
        <w:rPr>
          <w:rStyle w:val="Aucun"/>
          <w:rFonts w:ascii="Arial Narrow" w:hAnsi="Arial Narrow"/>
          <w:b/>
          <w:sz w:val="22"/>
          <w:szCs w:val="22"/>
        </w:rPr>
        <w:t xml:space="preserve">Projecteur d’ambiance </w:t>
      </w:r>
      <w:r w:rsidRPr="00A43CA1">
        <w:rPr>
          <w:rFonts w:ascii="Arial Narrow" w:hAnsi="Arial Narrow"/>
          <w:b/>
          <w:sz w:val="22"/>
          <w:szCs w:val="22"/>
        </w:rPr>
        <w:t xml:space="preserve">LEXYS optique fixe 31° </w:t>
      </w:r>
      <w:r w:rsidRPr="00A43CA1">
        <w:rPr>
          <w:rStyle w:val="Aucun"/>
          <w:rFonts w:ascii="Arial Narrow" w:hAnsi="Arial Narrow"/>
          <w:b/>
          <w:sz w:val="22"/>
          <w:szCs w:val="22"/>
        </w:rPr>
        <w:t xml:space="preserve">:  </w:t>
      </w:r>
    </w:p>
    <w:p w14:paraId="4C4A27D4" w14:textId="77777777" w:rsidR="006E28F8" w:rsidRPr="00A43CA1" w:rsidRDefault="006E28F8" w:rsidP="006E28F8">
      <w:pPr>
        <w:pStyle w:val="Tiret"/>
        <w:numPr>
          <w:ilvl w:val="0"/>
          <w:numId w:val="0"/>
        </w:numPr>
        <w:ind w:left="360"/>
        <w:rPr>
          <w:rStyle w:val="Aucun"/>
          <w:rFonts w:ascii="Arial Narrow" w:hAnsi="Arial Narrow"/>
          <w:i/>
          <w:sz w:val="22"/>
          <w:szCs w:val="22"/>
        </w:rPr>
      </w:pPr>
      <w:r w:rsidRPr="00A43CA1">
        <w:rPr>
          <w:rStyle w:val="Aucun"/>
          <w:rFonts w:ascii="Arial Narrow" w:hAnsi="Arial Narrow"/>
          <w:i/>
          <w:sz w:val="22"/>
          <w:szCs w:val="22"/>
          <w:u w:val="single"/>
        </w:rPr>
        <w:t>Quantité :</w:t>
      </w:r>
      <w:r w:rsidRPr="00A43CA1">
        <w:rPr>
          <w:rStyle w:val="Aucun"/>
          <w:rFonts w:ascii="Arial Narrow" w:hAnsi="Arial Narrow"/>
          <w:i/>
          <w:sz w:val="22"/>
          <w:szCs w:val="22"/>
        </w:rPr>
        <w:t xml:space="preserve"> 2</w:t>
      </w:r>
      <w:r>
        <w:rPr>
          <w:rStyle w:val="Aucun"/>
          <w:rFonts w:ascii="Arial Narrow" w:hAnsi="Arial Narrow"/>
          <w:i/>
          <w:sz w:val="22"/>
          <w:szCs w:val="22"/>
        </w:rPr>
        <w:t>83</w:t>
      </w:r>
      <w:r w:rsidRPr="00A43CA1">
        <w:rPr>
          <w:rStyle w:val="Aucun"/>
          <w:rFonts w:ascii="Arial Narrow" w:hAnsi="Arial Narrow"/>
          <w:i/>
          <w:sz w:val="22"/>
          <w:szCs w:val="22"/>
        </w:rPr>
        <w:t xml:space="preserve"> U disponibles et utilisés</w:t>
      </w:r>
    </w:p>
    <w:p w14:paraId="53E6C3A2" w14:textId="77777777" w:rsidR="006E28F8" w:rsidRDefault="006E28F8" w:rsidP="006E28F8">
      <w:pPr>
        <w:pStyle w:val="Tiret"/>
        <w:numPr>
          <w:ilvl w:val="0"/>
          <w:numId w:val="0"/>
        </w:numPr>
        <w:ind w:left="360"/>
        <w:jc w:val="both"/>
        <w:rPr>
          <w:rStyle w:val="Aucun"/>
          <w:rFonts w:ascii="Arial Narrow" w:hAnsi="Arial Narrow"/>
          <w:sz w:val="22"/>
          <w:szCs w:val="22"/>
          <w:highlight w:val="cyan"/>
        </w:rPr>
      </w:pPr>
    </w:p>
    <w:p w14:paraId="56EC12F7" w14:textId="77777777" w:rsidR="006E28F8" w:rsidRPr="0049413D" w:rsidRDefault="006E28F8" w:rsidP="006E28F8">
      <w:pPr>
        <w:pStyle w:val="Tiret"/>
        <w:numPr>
          <w:ilvl w:val="0"/>
          <w:numId w:val="0"/>
        </w:numPr>
        <w:ind w:left="360"/>
        <w:jc w:val="both"/>
        <w:rPr>
          <w:rStyle w:val="Aucun"/>
          <w:rFonts w:ascii="Arial Narrow" w:hAnsi="Arial Narrow"/>
          <w:sz w:val="22"/>
          <w:szCs w:val="22"/>
        </w:rPr>
      </w:pPr>
      <w:r w:rsidRPr="0049413D">
        <w:rPr>
          <w:rStyle w:val="Aucun"/>
          <w:rFonts w:ascii="Arial Narrow" w:hAnsi="Arial Narrow"/>
          <w:noProof/>
          <w:sz w:val="22"/>
          <w:szCs w:val="22"/>
        </w:rPr>
        <w:drawing>
          <wp:inline distT="0" distB="0" distL="0" distR="0" wp14:anchorId="5760C24E" wp14:editId="360B1E7A">
            <wp:extent cx="790575" cy="1084788"/>
            <wp:effectExtent l="0" t="0" r="0" b="127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04441" cy="1103815"/>
                    </a:xfrm>
                    <a:prstGeom prst="rect">
                      <a:avLst/>
                    </a:prstGeom>
                    <a:noFill/>
                    <a:ln>
                      <a:noFill/>
                    </a:ln>
                  </pic:spPr>
                </pic:pic>
              </a:graphicData>
            </a:graphic>
          </wp:inline>
        </w:drawing>
      </w:r>
    </w:p>
    <w:p w14:paraId="39A063E6" w14:textId="77777777" w:rsidR="006E28F8" w:rsidRPr="0049413D" w:rsidRDefault="006E28F8" w:rsidP="006E28F8">
      <w:pPr>
        <w:pStyle w:val="Tiret"/>
        <w:numPr>
          <w:ilvl w:val="0"/>
          <w:numId w:val="0"/>
        </w:numPr>
        <w:ind w:left="360"/>
        <w:jc w:val="both"/>
        <w:rPr>
          <w:rStyle w:val="Aucun"/>
          <w:rFonts w:ascii="Arial Narrow" w:hAnsi="Arial Narrow"/>
          <w:sz w:val="22"/>
          <w:szCs w:val="22"/>
        </w:rPr>
      </w:pPr>
      <w:r w:rsidRPr="0049413D">
        <w:rPr>
          <w:rStyle w:val="Aucun"/>
          <w:rFonts w:ascii="Arial Narrow" w:hAnsi="Arial Narrow"/>
          <w:sz w:val="22"/>
          <w:szCs w:val="22"/>
        </w:rPr>
        <w:t xml:space="preserve">Projecteur </w:t>
      </w:r>
      <w:r>
        <w:rPr>
          <w:rStyle w:val="Aucun"/>
          <w:rFonts w:ascii="Arial Narrow" w:hAnsi="Arial Narrow"/>
          <w:sz w:val="22"/>
          <w:szCs w:val="22"/>
        </w:rPr>
        <w:t xml:space="preserve">LED, </w:t>
      </w:r>
      <w:r w:rsidRPr="0049413D">
        <w:rPr>
          <w:rStyle w:val="Aucun"/>
          <w:rFonts w:ascii="Arial Narrow" w:hAnsi="Arial Narrow"/>
          <w:sz w:val="22"/>
          <w:szCs w:val="22"/>
        </w:rPr>
        <w:t>LEXYS</w:t>
      </w:r>
      <w:r w:rsidRPr="00EC285C">
        <w:rPr>
          <w:rStyle w:val="Aucun"/>
          <w:rFonts w:ascii="Arial Narrow" w:hAnsi="Arial Narrow"/>
          <w:sz w:val="22"/>
          <w:szCs w:val="22"/>
          <w:u w:val="single"/>
        </w:rPr>
        <w:t xml:space="preserve"> </w:t>
      </w:r>
      <w:r w:rsidRPr="00EC285C">
        <w:rPr>
          <w:rStyle w:val="Aucun"/>
          <w:rFonts w:ascii="Arial Narrow" w:hAnsi="Arial Narrow"/>
          <w:sz w:val="22"/>
          <w:szCs w:val="22"/>
        </w:rPr>
        <w:t xml:space="preserve">Blanc, </w:t>
      </w:r>
      <w:r w:rsidRPr="00577230">
        <w:rPr>
          <w:rFonts w:ascii="Arial Narrow" w:hAnsi="Arial Narrow"/>
          <w:sz w:val="22"/>
          <w:szCs w:val="22"/>
        </w:rPr>
        <w:t xml:space="preserve">Température de couleur </w:t>
      </w:r>
      <w:r w:rsidRPr="00EC285C">
        <w:rPr>
          <w:rStyle w:val="Aucun"/>
          <w:rFonts w:ascii="Arial Narrow" w:hAnsi="Arial Narrow"/>
          <w:sz w:val="22"/>
          <w:szCs w:val="22"/>
          <w:u w:val="single"/>
        </w:rPr>
        <w:t>4000K</w:t>
      </w:r>
      <w:r w:rsidRPr="0049413D">
        <w:rPr>
          <w:rStyle w:val="Aucun"/>
          <w:rFonts w:ascii="Arial Narrow" w:hAnsi="Arial Narrow"/>
          <w:sz w:val="22"/>
          <w:szCs w:val="22"/>
        </w:rPr>
        <w:t xml:space="preserve"> Blanc neutre - Optique fixe 31°- Puissance 13W - </w:t>
      </w:r>
      <w:r>
        <w:rPr>
          <w:rFonts w:ascii="Arial Narrow" w:hAnsi="Arial Narrow"/>
          <w:sz w:val="22"/>
          <w:szCs w:val="22"/>
        </w:rPr>
        <w:t xml:space="preserve">IRC98 - </w:t>
      </w:r>
      <w:r w:rsidRPr="0049413D">
        <w:rPr>
          <w:rStyle w:val="Aucun"/>
          <w:rFonts w:ascii="Arial Narrow" w:hAnsi="Arial Narrow"/>
          <w:sz w:val="22"/>
          <w:szCs w:val="22"/>
        </w:rPr>
        <w:t>Gradation potentiomètre - Volets coupe flux Blanc + porte-filtre</w:t>
      </w:r>
      <w:r>
        <w:rPr>
          <w:rStyle w:val="Aucun"/>
          <w:rFonts w:ascii="Arial Narrow" w:hAnsi="Arial Narrow"/>
          <w:sz w:val="22"/>
          <w:szCs w:val="22"/>
        </w:rPr>
        <w:t xml:space="preserve"> -</w:t>
      </w:r>
      <w:r w:rsidRPr="000B0EDC">
        <w:rPr>
          <w:rStyle w:val="Aucun"/>
          <w:rFonts w:ascii="Arial Narrow" w:hAnsi="Arial Narrow"/>
          <w:sz w:val="22"/>
          <w:szCs w:val="22"/>
        </w:rPr>
        <w:t xml:space="preserve"> </w:t>
      </w:r>
      <w:r w:rsidRPr="0049413D">
        <w:rPr>
          <w:rStyle w:val="Aucun"/>
          <w:rFonts w:ascii="Arial Narrow" w:hAnsi="Arial Narrow"/>
          <w:sz w:val="22"/>
          <w:szCs w:val="22"/>
        </w:rPr>
        <w:t>Adaptateur universel 3 allumages -  .</w:t>
      </w:r>
      <w:r w:rsidRPr="0049413D">
        <w:rPr>
          <w:rFonts w:ascii="Arial Narrow" w:hAnsi="Arial Narrow"/>
        </w:rPr>
        <w:t xml:space="preserve"> </w:t>
      </w:r>
      <w:r w:rsidRPr="0049413D">
        <w:rPr>
          <w:rStyle w:val="Aucun"/>
          <w:rFonts w:ascii="Arial Narrow" w:hAnsi="Arial Narrow"/>
          <w:sz w:val="22"/>
          <w:szCs w:val="22"/>
        </w:rPr>
        <w:t>réf. PRI01061- SPX Lighting</w:t>
      </w:r>
      <w:r>
        <w:rPr>
          <w:rStyle w:val="Aucun"/>
          <w:rFonts w:ascii="Arial Narrow" w:hAnsi="Arial Narrow"/>
          <w:sz w:val="22"/>
          <w:szCs w:val="22"/>
        </w:rPr>
        <w:t>.</w:t>
      </w:r>
    </w:p>
    <w:p w14:paraId="5925440C" w14:textId="77777777" w:rsidR="006E28F8" w:rsidRPr="00CB7116" w:rsidRDefault="006E28F8" w:rsidP="006E28F8">
      <w:pPr>
        <w:pStyle w:val="Tiret"/>
        <w:numPr>
          <w:ilvl w:val="0"/>
          <w:numId w:val="0"/>
        </w:numPr>
        <w:ind w:left="360"/>
        <w:jc w:val="both"/>
        <w:rPr>
          <w:rStyle w:val="Aucun"/>
          <w:sz w:val="22"/>
          <w:szCs w:val="22"/>
          <w:highlight w:val="yellow"/>
        </w:rPr>
      </w:pPr>
    </w:p>
    <w:p w14:paraId="05B063DE" w14:textId="77777777" w:rsidR="006E28F8" w:rsidRPr="00A43CA1" w:rsidRDefault="006E28F8" w:rsidP="006E28F8">
      <w:pPr>
        <w:pStyle w:val="Tiret"/>
        <w:jc w:val="both"/>
        <w:rPr>
          <w:rStyle w:val="Aucun"/>
          <w:b/>
          <w:sz w:val="22"/>
          <w:szCs w:val="22"/>
        </w:rPr>
      </w:pPr>
      <w:r w:rsidRPr="00A43CA1">
        <w:rPr>
          <w:rStyle w:val="Aucun"/>
          <w:rFonts w:ascii="Arial Narrow" w:hAnsi="Arial Narrow"/>
          <w:b/>
          <w:sz w:val="22"/>
          <w:szCs w:val="22"/>
        </w:rPr>
        <w:t>Rail électriques</w:t>
      </w:r>
      <w:r>
        <w:rPr>
          <w:rStyle w:val="Aucun"/>
          <w:rFonts w:ascii="Arial Narrow" w:hAnsi="Arial Narrow"/>
          <w:b/>
          <w:sz w:val="22"/>
          <w:szCs w:val="22"/>
        </w:rPr>
        <w:t xml:space="preserve"> Existants</w:t>
      </w:r>
    </w:p>
    <w:p w14:paraId="5AF3F784" w14:textId="77777777" w:rsidR="006E28F8" w:rsidRPr="00313A60" w:rsidRDefault="006E28F8" w:rsidP="006E28F8">
      <w:pPr>
        <w:pStyle w:val="Tiret"/>
        <w:numPr>
          <w:ilvl w:val="0"/>
          <w:numId w:val="0"/>
        </w:numPr>
        <w:ind w:left="360"/>
        <w:jc w:val="both"/>
        <w:rPr>
          <w:rStyle w:val="Aucun"/>
          <w:sz w:val="22"/>
          <w:szCs w:val="22"/>
        </w:rPr>
      </w:pPr>
    </w:p>
    <w:p w14:paraId="5C6B61D0" w14:textId="77777777" w:rsidR="006E28F8" w:rsidRPr="00313A60" w:rsidRDefault="006E28F8" w:rsidP="006E28F8">
      <w:pPr>
        <w:pStyle w:val="Tiret"/>
        <w:numPr>
          <w:ilvl w:val="0"/>
          <w:numId w:val="0"/>
        </w:numPr>
        <w:ind w:left="360" w:hanging="360"/>
        <w:jc w:val="both"/>
        <w:rPr>
          <w:rStyle w:val="Aucun"/>
          <w:rFonts w:ascii="Arial Narrow" w:hAnsi="Arial Narrow"/>
          <w:sz w:val="22"/>
          <w:szCs w:val="22"/>
        </w:rPr>
      </w:pPr>
      <w:r w:rsidRPr="00313A60">
        <w:rPr>
          <w:rStyle w:val="Aucun"/>
          <w:rFonts w:ascii="Arial Narrow" w:hAnsi="Arial Narrow"/>
          <w:sz w:val="22"/>
          <w:szCs w:val="22"/>
        </w:rPr>
        <w:t>Les rails électriques permanents sont encastrés en plafond. Ce sont des rails 3 allumages blanc 230V en triphasé.</w:t>
      </w:r>
    </w:p>
    <w:p w14:paraId="1E9440C1" w14:textId="77777777" w:rsidR="006E28F8" w:rsidRPr="00313A60" w:rsidRDefault="006E28F8" w:rsidP="006E28F8">
      <w:pPr>
        <w:pStyle w:val="Tiret"/>
        <w:numPr>
          <w:ilvl w:val="0"/>
          <w:numId w:val="0"/>
        </w:numPr>
        <w:jc w:val="both"/>
        <w:rPr>
          <w:rStyle w:val="Aucun"/>
          <w:rFonts w:ascii="Arial Narrow" w:hAnsi="Arial Narrow"/>
          <w:sz w:val="22"/>
          <w:szCs w:val="22"/>
        </w:rPr>
      </w:pPr>
      <w:r w:rsidRPr="00313A60">
        <w:rPr>
          <w:rStyle w:val="Aucun"/>
          <w:rFonts w:ascii="Arial Narrow" w:hAnsi="Arial Narrow"/>
          <w:sz w:val="22"/>
          <w:szCs w:val="22"/>
        </w:rPr>
        <w:t>Des rails complémentaires ont été rajoutés lors des expositions précédentes, placés en applique au plafond et ont été laissés en place pour offrir une plus grande flexibilité d’installation d’éclairage.</w:t>
      </w:r>
    </w:p>
    <w:p w14:paraId="3884FDF0" w14:textId="77777777" w:rsidR="006E28F8" w:rsidRDefault="006E28F8" w:rsidP="006E28F8">
      <w:pPr>
        <w:pStyle w:val="Tiret"/>
        <w:numPr>
          <w:ilvl w:val="0"/>
          <w:numId w:val="0"/>
        </w:numPr>
        <w:jc w:val="both"/>
        <w:rPr>
          <w:rStyle w:val="Aucun"/>
          <w:rFonts w:ascii="Arial Narrow" w:hAnsi="Arial Narrow"/>
          <w:sz w:val="22"/>
          <w:szCs w:val="22"/>
        </w:rPr>
      </w:pPr>
      <w:r w:rsidRPr="00313A60">
        <w:rPr>
          <w:rStyle w:val="Aucun"/>
          <w:rFonts w:ascii="Arial Narrow" w:hAnsi="Arial Narrow"/>
          <w:sz w:val="22"/>
          <w:szCs w:val="22"/>
        </w:rPr>
        <w:t>Le titulaire du lot vérifiera quelle est la phase électrique active sur ces rails complémentaires lors de la pose de projecteurs sur ces rails.</w:t>
      </w:r>
      <w:bookmarkEnd w:id="50"/>
    </w:p>
    <w:p w14:paraId="610EA126" w14:textId="77777777" w:rsidR="006E28F8" w:rsidRPr="00E21908" w:rsidRDefault="006E28F8" w:rsidP="00C703FB">
      <w:pPr>
        <w:pStyle w:val="Titre4"/>
        <w:numPr>
          <w:ilvl w:val="3"/>
          <w:numId w:val="59"/>
        </w:numPr>
        <w:spacing w:before="200" w:after="120"/>
        <w:jc w:val="both"/>
        <w:rPr>
          <w:rStyle w:val="lev"/>
          <w:rFonts w:ascii="Arial Narrow" w:hAnsi="Arial Narrow" w:cstheme="majorHAnsi"/>
          <w:b w:val="0"/>
          <w:bCs w:val="0"/>
          <w:color w:val="auto"/>
        </w:rPr>
      </w:pPr>
      <w:r w:rsidRPr="00E21908">
        <w:rPr>
          <w:rStyle w:val="lev"/>
          <w:rFonts w:ascii="Arial Narrow" w:hAnsi="Arial Narrow" w:cstheme="majorHAnsi"/>
          <w:b w:val="0"/>
          <w:bCs w:val="0"/>
          <w:color w:val="auto"/>
        </w:rPr>
        <w:t>M</w:t>
      </w:r>
      <w:r>
        <w:rPr>
          <w:rStyle w:val="lev"/>
          <w:rFonts w:ascii="Arial Narrow" w:hAnsi="Arial Narrow" w:cstheme="majorHAnsi"/>
          <w:b w:val="0"/>
          <w:bCs w:val="0"/>
          <w:color w:val="auto"/>
        </w:rPr>
        <w:t>aintenance_Part à commande</w:t>
      </w:r>
    </w:p>
    <w:p w14:paraId="09491B28" w14:textId="77777777" w:rsidR="006E28F8" w:rsidRPr="00D93176" w:rsidRDefault="006E28F8" w:rsidP="006E28F8">
      <w:pPr>
        <w:spacing w:after="0"/>
        <w:rPr>
          <w:rFonts w:ascii="Arial Narrow" w:hAnsi="Arial Narrow"/>
        </w:rPr>
      </w:pPr>
      <w:r w:rsidRPr="00D93176">
        <w:rPr>
          <w:rFonts w:ascii="Arial Narrow" w:hAnsi="Arial Narrow"/>
        </w:rPr>
        <w:t xml:space="preserve">Le Titulaire a en charge la maintenance curative de l’intégralité du dispositif pendant la période d’exploitation de l’exposition. Cette prestation est déclenchée à la demande de l’EPMO avec un bon de commande (cf. BPU).  </w:t>
      </w:r>
    </w:p>
    <w:p w14:paraId="54A373AB" w14:textId="77777777" w:rsidR="006E28F8" w:rsidRPr="00D93176" w:rsidRDefault="006E28F8" w:rsidP="006E28F8">
      <w:pPr>
        <w:spacing w:after="0"/>
        <w:rPr>
          <w:rFonts w:ascii="Arial Narrow" w:hAnsi="Arial Narrow"/>
        </w:rPr>
      </w:pPr>
      <w:r w:rsidRPr="00D93176">
        <w:rPr>
          <w:rFonts w:ascii="Arial Narrow" w:hAnsi="Arial Narrow"/>
        </w:rPr>
        <w:t>Les équipements fournis par lui sont dépannés ou remplacés en 24h maximum après notification d'un dysfonctionnement. Pour les éléments fournis par le musée, si c’est le matériel qui est défectueux, la prestation se limite à la mise en place d’un nouvel équipement également fourni par le musée.</w:t>
      </w:r>
    </w:p>
    <w:p w14:paraId="1D99526C" w14:textId="77777777" w:rsidR="006E28F8" w:rsidRDefault="006E28F8" w:rsidP="006E28F8">
      <w:pPr>
        <w:pStyle w:val="Corpsdetexte"/>
        <w:spacing w:after="0" w:line="276" w:lineRule="auto"/>
        <w:ind w:right="283"/>
        <w:rPr>
          <w:rFonts w:ascii="Arial Narrow" w:hAnsi="Arial Narrow" w:cstheme="majorHAnsi"/>
          <w:b/>
          <w:color w:val="FF0000"/>
        </w:rPr>
      </w:pPr>
      <w:r w:rsidRPr="00D93176">
        <w:rPr>
          <w:rFonts w:ascii="Arial Narrow" w:hAnsi="Arial Narrow"/>
        </w:rPr>
        <w:t>L’entreprise prévoira les moyens de travail en hauteur (en dehors de la nacelle mise à disposition par l’EPMO).</w:t>
      </w:r>
      <w:r>
        <w:rPr>
          <w:rFonts w:ascii="Arial Narrow" w:hAnsi="Arial Narrow"/>
        </w:rPr>
        <w:t xml:space="preserve"> </w:t>
      </w:r>
      <w:r w:rsidRPr="002C28CF">
        <w:rPr>
          <w:rFonts w:ascii="Arial Narrow" w:hAnsi="Arial Narrow" w:cstheme="majorHAnsi"/>
          <w:b/>
          <w:color w:val="FF0000"/>
        </w:rPr>
        <w:t xml:space="preserve">Durée de l’exposition : </w:t>
      </w:r>
      <w:r>
        <w:rPr>
          <w:rFonts w:ascii="Arial Narrow" w:hAnsi="Arial Narrow" w:cstheme="majorHAnsi"/>
          <w:b/>
          <w:color w:val="FF0000"/>
        </w:rPr>
        <w:t>06/10</w:t>
      </w:r>
      <w:r w:rsidRPr="002C28CF">
        <w:rPr>
          <w:rFonts w:ascii="Arial Narrow" w:hAnsi="Arial Narrow" w:cstheme="majorHAnsi"/>
          <w:b/>
          <w:color w:val="FF0000"/>
        </w:rPr>
        <w:t>/202</w:t>
      </w:r>
      <w:r>
        <w:rPr>
          <w:rFonts w:ascii="Arial Narrow" w:hAnsi="Arial Narrow" w:cstheme="majorHAnsi"/>
          <w:b/>
          <w:color w:val="FF0000"/>
        </w:rPr>
        <w:t>6 au 31/01/2027</w:t>
      </w:r>
    </w:p>
    <w:p w14:paraId="1DFBB0E9" w14:textId="77777777" w:rsidR="006E28F8" w:rsidRPr="00E21908" w:rsidRDefault="006E28F8" w:rsidP="006E28F8">
      <w:pPr>
        <w:pStyle w:val="Corpsdetexte"/>
        <w:spacing w:after="0" w:line="276" w:lineRule="auto"/>
        <w:ind w:right="283"/>
        <w:rPr>
          <w:rStyle w:val="lev"/>
          <w:rFonts w:ascii="Arial Narrow" w:hAnsi="Arial Narrow" w:cstheme="majorHAnsi"/>
          <w:bCs w:val="0"/>
          <w:color w:val="FF0000"/>
          <w:u w:val="none"/>
        </w:rPr>
      </w:pPr>
    </w:p>
    <w:p w14:paraId="5BBE8C8C" w14:textId="77777777" w:rsidR="006E28F8" w:rsidRPr="00E21908" w:rsidRDefault="006E28F8" w:rsidP="00C703FB">
      <w:pPr>
        <w:pStyle w:val="Titre4"/>
        <w:numPr>
          <w:ilvl w:val="3"/>
          <w:numId w:val="59"/>
        </w:numPr>
        <w:spacing w:before="200" w:after="120"/>
        <w:jc w:val="both"/>
        <w:rPr>
          <w:rStyle w:val="lev"/>
          <w:rFonts w:ascii="Arial Narrow" w:hAnsi="Arial Narrow" w:cstheme="majorHAnsi"/>
          <w:b w:val="0"/>
          <w:bCs w:val="0"/>
          <w:color w:val="auto"/>
        </w:rPr>
      </w:pPr>
      <w:r w:rsidRPr="00E21908">
        <w:rPr>
          <w:rStyle w:val="lev"/>
          <w:rFonts w:ascii="Arial Narrow" w:hAnsi="Arial Narrow" w:cstheme="majorHAnsi"/>
          <w:b w:val="0"/>
          <w:bCs w:val="0"/>
          <w:color w:val="auto"/>
        </w:rPr>
        <w:t>Démontage en fin d’exposition</w:t>
      </w:r>
    </w:p>
    <w:p w14:paraId="3822AFA6" w14:textId="77777777" w:rsidR="006E28F8" w:rsidRPr="00CB27C2" w:rsidRDefault="006E28F8" w:rsidP="006E28F8">
      <w:pPr>
        <w:jc w:val="both"/>
        <w:rPr>
          <w:rFonts w:ascii="Arial Narrow" w:hAnsi="Arial Narrow" w:cstheme="majorHAnsi"/>
        </w:rPr>
      </w:pPr>
      <w:r w:rsidRPr="00CB27C2">
        <w:rPr>
          <w:rFonts w:ascii="Arial Narrow" w:hAnsi="Arial Narrow" w:cstheme="majorHAnsi"/>
        </w:rPr>
        <w:t>La dépose en fin de l’exposition comprend :</w:t>
      </w:r>
    </w:p>
    <w:p w14:paraId="25B95683" w14:textId="77777777" w:rsidR="006E28F8" w:rsidRPr="00CB27C2" w:rsidRDefault="006E28F8" w:rsidP="006E28F8">
      <w:pPr>
        <w:pStyle w:val="Tirets"/>
        <w:rPr>
          <w:rFonts w:ascii="Arial Narrow" w:hAnsi="Arial Narrow" w:cstheme="majorHAnsi"/>
          <w:color w:val="auto"/>
          <w:sz w:val="22"/>
          <w:szCs w:val="22"/>
        </w:rPr>
      </w:pPr>
      <w:r w:rsidRPr="00CB27C2">
        <w:rPr>
          <w:rFonts w:ascii="Arial Narrow" w:hAnsi="Arial Narrow" w:cstheme="majorHAnsi"/>
          <w:color w:val="auto"/>
          <w:sz w:val="22"/>
          <w:szCs w:val="22"/>
        </w:rPr>
        <w:t>La dépose de l’ensemble des matériels non pérennes installés dans les aménagements de l’exposition ;</w:t>
      </w:r>
    </w:p>
    <w:p w14:paraId="5238A5F2" w14:textId="77777777" w:rsidR="006E28F8" w:rsidRPr="00CB27C2" w:rsidRDefault="006E28F8" w:rsidP="006E28F8">
      <w:pPr>
        <w:pStyle w:val="Tirets"/>
        <w:rPr>
          <w:rFonts w:ascii="Arial Narrow" w:hAnsi="Arial Narrow" w:cstheme="majorHAnsi"/>
          <w:color w:val="auto"/>
          <w:sz w:val="22"/>
          <w:szCs w:val="22"/>
        </w:rPr>
      </w:pPr>
      <w:r w:rsidRPr="00CB27C2">
        <w:rPr>
          <w:rFonts w:ascii="Arial Narrow" w:hAnsi="Arial Narrow" w:cstheme="majorHAnsi"/>
          <w:color w:val="auto"/>
          <w:sz w:val="22"/>
          <w:szCs w:val="22"/>
        </w:rPr>
        <w:t>La r</w:t>
      </w:r>
      <w:r>
        <w:rPr>
          <w:rFonts w:ascii="Arial Narrow" w:hAnsi="Arial Narrow" w:cstheme="majorHAnsi"/>
          <w:color w:val="auto"/>
          <w:sz w:val="22"/>
          <w:szCs w:val="22"/>
        </w:rPr>
        <w:t>écupération des matériels loués</w:t>
      </w:r>
      <w:r w:rsidRPr="00CB27C2">
        <w:rPr>
          <w:rFonts w:ascii="Arial Narrow" w:hAnsi="Arial Narrow" w:cstheme="majorHAnsi"/>
          <w:color w:val="auto"/>
          <w:sz w:val="22"/>
          <w:szCs w:val="22"/>
        </w:rPr>
        <w:t xml:space="preserve"> pendant la durée de l’exposition ;</w:t>
      </w:r>
    </w:p>
    <w:p w14:paraId="62432441" w14:textId="77777777" w:rsidR="006E28F8" w:rsidRPr="00CB27C2" w:rsidRDefault="006E28F8" w:rsidP="006E28F8">
      <w:pPr>
        <w:pStyle w:val="Tirets"/>
        <w:rPr>
          <w:rFonts w:ascii="Arial Narrow" w:hAnsi="Arial Narrow" w:cstheme="majorHAnsi"/>
          <w:color w:val="auto"/>
          <w:sz w:val="22"/>
          <w:szCs w:val="22"/>
        </w:rPr>
      </w:pPr>
      <w:r w:rsidRPr="00CB27C2">
        <w:rPr>
          <w:rFonts w:ascii="Arial Narrow" w:hAnsi="Arial Narrow" w:cstheme="majorHAnsi"/>
          <w:color w:val="auto"/>
          <w:sz w:val="22"/>
          <w:szCs w:val="22"/>
        </w:rPr>
        <w:t>L’enlèvement et la mise en décharge des consommables divers et éléments non récupérés ;</w:t>
      </w:r>
    </w:p>
    <w:p w14:paraId="44D2CEAB" w14:textId="77777777" w:rsidR="006E28F8" w:rsidRPr="00CB27C2" w:rsidRDefault="006E28F8" w:rsidP="006E28F8">
      <w:pPr>
        <w:pStyle w:val="Tirets"/>
        <w:rPr>
          <w:rFonts w:ascii="Arial Narrow" w:hAnsi="Arial Narrow" w:cstheme="majorHAnsi"/>
          <w:color w:val="auto"/>
          <w:sz w:val="22"/>
          <w:szCs w:val="22"/>
        </w:rPr>
      </w:pPr>
      <w:r w:rsidRPr="00CB27C2">
        <w:rPr>
          <w:rFonts w:ascii="Arial Narrow" w:hAnsi="Arial Narrow" w:cstheme="majorHAnsi"/>
          <w:color w:val="auto"/>
          <w:sz w:val="22"/>
          <w:szCs w:val="22"/>
        </w:rPr>
        <w:t>La remise en état éventuelle des surfaces pérennes endommagées en coordination avec le lot 1 pour la peinture ;</w:t>
      </w:r>
    </w:p>
    <w:p w14:paraId="664F5607" w14:textId="77777777" w:rsidR="006E28F8" w:rsidRPr="00CB27C2" w:rsidRDefault="006E28F8" w:rsidP="006E28F8">
      <w:pPr>
        <w:jc w:val="both"/>
        <w:rPr>
          <w:rFonts w:ascii="Arial Narrow" w:hAnsi="Arial Narrow" w:cstheme="majorHAnsi"/>
        </w:rPr>
      </w:pPr>
      <w:r w:rsidRPr="00CB27C2">
        <w:rPr>
          <w:rFonts w:ascii="Arial Narrow" w:hAnsi="Arial Narrow" w:cstheme="majorHAnsi"/>
        </w:rPr>
        <w:t xml:space="preserve">À chaque remise de matériel, les spots doivent être propres et fonctionnels, avec l’état de fonctionnement inscrit sur le spot. Les cordons d'alimentation doivent être remis bien roulés avec un collier.  </w:t>
      </w:r>
    </w:p>
    <w:p w14:paraId="0CA43791" w14:textId="77777777" w:rsidR="006E28F8" w:rsidRPr="00222F14" w:rsidRDefault="006E28F8" w:rsidP="006E28F8">
      <w:pPr>
        <w:jc w:val="both"/>
        <w:rPr>
          <w:rFonts w:ascii="Arial Narrow" w:hAnsi="Arial Narrow" w:cstheme="majorHAnsi"/>
          <w:i/>
        </w:rPr>
      </w:pPr>
      <w:r w:rsidRPr="00222F14">
        <w:rPr>
          <w:rFonts w:ascii="Arial Narrow" w:hAnsi="Arial Narrow" w:cstheme="majorHAnsi"/>
          <w:i/>
          <w:u w:val="single"/>
        </w:rPr>
        <w:lastRenderedPageBreak/>
        <w:t xml:space="preserve">Quantité </w:t>
      </w:r>
      <w:r w:rsidRPr="00222F14">
        <w:rPr>
          <w:rFonts w:ascii="Arial Narrow" w:hAnsi="Arial Narrow" w:cstheme="majorHAnsi"/>
          <w:i/>
        </w:rPr>
        <w:t> : 1 ensemble.</w:t>
      </w:r>
    </w:p>
    <w:p w14:paraId="4CC6D000" w14:textId="77777777" w:rsidR="001D0CD4" w:rsidRPr="00AE07E9" w:rsidRDefault="001D0CD4" w:rsidP="006E28F8">
      <w:pPr>
        <w:jc w:val="both"/>
        <w:rPr>
          <w:rFonts w:ascii="Arial Narrow" w:hAnsi="Arial Narrow"/>
        </w:rPr>
      </w:pPr>
    </w:p>
    <w:p w14:paraId="47195BD4" w14:textId="77777777" w:rsidR="006E28F8" w:rsidRPr="00AE07E9" w:rsidRDefault="006E28F8" w:rsidP="006E28F8">
      <w:pPr>
        <w:pBdr>
          <w:bottom w:val="single" w:sz="4" w:space="1" w:color="auto"/>
        </w:pBdr>
      </w:pPr>
    </w:p>
    <w:p w14:paraId="32E4B56C" w14:textId="77777777" w:rsidR="006E28F8" w:rsidRPr="00AE07E9" w:rsidRDefault="006E28F8" w:rsidP="006E28F8">
      <w:pPr>
        <w:rPr>
          <w:rStyle w:val="lev"/>
          <w:rFonts w:asciiTheme="majorHAnsi" w:hAnsiTheme="majorHAnsi"/>
          <w:iCs/>
          <w:caps/>
        </w:rPr>
      </w:pPr>
      <w:r w:rsidRPr="00AE07E9">
        <w:rPr>
          <w:rStyle w:val="lev"/>
          <w:rFonts w:asciiTheme="majorHAnsi" w:hAnsiTheme="majorHAnsi"/>
          <w:iCs/>
          <w:caps/>
        </w:rPr>
        <w:t>Fin des prescriptions techniques du lot 2 éclairage</w:t>
      </w:r>
    </w:p>
    <w:p w14:paraId="7EA1F0B2" w14:textId="77777777" w:rsidR="00B9717B" w:rsidRDefault="00B9717B" w:rsidP="00726A17">
      <w:pPr>
        <w:spacing w:after="0"/>
      </w:pPr>
    </w:p>
    <w:p w14:paraId="6F9E4F4E" w14:textId="77777777" w:rsidR="00B9717B" w:rsidRDefault="00B9717B" w:rsidP="00726A17">
      <w:pPr>
        <w:spacing w:after="0"/>
      </w:pPr>
    </w:p>
    <w:p w14:paraId="5A92D59C" w14:textId="77777777" w:rsidR="00B9717B" w:rsidRDefault="00B9717B" w:rsidP="00726A17">
      <w:pPr>
        <w:spacing w:after="0"/>
      </w:pPr>
    </w:p>
    <w:p w14:paraId="042B728F" w14:textId="6D821E8D" w:rsidR="00276F9B" w:rsidRDefault="00276F9B" w:rsidP="00726A17">
      <w:pPr>
        <w:spacing w:after="0"/>
      </w:pPr>
    </w:p>
    <w:p w14:paraId="4166DA62" w14:textId="77777777" w:rsidR="00276F9B" w:rsidRDefault="00276F9B" w:rsidP="00726A17">
      <w:pPr>
        <w:spacing w:after="0"/>
      </w:pPr>
    </w:p>
    <w:p w14:paraId="48F5191E" w14:textId="48F3924F" w:rsidR="00685CE0" w:rsidRDefault="0081117D" w:rsidP="00726A17">
      <w:pPr>
        <w:pStyle w:val="Titre1"/>
        <w:numPr>
          <w:ilvl w:val="0"/>
          <w:numId w:val="19"/>
        </w:numPr>
        <w:pBdr>
          <w:top w:val="single" w:sz="4" w:space="1" w:color="auto"/>
          <w:left w:val="single" w:sz="4" w:space="4" w:color="auto"/>
          <w:bottom w:val="single" w:sz="4" w:space="1" w:color="auto"/>
          <w:right w:val="single" w:sz="4" w:space="4" w:color="auto"/>
        </w:pBdr>
        <w:shd w:val="solid" w:color="BFBFBF" w:themeColor="background1" w:themeShade="BF" w:fill="B2B2B2"/>
        <w:spacing w:before="360"/>
        <w:jc w:val="both"/>
        <w:rPr>
          <w:rStyle w:val="Emphaseintense1"/>
          <w:sz w:val="28"/>
          <w:szCs w:val="28"/>
        </w:rPr>
      </w:pPr>
      <w:bookmarkStart w:id="51" w:name="_Toc116313126"/>
      <w:r>
        <w:rPr>
          <w:rStyle w:val="Emphaseintense1"/>
          <w:bCs/>
        </w:rPr>
        <w:t>LOT N°3 -</w:t>
      </w:r>
      <w:r w:rsidR="00685CE0" w:rsidRPr="00930768">
        <w:rPr>
          <w:rStyle w:val="Emphaseintense1"/>
          <w:bCs/>
        </w:rPr>
        <w:t xml:space="preserve"> </w:t>
      </w:r>
      <w:r w:rsidR="00276F9B">
        <w:rPr>
          <w:rStyle w:val="Emphaseintense1"/>
        </w:rPr>
        <w:t>GRAPHISME</w:t>
      </w:r>
      <w:r w:rsidR="00685CE0" w:rsidRPr="00930768">
        <w:rPr>
          <w:rStyle w:val="Emphaseintense1"/>
          <w:bCs/>
        </w:rPr>
        <w:t xml:space="preserve"> </w:t>
      </w:r>
      <w:r w:rsidR="00685CE0" w:rsidRPr="00930768">
        <w:rPr>
          <w:rStyle w:val="Emphaseintense1"/>
        </w:rPr>
        <w:t xml:space="preserve">- </w:t>
      </w:r>
      <w:r w:rsidR="00685CE0" w:rsidRPr="00930768">
        <w:rPr>
          <w:rStyle w:val="Emphaseintense1"/>
          <w:sz w:val="28"/>
          <w:szCs w:val="28"/>
        </w:rPr>
        <w:t>Description des ouvrages à réaliser</w:t>
      </w:r>
      <w:bookmarkEnd w:id="51"/>
    </w:p>
    <w:p w14:paraId="7323D716" w14:textId="77777777" w:rsidR="00A117DA" w:rsidRDefault="00A117DA" w:rsidP="00A117DA">
      <w:pPr>
        <w:pStyle w:val="CorpsA"/>
      </w:pPr>
    </w:p>
    <w:p w14:paraId="40FF4986" w14:textId="6459BE39" w:rsidR="00A117DA" w:rsidRDefault="004D18B9" w:rsidP="00917753">
      <w:pPr>
        <w:pStyle w:val="Titre2"/>
        <w:pBdr>
          <w:top w:val="single" w:sz="4" w:space="0" w:color="000000"/>
          <w:left w:val="single" w:sz="4" w:space="0" w:color="000000"/>
          <w:bottom w:val="single" w:sz="4" w:space="0" w:color="000000"/>
          <w:right w:val="single" w:sz="4" w:space="0" w:color="000000"/>
        </w:pBdr>
        <w:shd w:val="clear" w:color="auto" w:fill="D8D8D8"/>
        <w:spacing w:before="240" w:after="240"/>
        <w:jc w:val="both"/>
        <w:rPr>
          <w:sz w:val="24"/>
          <w:szCs w:val="24"/>
        </w:rPr>
      </w:pPr>
      <w:r>
        <w:rPr>
          <w:rStyle w:val="AucunA"/>
          <w:sz w:val="24"/>
          <w:szCs w:val="24"/>
        </w:rPr>
        <w:t>5.1</w:t>
      </w:r>
      <w:r>
        <w:rPr>
          <w:rStyle w:val="AucunA"/>
          <w:sz w:val="24"/>
          <w:szCs w:val="24"/>
        </w:rPr>
        <w:tab/>
      </w:r>
      <w:r w:rsidR="00A117DA">
        <w:rPr>
          <w:rStyle w:val="AucunA"/>
          <w:sz w:val="24"/>
          <w:szCs w:val="24"/>
        </w:rPr>
        <w:t>Description des travaux - Généralités</w:t>
      </w:r>
    </w:p>
    <w:p w14:paraId="1CB46E20" w14:textId="77777777" w:rsidR="00A117DA" w:rsidRDefault="00A117DA" w:rsidP="00A117DA">
      <w:pPr>
        <w:pStyle w:val="Corpsdetexte"/>
        <w:spacing w:line="276" w:lineRule="auto"/>
        <w:rPr>
          <w:rStyle w:val="Aucun"/>
          <w:rFonts w:ascii="Arial Narrow" w:eastAsia="Arial Narrow" w:hAnsi="Arial Narrow" w:cs="Arial Narrow"/>
        </w:rPr>
      </w:pPr>
      <w:r>
        <w:rPr>
          <w:rStyle w:val="Aucun"/>
          <w:rFonts w:ascii="Arial Narrow" w:hAnsi="Arial Narrow"/>
          <w:b/>
          <w:bCs/>
        </w:rPr>
        <w:t>Des dessins comportant des informations détaillées sur l’ensemble des éléments graphiques, leur technique d’impression, et leur implantation sont à consulter dans le carnet graphique Lot 3.</w:t>
      </w:r>
    </w:p>
    <w:p w14:paraId="50F1904D" w14:textId="3294FD43" w:rsidR="00A117DA" w:rsidRDefault="00A117DA" w:rsidP="00A117DA">
      <w:pPr>
        <w:pStyle w:val="CorpsA"/>
        <w:tabs>
          <w:tab w:val="left" w:pos="284"/>
          <w:tab w:val="left" w:pos="432"/>
        </w:tabs>
        <w:spacing w:line="276" w:lineRule="auto"/>
        <w:jc w:val="both"/>
        <w:rPr>
          <w:rStyle w:val="Aucun"/>
          <w:rFonts w:ascii="Arial Narrow" w:eastAsia="Arial Narrow" w:hAnsi="Arial Narrow" w:cs="Arial Narrow"/>
        </w:rPr>
      </w:pPr>
      <w:r>
        <w:rPr>
          <w:rStyle w:val="Aucun"/>
          <w:rFonts w:ascii="Arial Narrow" w:hAnsi="Arial Narrow"/>
        </w:rPr>
        <w:t>Les prestations concernent l’impression, la réalisation (peinture), la pose et la dépose des éléments de signalétique : les grands décors, les titres, textes, cartels et la signalétique d’accompagnement et d’information de l’</w:t>
      </w:r>
      <w:r w:rsidRPr="00B5037C">
        <w:rPr>
          <w:rStyle w:val="Aucun"/>
          <w:rFonts w:ascii="Arial Narrow" w:hAnsi="Arial Narrow"/>
        </w:rPr>
        <w:t xml:space="preserve">exposition. </w:t>
      </w:r>
      <w:r>
        <w:rPr>
          <w:rStyle w:val="Aucun"/>
          <w:rFonts w:ascii="Arial Narrow" w:hAnsi="Arial Narrow"/>
          <w:b/>
          <w:bCs/>
        </w:rPr>
        <w:t xml:space="preserve">La conception graphique n’est pas incluse dans ce </w:t>
      </w:r>
      <w:r w:rsidRPr="000318D4">
        <w:rPr>
          <w:rStyle w:val="Aucun"/>
          <w:rFonts w:ascii="Arial Narrow" w:hAnsi="Arial Narrow"/>
          <w:b/>
          <w:bCs/>
        </w:rPr>
        <w:t>marché.</w:t>
      </w:r>
      <w:r w:rsidRPr="000318D4">
        <w:rPr>
          <w:rStyle w:val="Aucun"/>
          <w:rFonts w:ascii="Arial Narrow" w:hAnsi="Arial Narrow"/>
        </w:rPr>
        <w:t xml:space="preserve"> Elle est assurée par graphiste de l’</w:t>
      </w:r>
      <w:r w:rsidRPr="00B5037C">
        <w:rPr>
          <w:rStyle w:val="Aucun"/>
          <w:rFonts w:ascii="Arial Narrow" w:hAnsi="Arial Narrow"/>
        </w:rPr>
        <w:t xml:space="preserve">exposition. </w:t>
      </w:r>
    </w:p>
    <w:p w14:paraId="5E39A92C" w14:textId="77777777" w:rsidR="00A117DA" w:rsidRDefault="00A117DA" w:rsidP="00A117DA">
      <w:pPr>
        <w:pStyle w:val="CorpsA"/>
        <w:spacing w:line="276" w:lineRule="auto"/>
        <w:jc w:val="both"/>
        <w:rPr>
          <w:rStyle w:val="Aucun"/>
          <w:rFonts w:ascii="Arial Narrow" w:eastAsia="Arial Narrow" w:hAnsi="Arial Narrow" w:cs="Arial Narrow"/>
          <w:b/>
          <w:bCs/>
        </w:rPr>
      </w:pPr>
      <w:r>
        <w:rPr>
          <w:rStyle w:val="Aucun"/>
          <w:rFonts w:ascii="Arial Narrow" w:hAnsi="Arial Narrow"/>
          <w:b/>
          <w:bCs/>
        </w:rPr>
        <w:t xml:space="preserve">L’entreprise se référera au carnet graphique Lot 3 et au carnet de plans Lot 1. </w:t>
      </w:r>
    </w:p>
    <w:p w14:paraId="3B59D653" w14:textId="77777777" w:rsidR="00010BAA" w:rsidRDefault="00A117DA" w:rsidP="00A117DA">
      <w:pPr>
        <w:pStyle w:val="Corpsdetexte"/>
        <w:tabs>
          <w:tab w:val="left" w:pos="284"/>
          <w:tab w:val="left" w:pos="432"/>
        </w:tabs>
        <w:spacing w:after="160" w:line="276" w:lineRule="auto"/>
        <w:rPr>
          <w:rStyle w:val="Aucun"/>
          <w:rFonts w:ascii="Arial Narrow" w:hAnsi="Arial Narrow"/>
        </w:rPr>
      </w:pPr>
      <w:r>
        <w:rPr>
          <w:rStyle w:val="Aucun"/>
          <w:rFonts w:ascii="Arial Narrow" w:hAnsi="Arial Narrow"/>
        </w:rPr>
        <w:t>L’intégration de la signalétique de l’exposition temporaire sera réalisée in situ après la fin des travaux de l’entreprise en charge de l’aménagement. Aussi le présent lot doit prendre toutes les dispositions nécessaires pour ne pas détériorer les ouvrages.</w:t>
      </w:r>
    </w:p>
    <w:p w14:paraId="78048EB6" w14:textId="0798B26D" w:rsidR="00A117DA" w:rsidRDefault="00A117DA" w:rsidP="00010BAA">
      <w:pPr>
        <w:pStyle w:val="Corpsdetexte"/>
        <w:tabs>
          <w:tab w:val="left" w:pos="284"/>
          <w:tab w:val="left" w:pos="432"/>
        </w:tabs>
        <w:spacing w:after="160" w:line="276" w:lineRule="auto"/>
        <w:rPr>
          <w:rStyle w:val="Aucun"/>
          <w:rFonts w:ascii="Arial Narrow" w:eastAsia="Arial Narrow" w:hAnsi="Arial Narrow" w:cs="Arial Narrow"/>
        </w:rPr>
      </w:pPr>
      <w:r>
        <w:rPr>
          <w:rStyle w:val="Aucun"/>
          <w:rFonts w:ascii="Arial Narrow" w:hAnsi="Arial Narrow"/>
        </w:rPr>
        <w:t xml:space="preserve">Le Titulaire s’engage à réaliser les études, à proposer des échantillons et à fabriquer les prototypes d’impression </w:t>
      </w:r>
      <w:r w:rsidR="00010BAA">
        <w:rPr>
          <w:rStyle w:val="Aucun"/>
          <w:rFonts w:ascii="Arial Narrow" w:hAnsi="Arial Narrow"/>
        </w:rPr>
        <w:t xml:space="preserve">de chaque typologie </w:t>
      </w:r>
      <w:r>
        <w:rPr>
          <w:rStyle w:val="Aucun"/>
          <w:rFonts w:ascii="Arial Narrow" w:hAnsi="Arial Narrow"/>
        </w:rPr>
        <w:t xml:space="preserve">échelle grandeur </w:t>
      </w:r>
      <w:r>
        <w:rPr>
          <w:rStyle w:val="Aucun"/>
          <w:rFonts w:ascii="Arial Narrow" w:hAnsi="Arial Narrow"/>
          <w:color w:val="000000"/>
          <w:u w:color="000000"/>
        </w:rPr>
        <w:t>ré</w:t>
      </w:r>
      <w:r w:rsidRPr="00B5037C">
        <w:rPr>
          <w:rStyle w:val="Aucun"/>
          <w:rFonts w:ascii="Arial Narrow" w:hAnsi="Arial Narrow"/>
          <w:color w:val="000000"/>
          <w:u w:color="000000"/>
        </w:rPr>
        <w:t>elle d</w:t>
      </w:r>
      <w:r>
        <w:rPr>
          <w:rStyle w:val="Aucun"/>
          <w:rFonts w:ascii="Arial Narrow" w:hAnsi="Arial Narrow"/>
          <w:color w:val="000000"/>
          <w:u w:color="000000"/>
        </w:rPr>
        <w:t xml:space="preserve">’après le carnet graphique et à les soumettre à l’approbation du Maître d’Œuvre et du Maître d’Ouvrage. </w:t>
      </w:r>
    </w:p>
    <w:p w14:paraId="61E3C1DE" w14:textId="77777777" w:rsidR="00A117DA" w:rsidRDefault="00A117DA" w:rsidP="00A117DA">
      <w:pPr>
        <w:pStyle w:val="Corpsdetexte"/>
        <w:tabs>
          <w:tab w:val="left" w:pos="284"/>
          <w:tab w:val="left" w:pos="432"/>
        </w:tabs>
        <w:spacing w:after="160" w:line="276" w:lineRule="auto"/>
        <w:rPr>
          <w:rStyle w:val="Aucun"/>
          <w:rFonts w:ascii="Arial Narrow" w:eastAsia="Arial Narrow" w:hAnsi="Arial Narrow" w:cs="Arial Narrow"/>
        </w:rPr>
      </w:pPr>
      <w:r>
        <w:rPr>
          <w:rStyle w:val="Aucun"/>
          <w:rFonts w:ascii="Arial Narrow" w:hAnsi="Arial Narrow"/>
        </w:rPr>
        <w:t>Les fournitures, la fabrication, le transport, la pose et la dépose de l’ensemble des impressions graphiques sur les supports et toutes les sujétions afférentes à leur mise en place sont à la charge du Titulaire. Tous les façonnages doivent être très soignés.</w:t>
      </w:r>
    </w:p>
    <w:p w14:paraId="79915542" w14:textId="5F586DD3" w:rsidR="00A117DA" w:rsidRDefault="00A117DA" w:rsidP="00A117DA">
      <w:pPr>
        <w:pStyle w:val="CorpsA"/>
        <w:spacing w:line="276" w:lineRule="auto"/>
        <w:jc w:val="both"/>
        <w:rPr>
          <w:rStyle w:val="Aucun"/>
          <w:rFonts w:ascii="Arial Narrow" w:hAnsi="Arial Narrow"/>
        </w:rPr>
      </w:pPr>
      <w:r>
        <w:rPr>
          <w:rStyle w:val="Aucun"/>
          <w:rFonts w:ascii="Arial Narrow" w:hAnsi="Arial Narrow"/>
        </w:rPr>
        <w:t>Le transport, le stockage et la manutention doivent s’effectuer avec toutes les précautions utiles afin d’éviter toutes déformations nuisant à la résistance, à l’</w:t>
      </w:r>
      <w:r w:rsidRPr="002532BA">
        <w:rPr>
          <w:rStyle w:val="Aucun"/>
          <w:rFonts w:ascii="Arial Narrow" w:hAnsi="Arial Narrow"/>
        </w:rPr>
        <w:t xml:space="preserve">aspect ou </w:t>
      </w:r>
      <w:r>
        <w:rPr>
          <w:rStyle w:val="Aucun"/>
          <w:rFonts w:ascii="Arial Narrow" w:hAnsi="Arial Narrow"/>
        </w:rPr>
        <w:t>à la pose des éléments. L’ensemble de ces opérations est effectué avec des moyens adéquats suivant les avis techniques et les prescriptions des fabricants.</w:t>
      </w:r>
    </w:p>
    <w:p w14:paraId="5E7A3142" w14:textId="67A6AFD7" w:rsidR="002532BA" w:rsidRPr="002532BA" w:rsidRDefault="002532BA" w:rsidP="00A117DA">
      <w:pPr>
        <w:pStyle w:val="CorpsA"/>
        <w:spacing w:line="276" w:lineRule="auto"/>
        <w:jc w:val="both"/>
        <w:rPr>
          <w:rStyle w:val="Aucun"/>
          <w:rFonts w:ascii="Arial Narrow" w:eastAsia="Arial Narrow" w:hAnsi="Arial Narrow" w:cs="Arial Narrow"/>
          <w:b/>
          <w:color w:val="FF0000"/>
        </w:rPr>
      </w:pPr>
      <w:r w:rsidRPr="002532BA">
        <w:rPr>
          <w:rStyle w:val="Aucun"/>
          <w:rFonts w:ascii="Arial Narrow" w:hAnsi="Arial Narrow"/>
          <w:b/>
          <w:color w:val="FF0000"/>
        </w:rPr>
        <w:t xml:space="preserve">Le titulaire devra prévoir ses propres moyens de levage. </w:t>
      </w:r>
    </w:p>
    <w:p w14:paraId="5780CF98" w14:textId="77777777" w:rsidR="00A117DA" w:rsidRDefault="00A117DA" w:rsidP="00A117DA">
      <w:pPr>
        <w:pStyle w:val="CorpsA"/>
        <w:spacing w:line="276" w:lineRule="auto"/>
        <w:jc w:val="both"/>
        <w:rPr>
          <w:rStyle w:val="Aucun"/>
          <w:rFonts w:ascii="Arial Narrow" w:eastAsia="Arial Narrow" w:hAnsi="Arial Narrow" w:cs="Arial Narrow"/>
        </w:rPr>
      </w:pPr>
      <w:r>
        <w:rPr>
          <w:rStyle w:val="Aucun"/>
          <w:rFonts w:ascii="Arial Narrow" w:hAnsi="Arial Narrow"/>
        </w:rPr>
        <w:t>Le Titulaire doit réaliser, juste avant la réception, le dépoussiérage et le nettoyage complet, soigné et parfait de tous ses ouvrages.</w:t>
      </w:r>
    </w:p>
    <w:p w14:paraId="03A8D58F" w14:textId="77777777" w:rsidR="00A117DA" w:rsidRDefault="00A117DA" w:rsidP="00A117DA">
      <w:pPr>
        <w:pStyle w:val="CorpsA"/>
        <w:spacing w:line="276" w:lineRule="auto"/>
        <w:jc w:val="both"/>
        <w:rPr>
          <w:rStyle w:val="Aucun"/>
          <w:rFonts w:ascii="Arial Narrow" w:eastAsia="Arial Narrow" w:hAnsi="Arial Narrow" w:cs="Arial Narrow"/>
        </w:rPr>
      </w:pPr>
      <w:r>
        <w:rPr>
          <w:rStyle w:val="Aucun"/>
          <w:rFonts w:ascii="Arial Narrow" w:hAnsi="Arial Narrow"/>
        </w:rPr>
        <w:t>Le Titulaire doit se conformer aux prescriptions du Maître d’œuvre et du Maître d’ouvrage et suivre leurs instructions quant à la coordination de la réalisation des ouvrages, notamment le circuit d’approbation des textes et cartels.</w:t>
      </w:r>
    </w:p>
    <w:p w14:paraId="7F159288" w14:textId="73D99F64" w:rsidR="00A117DA" w:rsidRDefault="004D18B9" w:rsidP="00917753">
      <w:pPr>
        <w:pStyle w:val="Titre2"/>
        <w:pBdr>
          <w:top w:val="single" w:sz="4" w:space="0" w:color="000000"/>
          <w:left w:val="single" w:sz="4" w:space="0" w:color="000000"/>
          <w:bottom w:val="single" w:sz="4" w:space="0" w:color="000000"/>
          <w:right w:val="single" w:sz="4" w:space="0" w:color="000000"/>
        </w:pBdr>
        <w:shd w:val="clear" w:color="auto" w:fill="D8D8D8"/>
        <w:spacing w:before="240" w:after="240"/>
        <w:jc w:val="both"/>
        <w:rPr>
          <w:sz w:val="24"/>
          <w:szCs w:val="24"/>
        </w:rPr>
      </w:pPr>
      <w:r>
        <w:rPr>
          <w:rStyle w:val="AucunA"/>
          <w:sz w:val="24"/>
          <w:szCs w:val="24"/>
        </w:rPr>
        <w:lastRenderedPageBreak/>
        <w:t>5.2</w:t>
      </w:r>
      <w:r>
        <w:rPr>
          <w:rStyle w:val="AucunA"/>
          <w:sz w:val="24"/>
          <w:szCs w:val="24"/>
        </w:rPr>
        <w:tab/>
      </w:r>
      <w:r w:rsidR="00A117DA">
        <w:rPr>
          <w:rStyle w:val="AucunA"/>
          <w:sz w:val="24"/>
          <w:szCs w:val="24"/>
        </w:rPr>
        <w:t>Description des travaux</w:t>
      </w:r>
    </w:p>
    <w:p w14:paraId="79A36576" w14:textId="77777777" w:rsidR="00A117DA" w:rsidRDefault="00A117DA" w:rsidP="00A117DA">
      <w:pPr>
        <w:pStyle w:val="CorpsA"/>
        <w:spacing w:line="276" w:lineRule="auto"/>
        <w:jc w:val="both"/>
        <w:rPr>
          <w:rStyle w:val="Aucun"/>
          <w:rFonts w:ascii="Arial Narrow" w:eastAsia="Arial Narrow" w:hAnsi="Arial Narrow" w:cs="Arial Narrow"/>
          <w:b/>
          <w:bCs/>
        </w:rPr>
      </w:pPr>
      <w:r>
        <w:rPr>
          <w:rStyle w:val="Aucun"/>
          <w:rFonts w:ascii="Arial Narrow" w:hAnsi="Arial Narrow"/>
          <w:b/>
          <w:bCs/>
        </w:rPr>
        <w:t>Fourniture, fabrication, transport et pose des grands décors, titres, textes et cartels et de tous les éléments graphiques ainsi que la dépose d’une partie d’entre eux.</w:t>
      </w:r>
    </w:p>
    <w:p w14:paraId="0C785C07" w14:textId="77777777" w:rsidR="00A117DA" w:rsidRDefault="00A117DA" w:rsidP="00A117DA">
      <w:pPr>
        <w:pStyle w:val="Corpsdetexte"/>
        <w:tabs>
          <w:tab w:val="left" w:pos="426"/>
        </w:tabs>
        <w:spacing w:after="160" w:line="276" w:lineRule="auto"/>
        <w:rPr>
          <w:rStyle w:val="Aucun"/>
          <w:rFonts w:ascii="Arial Narrow" w:eastAsia="Arial Narrow" w:hAnsi="Arial Narrow" w:cs="Arial Narrow"/>
          <w:b/>
          <w:bCs/>
          <w:color w:val="FF0000"/>
          <w:kern w:val="2"/>
          <w:u w:color="FF0000"/>
        </w:rPr>
      </w:pPr>
      <w:r>
        <w:rPr>
          <w:rStyle w:val="Aucun"/>
          <w:rFonts w:ascii="Arial Narrow" w:hAnsi="Arial Narrow"/>
          <w:b/>
          <w:bCs/>
          <w:color w:val="FF0000"/>
          <w:kern w:val="2"/>
          <w:u w:color="FF0000"/>
        </w:rPr>
        <w:t>Le Titulaire devra effectuer :</w:t>
      </w:r>
    </w:p>
    <w:p w14:paraId="006F2B46" w14:textId="77777777" w:rsidR="00A117DA" w:rsidRDefault="00A117DA" w:rsidP="00A117DA">
      <w:pPr>
        <w:pStyle w:val="Corpsdetexte"/>
        <w:numPr>
          <w:ilvl w:val="0"/>
          <w:numId w:val="38"/>
        </w:numPr>
        <w:pBdr>
          <w:top w:val="nil"/>
          <w:left w:val="nil"/>
          <w:bottom w:val="nil"/>
          <w:right w:val="nil"/>
          <w:between w:val="nil"/>
          <w:bar w:val="nil"/>
        </w:pBdr>
        <w:spacing w:after="160" w:line="276" w:lineRule="auto"/>
        <w:rPr>
          <w:rFonts w:ascii="Arial Narrow" w:hAnsi="Arial Narrow"/>
          <w:b/>
          <w:bCs/>
          <w:color w:val="FF0000"/>
        </w:rPr>
      </w:pPr>
      <w:r>
        <w:rPr>
          <w:rStyle w:val="Aucun"/>
          <w:rFonts w:ascii="Arial Narrow" w:hAnsi="Arial Narrow"/>
          <w:b/>
          <w:bCs/>
          <w:color w:val="FF0000"/>
          <w:kern w:val="2"/>
          <w:u w:color="FF0000"/>
        </w:rPr>
        <w:t xml:space="preserve">la pose de l'ensemble des items </w:t>
      </w:r>
    </w:p>
    <w:p w14:paraId="43DBCEC8" w14:textId="77777777" w:rsidR="00A117DA" w:rsidRDefault="00A117DA" w:rsidP="00A117DA">
      <w:pPr>
        <w:pStyle w:val="Corpsdetexte"/>
        <w:numPr>
          <w:ilvl w:val="0"/>
          <w:numId w:val="38"/>
        </w:numPr>
        <w:pBdr>
          <w:top w:val="nil"/>
          <w:left w:val="nil"/>
          <w:bottom w:val="nil"/>
          <w:right w:val="nil"/>
          <w:between w:val="nil"/>
          <w:bar w:val="nil"/>
        </w:pBdr>
        <w:spacing w:after="160" w:line="276" w:lineRule="auto"/>
        <w:rPr>
          <w:rFonts w:ascii="Arial Narrow" w:hAnsi="Arial Narrow"/>
          <w:b/>
          <w:bCs/>
          <w:color w:val="FF0000"/>
        </w:rPr>
      </w:pPr>
      <w:r>
        <w:rPr>
          <w:rStyle w:val="Aucun"/>
          <w:rFonts w:ascii="Arial Narrow" w:hAnsi="Arial Narrow"/>
          <w:b/>
          <w:bCs/>
          <w:color w:val="FF0000"/>
          <w:kern w:val="2"/>
          <w:u w:color="FF0000"/>
        </w:rPr>
        <w:t>la maintenance de l’ensemble de la signalétique de l’exposition (1 intervention en milieu d’exposition)</w:t>
      </w:r>
    </w:p>
    <w:p w14:paraId="6298AAE4" w14:textId="77777777" w:rsidR="00A117DA" w:rsidRDefault="00A117DA" w:rsidP="00A117DA">
      <w:pPr>
        <w:pStyle w:val="Corpsdetexte"/>
        <w:numPr>
          <w:ilvl w:val="0"/>
          <w:numId w:val="38"/>
        </w:numPr>
        <w:pBdr>
          <w:top w:val="nil"/>
          <w:left w:val="nil"/>
          <w:bottom w:val="nil"/>
          <w:right w:val="nil"/>
          <w:between w:val="nil"/>
          <w:bar w:val="nil"/>
        </w:pBdr>
        <w:spacing w:after="160" w:line="276" w:lineRule="auto"/>
        <w:rPr>
          <w:rFonts w:ascii="Arial Narrow" w:hAnsi="Arial Narrow"/>
          <w:b/>
          <w:bCs/>
          <w:color w:val="FF0000"/>
        </w:rPr>
      </w:pPr>
      <w:r>
        <w:rPr>
          <w:rStyle w:val="Aucun"/>
          <w:rFonts w:ascii="Arial Narrow" w:hAnsi="Arial Narrow"/>
          <w:b/>
          <w:bCs/>
          <w:color w:val="FF0000"/>
          <w:kern w:val="2"/>
          <w:u w:color="FF0000"/>
        </w:rPr>
        <w:t xml:space="preserve">la dépose de tous les éléments en adhésif découpé et en aquapaper </w:t>
      </w:r>
    </w:p>
    <w:p w14:paraId="15E0E923" w14:textId="77777777" w:rsidR="00A117DA" w:rsidRDefault="00A117DA" w:rsidP="00A117DA">
      <w:pPr>
        <w:pStyle w:val="Corpsdetexte"/>
        <w:numPr>
          <w:ilvl w:val="0"/>
          <w:numId w:val="38"/>
        </w:numPr>
        <w:pBdr>
          <w:top w:val="nil"/>
          <w:left w:val="nil"/>
          <w:bottom w:val="nil"/>
          <w:right w:val="nil"/>
          <w:between w:val="nil"/>
          <w:bar w:val="nil"/>
        </w:pBdr>
        <w:spacing w:after="160" w:line="276" w:lineRule="auto"/>
        <w:rPr>
          <w:rFonts w:ascii="Arial Narrow" w:hAnsi="Arial Narrow"/>
          <w:b/>
          <w:bCs/>
          <w:color w:val="FF0000"/>
        </w:rPr>
      </w:pPr>
      <w:r>
        <w:rPr>
          <w:rStyle w:val="Aucun"/>
          <w:rFonts w:ascii="Arial Narrow" w:hAnsi="Arial Narrow"/>
          <w:b/>
          <w:bCs/>
          <w:color w:val="FF0000"/>
          <w:kern w:val="2"/>
          <w:u w:color="FF0000"/>
        </w:rPr>
        <w:t>le ponçage des éléments en transfert sérigraphique sur les murs périphériques pérennes de chaque cabinet et de la galerie</w:t>
      </w:r>
    </w:p>
    <w:p w14:paraId="705CA44D" w14:textId="77777777" w:rsidR="00A117DA" w:rsidRDefault="00A117DA" w:rsidP="00A117DA">
      <w:pPr>
        <w:pStyle w:val="CorpsA"/>
        <w:spacing w:line="276" w:lineRule="auto"/>
        <w:jc w:val="both"/>
        <w:rPr>
          <w:rStyle w:val="Aucun"/>
          <w:rFonts w:ascii="Arial Narrow" w:eastAsia="Arial Narrow" w:hAnsi="Arial Narrow" w:cs="Arial Narrow"/>
        </w:rPr>
      </w:pPr>
      <w:r>
        <w:rPr>
          <w:rStyle w:val="Aucun"/>
          <w:rFonts w:ascii="Arial Narrow" w:hAnsi="Arial Narrow"/>
        </w:rPr>
        <w:t>Le Titulaire prendra en compte les précisions données dans le carnet graphique Lot 3, notamment pour ce qui concerne le positionnement, la hauteur, les alignements des textes.</w:t>
      </w:r>
    </w:p>
    <w:p w14:paraId="2D180DD8" w14:textId="77777777" w:rsidR="00A117DA" w:rsidRDefault="00A117DA" w:rsidP="00A117DA">
      <w:pPr>
        <w:pStyle w:val="Corpsdetexte3"/>
        <w:rPr>
          <w:rStyle w:val="Aucun"/>
          <w:rFonts w:ascii="Arial Narrow" w:eastAsia="Arial Narrow" w:hAnsi="Arial Narrow" w:cs="Arial Narrow"/>
          <w:color w:val="000000"/>
          <w:sz w:val="22"/>
          <w:szCs w:val="22"/>
          <w:u w:color="000000"/>
        </w:rPr>
      </w:pPr>
      <w:r>
        <w:rPr>
          <w:rStyle w:val="Aucun"/>
          <w:rFonts w:ascii="Arial Narrow" w:hAnsi="Arial Narrow"/>
          <w:color w:val="000000"/>
          <w:sz w:val="22"/>
          <w:szCs w:val="22"/>
          <w:u w:color="000000"/>
        </w:rPr>
        <w:t>Une attention particulière sera demandée dans l’impression et la pose des grands décors. Des tests préalables permettront d’assurer la correspondance de la chromie avec la peinture des cimaises. Le recours au recouvrement ou à la pose bord à bord, devra être discuté avec la graphiste.</w:t>
      </w:r>
    </w:p>
    <w:p w14:paraId="0ED7D24A" w14:textId="77777777" w:rsidR="00A117DA" w:rsidRDefault="00A117DA" w:rsidP="00A117DA">
      <w:pPr>
        <w:pStyle w:val="CorpsA"/>
        <w:spacing w:line="276" w:lineRule="auto"/>
        <w:jc w:val="both"/>
        <w:rPr>
          <w:rStyle w:val="Aucun"/>
          <w:rFonts w:ascii="Arial Narrow" w:eastAsia="Arial Narrow" w:hAnsi="Arial Narrow" w:cs="Arial Narrow"/>
        </w:rPr>
      </w:pPr>
      <w:r>
        <w:rPr>
          <w:rStyle w:val="Aucun"/>
          <w:rFonts w:ascii="Arial Narrow" w:hAnsi="Arial Narrow"/>
        </w:rPr>
        <w:t>L’ensemble des éléments seront soumis au Maître d’Œuvre avant mise en production pour BAT.</w:t>
      </w:r>
    </w:p>
    <w:p w14:paraId="0D783C0A" w14:textId="687B324A" w:rsidR="005D2534" w:rsidRDefault="00A117DA" w:rsidP="00A117DA">
      <w:pPr>
        <w:pStyle w:val="CorpsA"/>
        <w:spacing w:line="276" w:lineRule="auto"/>
        <w:jc w:val="both"/>
        <w:rPr>
          <w:rStyle w:val="Aucun"/>
          <w:rFonts w:ascii="Arial Narrow" w:eastAsia="Arial Narrow" w:hAnsi="Arial Narrow" w:cs="Arial Narrow"/>
          <w:kern w:val="2"/>
          <w:u w:val="single"/>
        </w:rPr>
      </w:pPr>
      <w:r>
        <w:rPr>
          <w:rStyle w:val="Aucun"/>
          <w:rFonts w:ascii="Arial Narrow" w:hAnsi="Arial Narrow"/>
        </w:rPr>
        <w:t>Le Titulaire conviera le Maître d’œuvre et la Maîtrise d’ouvrage pour valider le positionnement des textes et autres éléments graphiques, avant de procé</w:t>
      </w:r>
      <w:r w:rsidRPr="00B5037C">
        <w:rPr>
          <w:rStyle w:val="Aucun"/>
          <w:rFonts w:ascii="Arial Narrow" w:hAnsi="Arial Narrow"/>
        </w:rPr>
        <w:t xml:space="preserve">der </w:t>
      </w:r>
      <w:r>
        <w:rPr>
          <w:rStyle w:val="Aucun"/>
          <w:rFonts w:ascii="Arial Narrow" w:hAnsi="Arial Narrow"/>
        </w:rPr>
        <w:t>à l’application définitive sur les supports.</w:t>
      </w:r>
    </w:p>
    <w:p w14:paraId="299A182B" w14:textId="4706D3DD" w:rsidR="00A117DA" w:rsidRDefault="004D18B9" w:rsidP="00917753">
      <w:pPr>
        <w:pStyle w:val="Titre3"/>
        <w:spacing w:before="200" w:after="120"/>
        <w:jc w:val="both"/>
        <w:rPr>
          <w:rStyle w:val="AucunA"/>
          <w:rFonts w:ascii="Calibri" w:eastAsia="Arial Unicode MS" w:hAnsi="Calibri" w:cs="Arial Unicode MS"/>
          <w:color w:val="000000"/>
          <w:sz w:val="22"/>
          <w:szCs w:val="22"/>
          <w:u w:color="000000"/>
          <w:bdr w:val="nil"/>
          <w:lang w:eastAsia="fr-FR"/>
          <w14:textOutline w14:w="12700" w14:cap="flat" w14:cmpd="sng" w14:algn="ctr">
            <w14:noFill/>
            <w14:prstDash w14:val="solid"/>
            <w14:miter w14:lim="400000"/>
          </w14:textOutline>
        </w:rPr>
      </w:pPr>
      <w:r>
        <w:rPr>
          <w:rStyle w:val="AucunA"/>
        </w:rPr>
        <w:t>5.2.1</w:t>
      </w:r>
      <w:r>
        <w:rPr>
          <w:rStyle w:val="AucunA"/>
        </w:rPr>
        <w:tab/>
      </w:r>
      <w:r w:rsidR="00A117DA">
        <w:rPr>
          <w:rStyle w:val="AucunA"/>
        </w:rPr>
        <w:t>Impression sur aquapaper pré-encollé</w:t>
      </w:r>
    </w:p>
    <w:p w14:paraId="01713122" w14:textId="3F5744A8" w:rsidR="00E9574D" w:rsidRPr="00E9574D" w:rsidRDefault="00E9574D" w:rsidP="00E9574D">
      <w:pPr>
        <w:pStyle w:val="CorpsA"/>
        <w:spacing w:line="276" w:lineRule="auto"/>
        <w:jc w:val="both"/>
        <w:rPr>
          <w:rStyle w:val="Aucun"/>
          <w:rFonts w:ascii="Arial Narrow" w:hAnsi="Arial Narrow"/>
        </w:rPr>
      </w:pPr>
      <w:r w:rsidRPr="00E9574D">
        <w:rPr>
          <w:rStyle w:val="Aucun"/>
          <w:rFonts w:ascii="Arial Narrow" w:hAnsi="Arial Narrow"/>
        </w:rPr>
        <w:t>Impression quadri sur aquapaper 220gr / minimum</w:t>
      </w:r>
      <w:r>
        <w:rPr>
          <w:rStyle w:val="Aucun"/>
          <w:rFonts w:ascii="Arial Narrow" w:hAnsi="Arial Narrow"/>
        </w:rPr>
        <w:t>.</w:t>
      </w:r>
    </w:p>
    <w:p w14:paraId="3CDE80AC" w14:textId="6E769BD2" w:rsidR="00E9574D" w:rsidRDefault="00E9574D" w:rsidP="00E9574D">
      <w:pPr>
        <w:pStyle w:val="CorpsA"/>
        <w:spacing w:line="276" w:lineRule="auto"/>
        <w:jc w:val="both"/>
        <w:rPr>
          <w:rStyle w:val="Aucun"/>
          <w:rFonts w:ascii="Arial Narrow" w:hAnsi="Arial Narrow"/>
        </w:rPr>
      </w:pPr>
      <w:r w:rsidRPr="00E9574D">
        <w:rPr>
          <w:rStyle w:val="Aucun"/>
          <w:rFonts w:ascii="Arial Narrow" w:hAnsi="Arial Narrow"/>
        </w:rPr>
        <w:t>Une attention particulière est exigée pour la mise en lé avant le lancement de l’impression : le titulaire du marché communiquera la mise en lé pour validation à la maîtrise d’œuvre (graphiste) afin de l’ajuster ci-besoin.</w:t>
      </w:r>
    </w:p>
    <w:p w14:paraId="02B48204" w14:textId="6BB6B136" w:rsidR="00E9574D" w:rsidRPr="00E9574D" w:rsidRDefault="00E9574D" w:rsidP="00E9574D">
      <w:pPr>
        <w:pStyle w:val="Corps"/>
        <w:tabs>
          <w:tab w:val="left" w:pos="408"/>
          <w:tab w:val="left" w:pos="816"/>
          <w:tab w:val="left" w:pos="1224"/>
          <w:tab w:val="left" w:pos="1632"/>
          <w:tab w:val="left" w:pos="2040"/>
          <w:tab w:val="left" w:pos="2448"/>
          <w:tab w:val="left" w:pos="2856"/>
          <w:tab w:val="left" w:pos="3264"/>
          <w:tab w:val="left" w:pos="3672"/>
          <w:tab w:val="left" w:pos="4080"/>
          <w:tab w:val="left" w:pos="4488"/>
          <w:tab w:val="left" w:pos="4896"/>
          <w:tab w:val="left" w:pos="5304"/>
          <w:tab w:val="left" w:pos="5712"/>
          <w:tab w:val="left" w:pos="6120"/>
          <w:tab w:val="left" w:pos="6528"/>
          <w:tab w:val="left" w:pos="6936"/>
          <w:tab w:val="left" w:pos="7344"/>
          <w:tab w:val="left" w:pos="7752"/>
          <w:tab w:val="left" w:pos="8160"/>
          <w:tab w:val="left" w:pos="8568"/>
          <w:tab w:val="left" w:pos="8976"/>
        </w:tabs>
        <w:suppressAutoHyphens/>
        <w:jc w:val="both"/>
        <w:rPr>
          <w:rStyle w:val="Aucun"/>
          <w:rFonts w:ascii="Arial Narrow" w:hAnsi="Arial Narrow"/>
        </w:rPr>
      </w:pPr>
      <w:r>
        <w:rPr>
          <w:rFonts w:ascii="Arial Narrow" w:hAnsi="Arial Narrow"/>
        </w:rPr>
        <w:t>Collage sur cimaise.</w:t>
      </w:r>
    </w:p>
    <w:p w14:paraId="179DF633" w14:textId="0A1F11FD" w:rsidR="00A117DA" w:rsidRPr="00DA2035" w:rsidRDefault="00A117DA" w:rsidP="00DA3EDA">
      <w:pPr>
        <w:pStyle w:val="Titre3"/>
        <w:keepNext w:val="0"/>
        <w:keepLines w:val="0"/>
        <w:numPr>
          <w:ilvl w:val="0"/>
          <w:numId w:val="40"/>
        </w:numPr>
        <w:spacing w:before="200" w:after="120"/>
        <w:ind w:left="0" w:firstLine="0"/>
        <w:rPr>
          <w:rFonts w:ascii="Arial Narrow" w:hAnsi="Arial Narrow"/>
          <w:color w:val="000000"/>
          <w:sz w:val="22"/>
          <w:szCs w:val="22"/>
        </w:rPr>
      </w:pPr>
      <w:r>
        <w:rPr>
          <w:rStyle w:val="Aucun"/>
          <w:rFonts w:ascii="Arial Narrow" w:hAnsi="Arial Narrow"/>
          <w:color w:val="000000"/>
          <w:sz w:val="22"/>
          <w:szCs w:val="22"/>
          <w:u w:color="000000"/>
        </w:rPr>
        <w:t>Visuel entrée</w:t>
      </w:r>
      <w:r w:rsidR="00DA2035">
        <w:rPr>
          <w:rStyle w:val="Aucun"/>
          <w:rFonts w:ascii="Arial Narrow" w:hAnsi="Arial Narrow"/>
          <w:color w:val="000000"/>
          <w:sz w:val="22"/>
          <w:szCs w:val="22"/>
          <w:u w:color="000000"/>
        </w:rPr>
        <w:t xml:space="preserve"> (Nef)</w:t>
      </w:r>
      <w:r>
        <w:rPr>
          <w:rStyle w:val="Aucun"/>
          <w:rFonts w:ascii="Arial Narrow" w:hAnsi="Arial Narrow"/>
          <w:color w:val="000000"/>
          <w:sz w:val="22"/>
          <w:szCs w:val="22"/>
          <w:u w:color="000000"/>
        </w:rPr>
        <w:t xml:space="preserve"> de l’exposition</w:t>
      </w:r>
      <w:r w:rsidR="00DA2035">
        <w:rPr>
          <w:rStyle w:val="Aucun"/>
          <w:rFonts w:ascii="Arial Narrow" w:hAnsi="Arial Narrow"/>
          <w:color w:val="000000"/>
          <w:sz w:val="22"/>
          <w:szCs w:val="22"/>
          <w:u w:color="000000"/>
        </w:rPr>
        <w:t xml:space="preserve"> </w:t>
      </w:r>
      <w:r>
        <w:rPr>
          <w:rStyle w:val="Aucun"/>
          <w:rFonts w:ascii="Arial Narrow" w:hAnsi="Arial Narrow"/>
          <w:color w:val="000000"/>
          <w:sz w:val="22"/>
          <w:szCs w:val="22"/>
          <w:u w:color="000000"/>
        </w:rPr>
        <w:t xml:space="preserve">– </w:t>
      </w:r>
      <w:r w:rsidR="00DA2035">
        <w:rPr>
          <w:rStyle w:val="Aucun"/>
          <w:rFonts w:ascii="Arial Narrow" w:hAnsi="Arial Narrow"/>
          <w:color w:val="000000"/>
          <w:sz w:val="22"/>
          <w:szCs w:val="22"/>
          <w:u w:color="000000"/>
        </w:rPr>
        <w:t>l. 1457</w:t>
      </w:r>
      <w:r>
        <w:rPr>
          <w:rStyle w:val="Aucun"/>
          <w:rFonts w:ascii="Arial Narrow" w:hAnsi="Arial Narrow"/>
          <w:color w:val="000000"/>
          <w:sz w:val="22"/>
          <w:szCs w:val="22"/>
          <w:u w:color="000000"/>
        </w:rPr>
        <w:t xml:space="preserve"> x </w:t>
      </w:r>
      <w:r w:rsidR="00DA2035">
        <w:rPr>
          <w:rStyle w:val="Aucun"/>
          <w:rFonts w:ascii="Arial Narrow" w:hAnsi="Arial Narrow"/>
          <w:color w:val="000000"/>
          <w:sz w:val="22"/>
          <w:szCs w:val="22"/>
          <w:u w:color="000000"/>
        </w:rPr>
        <w:t>h. 498</w:t>
      </w:r>
      <w:r>
        <w:rPr>
          <w:rStyle w:val="Aucun"/>
          <w:rFonts w:ascii="Arial Narrow" w:hAnsi="Arial Narrow"/>
          <w:color w:val="000000"/>
          <w:sz w:val="22"/>
          <w:szCs w:val="22"/>
          <w:u w:color="000000"/>
        </w:rPr>
        <w:t xml:space="preserve"> cm</w:t>
      </w:r>
      <w:r>
        <w:rPr>
          <w:rStyle w:val="Aucun"/>
          <w:rFonts w:ascii="Arial Narrow" w:hAnsi="Arial Narrow"/>
          <w:color w:val="000000"/>
          <w:sz w:val="22"/>
          <w:szCs w:val="22"/>
          <w:u w:color="000000"/>
        </w:rPr>
        <w:tab/>
      </w:r>
      <w:r>
        <w:rPr>
          <w:rStyle w:val="Aucun"/>
          <w:rFonts w:ascii="Arial Narrow" w:hAnsi="Arial Narrow"/>
          <w:color w:val="000000"/>
          <w:sz w:val="22"/>
          <w:szCs w:val="22"/>
          <w:u w:color="000000"/>
        </w:rPr>
        <w:tab/>
      </w:r>
      <w:r>
        <w:rPr>
          <w:rStyle w:val="Aucun"/>
          <w:rFonts w:ascii="Arial Narrow" w:hAnsi="Arial Narrow"/>
          <w:color w:val="000000"/>
          <w:sz w:val="22"/>
          <w:szCs w:val="22"/>
          <w:u w:color="000000"/>
        </w:rPr>
        <w:tab/>
      </w:r>
      <w:r w:rsidR="00DA3EDA">
        <w:rPr>
          <w:rStyle w:val="Aucun"/>
          <w:rFonts w:ascii="Arial Narrow" w:hAnsi="Arial Narrow"/>
          <w:color w:val="000000"/>
          <w:sz w:val="22"/>
          <w:szCs w:val="22"/>
          <w:u w:color="000000"/>
        </w:rPr>
        <w:t xml:space="preserve">quantité : 72,56 </w:t>
      </w:r>
      <w:r w:rsidR="00DA3EDA">
        <w:rPr>
          <w:rStyle w:val="AucunA"/>
          <w:rFonts w:ascii="Arial Narrow" w:hAnsi="Arial Narrow"/>
        </w:rPr>
        <w:t>m</w:t>
      </w:r>
      <w:r w:rsidR="00DA3EDA" w:rsidRPr="00BD783D">
        <w:rPr>
          <w:rStyle w:val="AucunA"/>
          <w:rFonts w:ascii="Arial Narrow" w:hAnsi="Arial Narrow"/>
          <w:vertAlign w:val="superscript"/>
        </w:rPr>
        <w:t>2</w:t>
      </w:r>
      <w:r w:rsidR="00DA2035">
        <w:rPr>
          <w:rStyle w:val="Aucun"/>
          <w:rFonts w:ascii="Arial Narrow" w:hAnsi="Arial Narrow"/>
          <w:color w:val="000000"/>
          <w:sz w:val="22"/>
          <w:szCs w:val="22"/>
        </w:rPr>
        <w:br/>
      </w:r>
      <w:r w:rsidR="00DA2035" w:rsidRPr="00DA2035">
        <w:rPr>
          <w:rStyle w:val="Aucun"/>
          <w:rFonts w:ascii="Arial Narrow" w:hAnsi="Arial Narrow"/>
          <w:color w:val="000000"/>
          <w:sz w:val="22"/>
          <w:szCs w:val="22"/>
          <w:u w:color="000000"/>
        </w:rPr>
        <w:t>(prévoir impression blanc</w:t>
      </w:r>
      <w:r w:rsidR="000911F0">
        <w:rPr>
          <w:rStyle w:val="Aucun"/>
          <w:rFonts w:ascii="Arial Narrow" w:hAnsi="Arial Narrow"/>
          <w:color w:val="000000"/>
          <w:sz w:val="22"/>
          <w:szCs w:val="22"/>
          <w:u w:color="000000"/>
        </w:rPr>
        <w:t>he</w:t>
      </w:r>
      <w:r w:rsidR="00DA2035" w:rsidRPr="00DA2035">
        <w:rPr>
          <w:rStyle w:val="Aucun"/>
          <w:rFonts w:ascii="Arial Narrow" w:hAnsi="Arial Narrow"/>
          <w:color w:val="000000"/>
          <w:sz w:val="22"/>
          <w:szCs w:val="22"/>
          <w:u w:color="000000"/>
        </w:rPr>
        <w:t xml:space="preserve"> de soutien pour titre et texte, et non réserve)</w:t>
      </w:r>
    </w:p>
    <w:p w14:paraId="21FACE6F" w14:textId="07B0E467" w:rsidR="00A117DA" w:rsidRDefault="00A117DA" w:rsidP="00A117DA">
      <w:pPr>
        <w:pStyle w:val="Titre3"/>
        <w:keepNext w:val="0"/>
        <w:keepLines w:val="0"/>
        <w:numPr>
          <w:ilvl w:val="0"/>
          <w:numId w:val="40"/>
        </w:numPr>
        <w:spacing w:before="200" w:after="120"/>
        <w:ind w:left="0" w:firstLine="0"/>
        <w:jc w:val="both"/>
        <w:rPr>
          <w:rFonts w:ascii="Arial Narrow" w:hAnsi="Arial Narrow"/>
          <w:color w:val="000000"/>
          <w:sz w:val="22"/>
          <w:szCs w:val="22"/>
        </w:rPr>
      </w:pPr>
      <w:r>
        <w:rPr>
          <w:rStyle w:val="Aucun"/>
          <w:rFonts w:ascii="Arial Narrow" w:hAnsi="Arial Narrow"/>
          <w:color w:val="000000"/>
          <w:sz w:val="22"/>
          <w:szCs w:val="22"/>
          <w:u w:color="000000"/>
        </w:rPr>
        <w:t xml:space="preserve">Visuel </w:t>
      </w:r>
      <w:r w:rsidR="00DA2035">
        <w:rPr>
          <w:rStyle w:val="Aucun"/>
          <w:rFonts w:ascii="Arial Narrow" w:hAnsi="Arial Narrow"/>
          <w:color w:val="000000"/>
          <w:sz w:val="22"/>
          <w:szCs w:val="22"/>
          <w:u w:color="000000"/>
        </w:rPr>
        <w:t>de section 2 (Cassatt jeune)</w:t>
      </w:r>
      <w:r>
        <w:rPr>
          <w:rStyle w:val="Aucun"/>
          <w:rFonts w:ascii="Arial Narrow" w:hAnsi="Arial Narrow"/>
          <w:color w:val="000000"/>
          <w:sz w:val="22"/>
          <w:szCs w:val="22"/>
          <w:u w:color="000000"/>
        </w:rPr>
        <w:t xml:space="preserve"> – </w:t>
      </w:r>
      <w:r w:rsidR="00DA2035">
        <w:rPr>
          <w:rStyle w:val="Aucun"/>
          <w:rFonts w:ascii="Arial Narrow" w:hAnsi="Arial Narrow"/>
          <w:color w:val="000000"/>
          <w:sz w:val="22"/>
          <w:szCs w:val="22"/>
          <w:u w:color="000000"/>
        </w:rPr>
        <w:t>l. 160</w:t>
      </w:r>
      <w:r>
        <w:rPr>
          <w:rStyle w:val="Aucun"/>
          <w:rFonts w:ascii="Arial Narrow" w:hAnsi="Arial Narrow"/>
          <w:color w:val="000000"/>
          <w:sz w:val="22"/>
          <w:szCs w:val="22"/>
          <w:u w:color="000000"/>
        </w:rPr>
        <w:t xml:space="preserve"> x </w:t>
      </w:r>
      <w:r w:rsidR="00DA2035">
        <w:rPr>
          <w:rStyle w:val="Aucun"/>
          <w:rFonts w:ascii="Arial Narrow" w:hAnsi="Arial Narrow"/>
          <w:color w:val="000000"/>
          <w:sz w:val="22"/>
          <w:szCs w:val="22"/>
          <w:u w:color="000000"/>
        </w:rPr>
        <w:t>h. 350</w:t>
      </w:r>
      <w:r>
        <w:rPr>
          <w:rStyle w:val="Aucun"/>
          <w:rFonts w:ascii="Arial Narrow" w:hAnsi="Arial Narrow"/>
          <w:color w:val="000000"/>
          <w:sz w:val="22"/>
          <w:szCs w:val="22"/>
          <w:u w:color="000000"/>
        </w:rPr>
        <w:t xml:space="preserve"> cm</w:t>
      </w:r>
      <w:r>
        <w:rPr>
          <w:rStyle w:val="Aucun"/>
          <w:rFonts w:ascii="Arial Narrow" w:hAnsi="Arial Narrow"/>
          <w:color w:val="000000"/>
          <w:sz w:val="22"/>
          <w:szCs w:val="22"/>
          <w:u w:color="000000"/>
        </w:rPr>
        <w:tab/>
      </w:r>
      <w:r>
        <w:rPr>
          <w:rStyle w:val="Aucun"/>
          <w:rFonts w:ascii="Arial Narrow" w:hAnsi="Arial Narrow"/>
          <w:color w:val="000000"/>
          <w:sz w:val="22"/>
          <w:szCs w:val="22"/>
          <w:u w:color="000000"/>
        </w:rPr>
        <w:tab/>
      </w:r>
      <w:r>
        <w:rPr>
          <w:rStyle w:val="Aucun"/>
          <w:rFonts w:ascii="Arial Narrow" w:hAnsi="Arial Narrow"/>
          <w:color w:val="000000"/>
          <w:sz w:val="22"/>
          <w:szCs w:val="22"/>
          <w:u w:color="000000"/>
        </w:rPr>
        <w:tab/>
      </w:r>
      <w:r w:rsidR="00DA3EDA">
        <w:rPr>
          <w:rStyle w:val="Aucun"/>
          <w:rFonts w:ascii="Arial Narrow" w:hAnsi="Arial Narrow"/>
          <w:color w:val="000000"/>
          <w:sz w:val="22"/>
          <w:szCs w:val="22"/>
          <w:u w:color="000000"/>
        </w:rPr>
        <w:t xml:space="preserve">quantité : 5,6 </w:t>
      </w:r>
      <w:r w:rsidR="00DA3EDA">
        <w:rPr>
          <w:rStyle w:val="AucunA"/>
          <w:rFonts w:ascii="Arial Narrow" w:hAnsi="Arial Narrow"/>
        </w:rPr>
        <w:t>m</w:t>
      </w:r>
      <w:r w:rsidR="00DA3EDA" w:rsidRPr="00BD783D">
        <w:rPr>
          <w:rStyle w:val="AucunA"/>
          <w:rFonts w:ascii="Arial Narrow" w:hAnsi="Arial Narrow"/>
          <w:vertAlign w:val="superscript"/>
        </w:rPr>
        <w:t>2</w:t>
      </w:r>
    </w:p>
    <w:p w14:paraId="33976C42" w14:textId="549A99B3" w:rsidR="00DA2035" w:rsidRDefault="00DA2035" w:rsidP="00917753">
      <w:pPr>
        <w:pStyle w:val="Titre3"/>
        <w:keepNext w:val="0"/>
        <w:keepLines w:val="0"/>
        <w:numPr>
          <w:ilvl w:val="0"/>
          <w:numId w:val="40"/>
        </w:numPr>
        <w:spacing w:before="200" w:after="120"/>
        <w:ind w:left="0" w:firstLine="0"/>
        <w:jc w:val="both"/>
        <w:rPr>
          <w:rStyle w:val="Aucun"/>
          <w:rFonts w:ascii="Arial Narrow" w:hAnsi="Arial Narrow"/>
          <w:color w:val="000000"/>
          <w:sz w:val="22"/>
          <w:szCs w:val="22"/>
          <w:u w:color="000000"/>
        </w:rPr>
      </w:pPr>
      <w:r>
        <w:rPr>
          <w:rStyle w:val="Aucun"/>
          <w:rFonts w:ascii="Arial Narrow" w:hAnsi="Arial Narrow"/>
          <w:color w:val="000000"/>
          <w:sz w:val="22"/>
          <w:szCs w:val="22"/>
          <w:u w:color="000000"/>
        </w:rPr>
        <w:t>Visuel de section 6 (Pavillon) – l. 435 x h. 350 cm</w:t>
      </w:r>
      <w:r>
        <w:rPr>
          <w:rStyle w:val="Aucun"/>
          <w:rFonts w:ascii="Arial Narrow" w:hAnsi="Arial Narrow"/>
          <w:color w:val="000000"/>
          <w:sz w:val="22"/>
          <w:szCs w:val="22"/>
          <w:u w:color="000000"/>
        </w:rPr>
        <w:tab/>
      </w:r>
      <w:r>
        <w:rPr>
          <w:rStyle w:val="Aucun"/>
          <w:rFonts w:ascii="Arial Narrow" w:hAnsi="Arial Narrow"/>
          <w:color w:val="000000"/>
          <w:sz w:val="22"/>
          <w:szCs w:val="22"/>
          <w:u w:color="000000"/>
        </w:rPr>
        <w:tab/>
      </w:r>
      <w:r>
        <w:rPr>
          <w:rStyle w:val="Aucun"/>
          <w:rFonts w:ascii="Arial Narrow" w:hAnsi="Arial Narrow"/>
          <w:color w:val="000000"/>
          <w:sz w:val="22"/>
          <w:szCs w:val="22"/>
          <w:u w:color="000000"/>
        </w:rPr>
        <w:tab/>
      </w:r>
      <w:r>
        <w:rPr>
          <w:rStyle w:val="Aucun"/>
          <w:rFonts w:ascii="Arial Narrow" w:hAnsi="Arial Narrow"/>
          <w:color w:val="000000"/>
          <w:sz w:val="22"/>
          <w:szCs w:val="22"/>
          <w:u w:color="000000"/>
        </w:rPr>
        <w:tab/>
      </w:r>
      <w:r w:rsidR="00DA3EDA">
        <w:rPr>
          <w:rStyle w:val="Aucun"/>
          <w:rFonts w:ascii="Arial Narrow" w:hAnsi="Arial Narrow"/>
          <w:color w:val="000000"/>
          <w:sz w:val="22"/>
          <w:szCs w:val="22"/>
          <w:u w:color="000000"/>
        </w:rPr>
        <w:t xml:space="preserve">quantité : 15,23 </w:t>
      </w:r>
      <w:r w:rsidR="00DA3EDA">
        <w:rPr>
          <w:rStyle w:val="AucunA"/>
          <w:rFonts w:ascii="Arial Narrow" w:hAnsi="Arial Narrow"/>
        </w:rPr>
        <w:t>m</w:t>
      </w:r>
      <w:r w:rsidR="00DA3EDA" w:rsidRPr="00BD783D">
        <w:rPr>
          <w:rStyle w:val="AucunA"/>
          <w:rFonts w:ascii="Arial Narrow" w:hAnsi="Arial Narrow"/>
          <w:vertAlign w:val="superscript"/>
        </w:rPr>
        <w:t>2</w:t>
      </w:r>
    </w:p>
    <w:p w14:paraId="64A17664" w14:textId="03A4AD55" w:rsidR="00DA2035" w:rsidRPr="00DA2035" w:rsidRDefault="00DA2035" w:rsidP="00917753">
      <w:pPr>
        <w:pStyle w:val="Titre3"/>
        <w:keepNext w:val="0"/>
        <w:keepLines w:val="0"/>
        <w:numPr>
          <w:ilvl w:val="0"/>
          <w:numId w:val="40"/>
        </w:numPr>
        <w:spacing w:before="200" w:after="120"/>
        <w:ind w:left="0" w:firstLine="0"/>
        <w:jc w:val="both"/>
        <w:rPr>
          <w:rStyle w:val="AucunA"/>
          <w:rFonts w:ascii="Arial Narrow" w:hAnsi="Arial Narrow"/>
          <w:color w:val="000000"/>
          <w:sz w:val="22"/>
          <w:szCs w:val="22"/>
          <w:u w:color="000000"/>
        </w:rPr>
      </w:pPr>
      <w:r w:rsidRPr="00DA2035">
        <w:rPr>
          <w:rStyle w:val="Aucun"/>
          <w:rFonts w:ascii="Arial Narrow" w:hAnsi="Arial Narrow"/>
          <w:color w:val="000000"/>
          <w:sz w:val="22"/>
          <w:szCs w:val="22"/>
          <w:u w:color="000000"/>
        </w:rPr>
        <w:t xml:space="preserve">Visuel de section </w:t>
      </w:r>
      <w:r>
        <w:rPr>
          <w:rStyle w:val="Aucun"/>
          <w:rFonts w:ascii="Arial Narrow" w:hAnsi="Arial Narrow"/>
          <w:color w:val="000000"/>
          <w:sz w:val="22"/>
          <w:szCs w:val="22"/>
          <w:u w:color="000000"/>
        </w:rPr>
        <w:t xml:space="preserve">7 </w:t>
      </w:r>
      <w:r w:rsidRPr="00DA2035">
        <w:rPr>
          <w:rStyle w:val="Aucun"/>
          <w:rFonts w:ascii="Arial Narrow" w:hAnsi="Arial Narrow"/>
          <w:color w:val="000000"/>
          <w:sz w:val="22"/>
          <w:szCs w:val="22"/>
          <w:u w:color="000000"/>
        </w:rPr>
        <w:t>(</w:t>
      </w:r>
      <w:r>
        <w:rPr>
          <w:rStyle w:val="Aucun"/>
          <w:rFonts w:ascii="Arial Narrow" w:hAnsi="Arial Narrow"/>
          <w:color w:val="000000"/>
          <w:sz w:val="22"/>
          <w:szCs w:val="22"/>
          <w:u w:color="000000"/>
        </w:rPr>
        <w:t>Beaufresne</w:t>
      </w:r>
      <w:r w:rsidRPr="00DA2035">
        <w:rPr>
          <w:rStyle w:val="Aucun"/>
          <w:rFonts w:ascii="Arial Narrow" w:hAnsi="Arial Narrow"/>
          <w:color w:val="000000"/>
          <w:sz w:val="22"/>
          <w:szCs w:val="22"/>
          <w:u w:color="000000"/>
        </w:rPr>
        <w:t>) – l. 1</w:t>
      </w:r>
      <w:r>
        <w:rPr>
          <w:rStyle w:val="Aucun"/>
          <w:rFonts w:ascii="Arial Narrow" w:hAnsi="Arial Narrow"/>
          <w:color w:val="000000"/>
          <w:sz w:val="22"/>
          <w:szCs w:val="22"/>
          <w:u w:color="000000"/>
        </w:rPr>
        <w:t>20</w:t>
      </w:r>
      <w:r w:rsidRPr="00DA2035">
        <w:rPr>
          <w:rStyle w:val="Aucun"/>
          <w:rFonts w:ascii="Arial Narrow" w:hAnsi="Arial Narrow"/>
          <w:color w:val="000000"/>
          <w:sz w:val="22"/>
          <w:szCs w:val="22"/>
          <w:u w:color="000000"/>
        </w:rPr>
        <w:t xml:space="preserve"> x h. 350 cm</w:t>
      </w:r>
      <w:r w:rsidRPr="00DA2035">
        <w:rPr>
          <w:rStyle w:val="Aucun"/>
          <w:rFonts w:ascii="Arial Narrow" w:hAnsi="Arial Narrow"/>
          <w:color w:val="000000"/>
          <w:sz w:val="22"/>
          <w:szCs w:val="22"/>
          <w:u w:color="000000"/>
        </w:rPr>
        <w:tab/>
      </w:r>
      <w:r w:rsidRPr="00DA2035">
        <w:rPr>
          <w:rStyle w:val="Aucun"/>
          <w:rFonts w:ascii="Arial Narrow" w:hAnsi="Arial Narrow"/>
          <w:color w:val="000000"/>
          <w:sz w:val="22"/>
          <w:szCs w:val="22"/>
          <w:u w:color="000000"/>
        </w:rPr>
        <w:tab/>
      </w:r>
      <w:r w:rsidRPr="00DA2035">
        <w:rPr>
          <w:rStyle w:val="Aucun"/>
          <w:rFonts w:ascii="Arial Narrow" w:hAnsi="Arial Narrow"/>
          <w:color w:val="000000"/>
          <w:sz w:val="22"/>
          <w:szCs w:val="22"/>
          <w:u w:color="000000"/>
        </w:rPr>
        <w:tab/>
      </w:r>
      <w:r>
        <w:rPr>
          <w:rStyle w:val="Aucun"/>
          <w:rFonts w:ascii="Arial Narrow" w:hAnsi="Arial Narrow"/>
          <w:color w:val="000000"/>
          <w:sz w:val="22"/>
          <w:szCs w:val="22"/>
          <w:u w:color="000000"/>
        </w:rPr>
        <w:tab/>
      </w:r>
      <w:r w:rsidR="00DA3EDA">
        <w:rPr>
          <w:rStyle w:val="Aucun"/>
          <w:rFonts w:ascii="Arial Narrow" w:hAnsi="Arial Narrow"/>
          <w:color w:val="000000"/>
          <w:sz w:val="22"/>
          <w:szCs w:val="22"/>
          <w:u w:color="000000"/>
        </w:rPr>
        <w:t xml:space="preserve">quantité : 4,2 </w:t>
      </w:r>
      <w:r w:rsidR="00DA3EDA">
        <w:rPr>
          <w:rStyle w:val="AucunA"/>
          <w:rFonts w:ascii="Arial Narrow" w:hAnsi="Arial Narrow"/>
        </w:rPr>
        <w:t>m</w:t>
      </w:r>
      <w:r w:rsidR="00DA3EDA" w:rsidRPr="00BD783D">
        <w:rPr>
          <w:rStyle w:val="AucunA"/>
          <w:rFonts w:ascii="Arial Narrow" w:hAnsi="Arial Narrow"/>
          <w:vertAlign w:val="superscript"/>
        </w:rPr>
        <w:t>2</w:t>
      </w:r>
    </w:p>
    <w:p w14:paraId="2147B8D1" w14:textId="7448ECBE" w:rsidR="00DA2035" w:rsidRPr="00DA2035" w:rsidRDefault="00DA2035" w:rsidP="00DA2035">
      <w:pPr>
        <w:pStyle w:val="Titre3"/>
        <w:keepNext w:val="0"/>
        <w:keepLines w:val="0"/>
        <w:numPr>
          <w:ilvl w:val="0"/>
          <w:numId w:val="40"/>
        </w:numPr>
        <w:spacing w:before="200" w:after="120"/>
        <w:ind w:left="0" w:firstLine="0"/>
        <w:jc w:val="both"/>
        <w:rPr>
          <w:rFonts w:ascii="Arial Narrow" w:hAnsi="Arial Narrow"/>
          <w:color w:val="000000"/>
          <w:sz w:val="22"/>
          <w:szCs w:val="22"/>
          <w:u w:color="000000"/>
        </w:rPr>
      </w:pPr>
      <w:r w:rsidRPr="00DA2035">
        <w:rPr>
          <w:rStyle w:val="Aucun"/>
          <w:rFonts w:ascii="Arial Narrow" w:hAnsi="Arial Narrow"/>
          <w:color w:val="000000"/>
          <w:sz w:val="22"/>
          <w:szCs w:val="22"/>
          <w:u w:color="000000"/>
        </w:rPr>
        <w:t xml:space="preserve">Visuel </w:t>
      </w:r>
      <w:r>
        <w:rPr>
          <w:rStyle w:val="Aucun"/>
          <w:rFonts w:ascii="Arial Narrow" w:hAnsi="Arial Narrow"/>
          <w:color w:val="000000"/>
          <w:sz w:val="22"/>
          <w:szCs w:val="22"/>
          <w:u w:color="000000"/>
        </w:rPr>
        <w:t>Épilogue (Cassatt)</w:t>
      </w:r>
      <w:r w:rsidRPr="00DA2035">
        <w:rPr>
          <w:rStyle w:val="Aucun"/>
          <w:rFonts w:ascii="Arial Narrow" w:hAnsi="Arial Narrow"/>
          <w:color w:val="000000"/>
          <w:sz w:val="22"/>
          <w:szCs w:val="22"/>
          <w:u w:color="000000"/>
        </w:rPr>
        <w:t xml:space="preserve">– l. </w:t>
      </w:r>
      <w:r>
        <w:rPr>
          <w:rStyle w:val="Aucun"/>
          <w:rFonts w:ascii="Arial Narrow" w:hAnsi="Arial Narrow"/>
          <w:color w:val="000000"/>
          <w:sz w:val="22"/>
          <w:szCs w:val="22"/>
          <w:u w:color="000000"/>
        </w:rPr>
        <w:t>250</w:t>
      </w:r>
      <w:r w:rsidRPr="00DA2035">
        <w:rPr>
          <w:rStyle w:val="Aucun"/>
          <w:rFonts w:ascii="Arial Narrow" w:hAnsi="Arial Narrow"/>
          <w:color w:val="000000"/>
          <w:sz w:val="22"/>
          <w:szCs w:val="22"/>
          <w:u w:color="000000"/>
        </w:rPr>
        <w:t xml:space="preserve"> x h. 350 cm</w:t>
      </w:r>
      <w:r w:rsidRPr="00DA2035">
        <w:rPr>
          <w:rStyle w:val="Aucun"/>
          <w:rFonts w:ascii="Arial Narrow" w:hAnsi="Arial Narrow"/>
          <w:color w:val="000000"/>
          <w:sz w:val="22"/>
          <w:szCs w:val="22"/>
          <w:u w:color="000000"/>
        </w:rPr>
        <w:tab/>
      </w:r>
      <w:r w:rsidRPr="00DA2035">
        <w:rPr>
          <w:rStyle w:val="Aucun"/>
          <w:rFonts w:ascii="Arial Narrow" w:hAnsi="Arial Narrow"/>
          <w:color w:val="000000"/>
          <w:sz w:val="22"/>
          <w:szCs w:val="22"/>
          <w:u w:color="000000"/>
        </w:rPr>
        <w:tab/>
      </w:r>
      <w:r w:rsidRPr="00DA2035">
        <w:rPr>
          <w:rStyle w:val="Aucun"/>
          <w:rFonts w:ascii="Arial Narrow" w:hAnsi="Arial Narrow"/>
          <w:color w:val="000000"/>
          <w:sz w:val="22"/>
          <w:szCs w:val="22"/>
          <w:u w:color="000000"/>
        </w:rPr>
        <w:tab/>
      </w:r>
      <w:r>
        <w:rPr>
          <w:rStyle w:val="Aucun"/>
          <w:rFonts w:ascii="Arial Narrow" w:hAnsi="Arial Narrow"/>
          <w:color w:val="000000"/>
          <w:sz w:val="22"/>
          <w:szCs w:val="22"/>
          <w:u w:color="000000"/>
        </w:rPr>
        <w:tab/>
      </w:r>
      <w:r w:rsidR="00DA3EDA">
        <w:rPr>
          <w:rStyle w:val="Aucun"/>
          <w:rFonts w:ascii="Arial Narrow" w:hAnsi="Arial Narrow"/>
          <w:color w:val="000000"/>
          <w:sz w:val="22"/>
          <w:szCs w:val="22"/>
          <w:u w:color="000000"/>
        </w:rPr>
        <w:t xml:space="preserve">quantité : 8,75 </w:t>
      </w:r>
      <w:r w:rsidR="00DA3EDA">
        <w:rPr>
          <w:rStyle w:val="AucunA"/>
          <w:rFonts w:ascii="Arial Narrow" w:hAnsi="Arial Narrow"/>
        </w:rPr>
        <w:t>m</w:t>
      </w:r>
      <w:r w:rsidR="00DA3EDA" w:rsidRPr="00BD783D">
        <w:rPr>
          <w:rStyle w:val="AucunA"/>
          <w:rFonts w:ascii="Arial Narrow" w:hAnsi="Arial Narrow"/>
          <w:vertAlign w:val="superscript"/>
        </w:rPr>
        <w:t>2</w:t>
      </w:r>
    </w:p>
    <w:p w14:paraId="4F8294D4" w14:textId="77777777" w:rsidR="00DA2035" w:rsidRDefault="00DA2035" w:rsidP="00917753">
      <w:pPr>
        <w:pStyle w:val="Titre3"/>
        <w:spacing w:before="200" w:after="120"/>
        <w:jc w:val="both"/>
        <w:rPr>
          <w:rStyle w:val="AucunA"/>
        </w:rPr>
      </w:pPr>
    </w:p>
    <w:p w14:paraId="2044B3B9" w14:textId="66185BB1" w:rsidR="00A117DA" w:rsidRDefault="004D18B9" w:rsidP="00917753">
      <w:pPr>
        <w:pStyle w:val="Titre3"/>
        <w:spacing w:before="200" w:after="120"/>
        <w:jc w:val="both"/>
        <w:rPr>
          <w:rStyle w:val="AucunA"/>
        </w:rPr>
      </w:pPr>
      <w:r>
        <w:rPr>
          <w:rStyle w:val="AucunA"/>
        </w:rPr>
        <w:t>5.2.2</w:t>
      </w:r>
      <w:r w:rsidR="001C755B">
        <w:rPr>
          <w:rStyle w:val="AucunA"/>
        </w:rPr>
        <w:tab/>
      </w:r>
      <w:r w:rsidR="00A117DA">
        <w:rPr>
          <w:rStyle w:val="AucunA"/>
        </w:rPr>
        <w:t>Adhésif quadri + DAO</w:t>
      </w:r>
    </w:p>
    <w:p w14:paraId="4993C345" w14:textId="1AF04324" w:rsidR="00E9574D" w:rsidRDefault="00E9574D" w:rsidP="00E9574D">
      <w:pPr>
        <w:rPr>
          <w:rStyle w:val="Aucun"/>
          <w:rFonts w:ascii="Arial Narrow" w:eastAsia="Arial Unicode MS" w:hAnsi="Arial Narrow" w:cs="Arial Unicode MS"/>
          <w:color w:val="000000"/>
          <w:u w:color="000000"/>
          <w:bdr w:val="nil"/>
          <w:lang w:eastAsia="fr-FR"/>
          <w14:textOutline w14:w="12700" w14:cap="flat" w14:cmpd="sng" w14:algn="ctr">
            <w14:noFill/>
            <w14:prstDash w14:val="solid"/>
            <w14:miter w14:lim="400000"/>
          </w14:textOutline>
        </w:rPr>
      </w:pPr>
      <w:r w:rsidRPr="00E9574D">
        <w:rPr>
          <w:rStyle w:val="Aucun"/>
          <w:rFonts w:ascii="Arial Narrow" w:eastAsia="Arial Unicode MS" w:hAnsi="Arial Narrow" w:cs="Arial Unicode MS"/>
          <w:color w:val="000000"/>
          <w:u w:color="000000"/>
          <w:bdr w:val="nil"/>
          <w:lang w:eastAsia="fr-FR"/>
          <w14:textOutline w14:w="12700" w14:cap="flat" w14:cmpd="sng" w14:algn="ctr">
            <w14:noFill/>
            <w14:prstDash w14:val="solid"/>
            <w14:miter w14:lim="400000"/>
          </w14:textOutline>
        </w:rPr>
        <w:t xml:space="preserve">Découpe adhésif mat </w:t>
      </w:r>
      <w:r w:rsidR="00DA2035">
        <w:rPr>
          <w:rStyle w:val="Aucun"/>
          <w:rFonts w:ascii="Arial Narrow" w:eastAsia="Arial Unicode MS" w:hAnsi="Arial Narrow" w:cs="Arial Unicode MS"/>
          <w:color w:val="000000"/>
          <w:u w:color="000000"/>
          <w:bdr w:val="nil"/>
          <w:lang w:eastAsia="fr-FR"/>
          <w14:textOutline w14:w="12700" w14:cap="flat" w14:cmpd="sng" w14:algn="ctr">
            <w14:noFill/>
            <w14:prstDash w14:val="solid"/>
            <w14:miter w14:lim="400000"/>
          </w14:textOutline>
        </w:rPr>
        <w:t>2</w:t>
      </w:r>
      <w:r w:rsidRPr="00E9574D">
        <w:rPr>
          <w:rStyle w:val="Aucun"/>
          <w:rFonts w:ascii="Arial Narrow" w:eastAsia="Arial Unicode MS" w:hAnsi="Arial Narrow" w:cs="Arial Unicode MS"/>
          <w:color w:val="000000"/>
          <w:u w:color="000000"/>
          <w:bdr w:val="nil"/>
          <w:lang w:eastAsia="fr-FR"/>
          <w14:textOutline w14:w="12700" w14:cap="flat" w14:cmpd="sng" w14:algn="ctr">
            <w14:noFill/>
            <w14:prstDash w14:val="solid"/>
            <w14:miter w14:lim="400000"/>
          </w14:textOutline>
        </w:rPr>
        <w:t xml:space="preserve"> couleur</w:t>
      </w:r>
      <w:r w:rsidR="00DA2035">
        <w:rPr>
          <w:rStyle w:val="Aucun"/>
          <w:rFonts w:ascii="Arial Narrow" w:eastAsia="Arial Unicode MS" w:hAnsi="Arial Narrow" w:cs="Arial Unicode MS"/>
          <w:color w:val="000000"/>
          <w:u w:color="000000"/>
          <w:bdr w:val="nil"/>
          <w:lang w:eastAsia="fr-FR"/>
          <w14:textOutline w14:w="12700" w14:cap="flat" w14:cmpd="sng" w14:algn="ctr">
            <w14:noFill/>
            <w14:prstDash w14:val="solid"/>
            <w14:miter w14:lim="400000"/>
          </w14:textOutline>
        </w:rPr>
        <w:t>s</w:t>
      </w:r>
      <w:r w:rsidRPr="00E9574D">
        <w:rPr>
          <w:rStyle w:val="Aucun"/>
          <w:rFonts w:ascii="Arial Narrow" w:eastAsia="Arial Unicode MS" w:hAnsi="Arial Narrow" w:cs="Arial Unicode MS"/>
          <w:color w:val="000000"/>
          <w:u w:color="000000"/>
          <w:bdr w:val="nil"/>
          <w:lang w:eastAsia="fr-FR"/>
          <w14:textOutline w14:w="12700" w14:cap="flat" w14:cmpd="sng" w14:algn="ctr">
            <w14:noFill/>
            <w14:prstDash w14:val="solid"/>
            <w14:miter w14:lim="400000"/>
          </w14:textOutline>
        </w:rPr>
        <w:t xml:space="preserve"> </w:t>
      </w:r>
      <w:r w:rsidR="00DA2035">
        <w:rPr>
          <w:rStyle w:val="Aucun"/>
          <w:rFonts w:ascii="Arial Narrow" w:eastAsia="Arial Unicode MS" w:hAnsi="Arial Narrow" w:cs="Arial Unicode MS"/>
          <w:color w:val="000000"/>
          <w:u w:color="000000"/>
          <w:bdr w:val="nil"/>
          <w:lang w:eastAsia="fr-FR"/>
          <w14:textOutline w14:w="12700" w14:cap="flat" w14:cmpd="sng" w14:algn="ctr">
            <w14:noFill/>
            <w14:prstDash w14:val="solid"/>
            <w14:miter w14:lim="400000"/>
          </w14:textOutline>
        </w:rPr>
        <w:t>teintées masse</w:t>
      </w:r>
      <w:r w:rsidRPr="00E9574D">
        <w:rPr>
          <w:rStyle w:val="Aucun"/>
          <w:rFonts w:ascii="Arial Narrow" w:eastAsia="Arial Unicode MS" w:hAnsi="Arial Narrow" w:cs="Arial Unicode MS"/>
          <w:color w:val="000000"/>
          <w:u w:color="000000"/>
          <w:bdr w:val="nil"/>
          <w:lang w:eastAsia="fr-FR"/>
          <w14:textOutline w14:w="12700" w14:cap="flat" w14:cmpd="sng" w14:algn="ctr">
            <w14:noFill/>
            <w14:prstDash w14:val="solid"/>
            <w14:miter w14:lim="400000"/>
          </w14:textOutline>
        </w:rPr>
        <w:t xml:space="preserve"> de lettrage. Un soin particulier est attendu en termes de qualité d’adhésif (bonne tenue et bon rendu mat) et en termes de découpe.</w:t>
      </w:r>
    </w:p>
    <w:p w14:paraId="0E6CA725" w14:textId="645F65D6" w:rsidR="00E9574D" w:rsidRDefault="00E9574D" w:rsidP="00E9574D">
      <w:pPr>
        <w:rPr>
          <w:rStyle w:val="Aucun"/>
          <w:rFonts w:ascii="Arial Narrow" w:eastAsia="Arial Unicode MS" w:hAnsi="Arial Narrow" w:cs="Arial Unicode MS"/>
          <w:color w:val="000000"/>
          <w:u w:color="000000"/>
          <w:bdr w:val="nil"/>
          <w:lang w:eastAsia="fr-FR"/>
          <w14:textOutline w14:w="12700" w14:cap="flat" w14:cmpd="sng" w14:algn="ctr">
            <w14:noFill/>
            <w14:prstDash w14:val="solid"/>
            <w14:miter w14:lim="400000"/>
          </w14:textOutline>
        </w:rPr>
      </w:pPr>
      <w:r w:rsidRPr="00E9574D">
        <w:rPr>
          <w:rStyle w:val="Aucun"/>
          <w:rFonts w:ascii="Arial Narrow" w:eastAsia="Arial Unicode MS" w:hAnsi="Arial Narrow" w:cs="Arial Unicode MS"/>
          <w:color w:val="000000"/>
          <w:u w:color="000000"/>
          <w:bdr w:val="nil"/>
          <w:lang w:eastAsia="fr-FR"/>
          <w14:textOutline w14:w="12700" w14:cap="flat" w14:cmpd="sng" w14:algn="ctr">
            <w14:noFill/>
            <w14:prstDash w14:val="solid"/>
            <w14:miter w14:lim="400000"/>
          </w14:textOutline>
        </w:rPr>
        <w:t>Collage (adhésif avec colle renforcée) sur cimaise peinte ou sur encadrement en métal de la porte d’entrée</w:t>
      </w:r>
      <w:r>
        <w:rPr>
          <w:rStyle w:val="Aucun"/>
          <w:rFonts w:ascii="Arial Narrow" w:eastAsia="Arial Unicode MS" w:hAnsi="Arial Narrow" w:cs="Arial Unicode MS"/>
          <w:color w:val="000000"/>
          <w:u w:color="000000"/>
          <w:bdr w:val="nil"/>
          <w:lang w:eastAsia="fr-FR"/>
          <w14:textOutline w14:w="12700" w14:cap="flat" w14:cmpd="sng" w14:algn="ctr">
            <w14:noFill/>
            <w14:prstDash w14:val="solid"/>
            <w14:miter w14:lim="400000"/>
          </w14:textOutline>
        </w:rPr>
        <w:t>.</w:t>
      </w:r>
    </w:p>
    <w:p w14:paraId="289F26E2" w14:textId="160C08AB" w:rsidR="00DA2035" w:rsidRDefault="00DA2035" w:rsidP="00DA2035">
      <w:pPr>
        <w:pStyle w:val="Titre3"/>
        <w:keepNext w:val="0"/>
        <w:keepLines w:val="0"/>
        <w:numPr>
          <w:ilvl w:val="0"/>
          <w:numId w:val="40"/>
        </w:numPr>
        <w:spacing w:before="200" w:after="120"/>
        <w:ind w:left="0" w:firstLine="0"/>
        <w:jc w:val="both"/>
        <w:rPr>
          <w:rFonts w:ascii="Arial Narrow" w:hAnsi="Arial Narrow"/>
          <w:color w:val="000000"/>
          <w:sz w:val="22"/>
          <w:szCs w:val="22"/>
        </w:rPr>
      </w:pPr>
      <w:r>
        <w:rPr>
          <w:rStyle w:val="Aucun"/>
          <w:rFonts w:ascii="Arial Narrow" w:hAnsi="Arial Narrow"/>
          <w:color w:val="000000"/>
          <w:sz w:val="22"/>
          <w:szCs w:val="22"/>
          <w:u w:color="000000"/>
        </w:rPr>
        <w:lastRenderedPageBreak/>
        <w:t xml:space="preserve">Titre + texte d’introduction </w:t>
      </w:r>
      <w:r w:rsidRPr="00DA2035">
        <w:rPr>
          <w:rStyle w:val="Aucun"/>
          <w:rFonts w:ascii="Arial Narrow" w:hAnsi="Arial Narrow"/>
          <w:color w:val="000000"/>
          <w:sz w:val="22"/>
          <w:szCs w:val="22"/>
          <w:u w:color="000000"/>
        </w:rPr>
        <w:t xml:space="preserve">– l. </w:t>
      </w:r>
      <w:r>
        <w:rPr>
          <w:rStyle w:val="Aucun"/>
          <w:rFonts w:ascii="Arial Narrow" w:hAnsi="Arial Narrow"/>
          <w:color w:val="000000"/>
          <w:sz w:val="22"/>
          <w:szCs w:val="22"/>
          <w:u w:color="000000"/>
        </w:rPr>
        <w:t>182</w:t>
      </w:r>
      <w:r w:rsidRPr="00DA2035">
        <w:rPr>
          <w:rStyle w:val="Aucun"/>
          <w:rFonts w:ascii="Arial Narrow" w:hAnsi="Arial Narrow"/>
          <w:color w:val="000000"/>
          <w:sz w:val="22"/>
          <w:szCs w:val="22"/>
          <w:u w:color="000000"/>
        </w:rPr>
        <w:t xml:space="preserve"> x h. </w:t>
      </w:r>
      <w:r>
        <w:rPr>
          <w:rStyle w:val="Aucun"/>
          <w:rFonts w:ascii="Arial Narrow" w:hAnsi="Arial Narrow"/>
          <w:color w:val="000000"/>
          <w:sz w:val="22"/>
          <w:szCs w:val="22"/>
          <w:u w:color="000000"/>
        </w:rPr>
        <w:t>172</w:t>
      </w:r>
      <w:r w:rsidRPr="00DA2035">
        <w:rPr>
          <w:rStyle w:val="Aucun"/>
          <w:rFonts w:ascii="Arial Narrow" w:hAnsi="Arial Narrow"/>
          <w:color w:val="000000"/>
          <w:sz w:val="22"/>
          <w:szCs w:val="22"/>
          <w:u w:color="000000"/>
        </w:rPr>
        <w:t xml:space="preserve"> cm</w:t>
      </w:r>
      <w:r w:rsidRPr="00DA2035">
        <w:rPr>
          <w:rStyle w:val="Aucun"/>
          <w:rFonts w:ascii="Arial Narrow" w:hAnsi="Arial Narrow"/>
          <w:color w:val="000000"/>
          <w:sz w:val="22"/>
          <w:szCs w:val="22"/>
          <w:u w:color="000000"/>
        </w:rPr>
        <w:tab/>
      </w:r>
      <w:r>
        <w:rPr>
          <w:rStyle w:val="Aucun"/>
          <w:rFonts w:ascii="Arial Narrow" w:hAnsi="Arial Narrow"/>
          <w:color w:val="000000"/>
          <w:sz w:val="22"/>
          <w:szCs w:val="22"/>
          <w:u w:color="000000"/>
        </w:rPr>
        <w:tab/>
      </w:r>
      <w:r>
        <w:rPr>
          <w:rStyle w:val="Aucun"/>
          <w:rFonts w:ascii="Arial Narrow" w:hAnsi="Arial Narrow"/>
          <w:color w:val="000000"/>
          <w:sz w:val="22"/>
          <w:szCs w:val="22"/>
          <w:u w:color="000000"/>
        </w:rPr>
        <w:tab/>
      </w:r>
      <w:r>
        <w:rPr>
          <w:rStyle w:val="Aucun"/>
          <w:rFonts w:ascii="Arial Narrow" w:hAnsi="Arial Narrow"/>
          <w:color w:val="000000"/>
          <w:sz w:val="22"/>
          <w:szCs w:val="22"/>
          <w:u w:color="000000"/>
        </w:rPr>
        <w:tab/>
        <w:t>quantité : 1,00</w:t>
      </w:r>
    </w:p>
    <w:p w14:paraId="68E18F84" w14:textId="0AB178EE" w:rsidR="00DA2035" w:rsidRPr="00DA2035" w:rsidRDefault="00A117DA" w:rsidP="00DA2035">
      <w:pPr>
        <w:pStyle w:val="Titre3"/>
        <w:keepNext w:val="0"/>
        <w:keepLines w:val="0"/>
        <w:numPr>
          <w:ilvl w:val="0"/>
          <w:numId w:val="40"/>
        </w:numPr>
        <w:spacing w:before="200" w:after="120"/>
        <w:ind w:left="0" w:firstLine="0"/>
        <w:jc w:val="both"/>
        <w:rPr>
          <w:rStyle w:val="Aucun"/>
          <w:rFonts w:ascii="Arial Narrow" w:hAnsi="Arial Narrow"/>
          <w:color w:val="000000"/>
          <w:sz w:val="22"/>
          <w:szCs w:val="22"/>
        </w:rPr>
      </w:pPr>
      <w:r w:rsidRPr="00DA2035">
        <w:rPr>
          <w:rStyle w:val="Aucun"/>
          <w:rFonts w:ascii="Arial Narrow" w:hAnsi="Arial Narrow"/>
          <w:color w:val="000000"/>
          <w:sz w:val="22"/>
          <w:szCs w:val="22"/>
          <w:u w:color="000000"/>
        </w:rPr>
        <w:t xml:space="preserve">Titres + textes de </w:t>
      </w:r>
      <w:r w:rsidR="00DA2035">
        <w:rPr>
          <w:rStyle w:val="Aucun"/>
          <w:rFonts w:ascii="Arial Narrow" w:hAnsi="Arial Narrow"/>
          <w:color w:val="000000"/>
          <w:sz w:val="22"/>
          <w:szCs w:val="22"/>
          <w:u w:color="000000"/>
        </w:rPr>
        <w:t xml:space="preserve">section </w:t>
      </w:r>
      <w:r w:rsidR="00DA2035" w:rsidRPr="00DA2035">
        <w:rPr>
          <w:rStyle w:val="Aucun"/>
          <w:rFonts w:ascii="Arial Narrow" w:hAnsi="Arial Narrow"/>
          <w:color w:val="000000"/>
          <w:sz w:val="22"/>
          <w:szCs w:val="22"/>
          <w:u w:color="000000"/>
        </w:rPr>
        <w:t xml:space="preserve">– l. </w:t>
      </w:r>
      <w:r w:rsidR="00DA2035">
        <w:rPr>
          <w:rStyle w:val="Aucun"/>
          <w:rFonts w:ascii="Arial Narrow" w:hAnsi="Arial Narrow"/>
          <w:color w:val="000000"/>
          <w:sz w:val="22"/>
          <w:szCs w:val="22"/>
          <w:u w:color="000000"/>
        </w:rPr>
        <w:t>152</w:t>
      </w:r>
      <w:r w:rsidR="00DA2035" w:rsidRPr="00DA2035">
        <w:rPr>
          <w:rStyle w:val="Aucun"/>
          <w:rFonts w:ascii="Arial Narrow" w:hAnsi="Arial Narrow"/>
          <w:color w:val="000000"/>
          <w:sz w:val="22"/>
          <w:szCs w:val="22"/>
          <w:u w:color="000000"/>
        </w:rPr>
        <w:t xml:space="preserve"> x h. </w:t>
      </w:r>
      <w:r w:rsidR="00DA2035">
        <w:rPr>
          <w:rStyle w:val="Aucun"/>
          <w:rFonts w:ascii="Arial Narrow" w:hAnsi="Arial Narrow"/>
          <w:color w:val="000000"/>
          <w:sz w:val="22"/>
          <w:szCs w:val="22"/>
          <w:u w:color="000000"/>
        </w:rPr>
        <w:t>130</w:t>
      </w:r>
      <w:r w:rsidR="00DA2035" w:rsidRPr="00DA2035">
        <w:rPr>
          <w:rStyle w:val="Aucun"/>
          <w:rFonts w:ascii="Arial Narrow" w:hAnsi="Arial Narrow"/>
          <w:color w:val="000000"/>
          <w:sz w:val="22"/>
          <w:szCs w:val="22"/>
          <w:u w:color="000000"/>
        </w:rPr>
        <w:t xml:space="preserve"> cm</w:t>
      </w:r>
      <w:r w:rsidR="00DA2035" w:rsidRPr="00DA2035">
        <w:rPr>
          <w:rStyle w:val="Aucun"/>
          <w:rFonts w:ascii="Arial Narrow" w:hAnsi="Arial Narrow"/>
          <w:color w:val="000000"/>
          <w:sz w:val="22"/>
          <w:szCs w:val="22"/>
          <w:u w:color="000000"/>
        </w:rPr>
        <w:tab/>
      </w:r>
      <w:r w:rsidR="00DA2035">
        <w:rPr>
          <w:rStyle w:val="Aucun"/>
          <w:rFonts w:ascii="Arial Narrow" w:hAnsi="Arial Narrow"/>
          <w:color w:val="000000"/>
          <w:sz w:val="22"/>
          <w:szCs w:val="22"/>
          <w:u w:color="000000"/>
        </w:rPr>
        <w:tab/>
      </w:r>
      <w:r w:rsidR="00DA2035">
        <w:rPr>
          <w:rStyle w:val="Aucun"/>
          <w:rFonts w:ascii="Arial Narrow" w:hAnsi="Arial Narrow"/>
          <w:color w:val="000000"/>
          <w:sz w:val="22"/>
          <w:szCs w:val="22"/>
          <w:u w:color="000000"/>
        </w:rPr>
        <w:tab/>
      </w:r>
      <w:r w:rsidR="00DA2035">
        <w:rPr>
          <w:rStyle w:val="Aucun"/>
          <w:rFonts w:ascii="Arial Narrow" w:hAnsi="Arial Narrow"/>
          <w:color w:val="000000"/>
          <w:sz w:val="22"/>
          <w:szCs w:val="22"/>
          <w:u w:color="000000"/>
        </w:rPr>
        <w:tab/>
        <w:t>quantité : 8,00</w:t>
      </w:r>
    </w:p>
    <w:p w14:paraId="304BB11E" w14:textId="046C2FEA" w:rsidR="00DA2035" w:rsidRPr="00DA2035" w:rsidRDefault="00DA2035" w:rsidP="00DA2035">
      <w:pPr>
        <w:pStyle w:val="Titre3"/>
        <w:keepNext w:val="0"/>
        <w:keepLines w:val="0"/>
        <w:numPr>
          <w:ilvl w:val="0"/>
          <w:numId w:val="40"/>
        </w:numPr>
        <w:spacing w:before="200" w:after="120"/>
        <w:ind w:left="0" w:firstLine="0"/>
        <w:jc w:val="both"/>
        <w:rPr>
          <w:rFonts w:ascii="Arial Narrow" w:hAnsi="Arial Narrow"/>
          <w:color w:val="000000"/>
          <w:sz w:val="22"/>
          <w:szCs w:val="22"/>
        </w:rPr>
      </w:pPr>
      <w:r w:rsidRPr="00DA2035">
        <w:rPr>
          <w:rStyle w:val="Aucun"/>
          <w:rFonts w:ascii="Arial Narrow" w:hAnsi="Arial Narrow"/>
          <w:color w:val="000000"/>
          <w:sz w:val="22"/>
          <w:szCs w:val="22"/>
          <w:u w:color="000000"/>
        </w:rPr>
        <w:t xml:space="preserve">Titres + textes </w:t>
      </w:r>
      <w:r>
        <w:rPr>
          <w:rStyle w:val="Aucun"/>
          <w:rFonts w:ascii="Arial Narrow" w:hAnsi="Arial Narrow"/>
          <w:color w:val="000000"/>
          <w:sz w:val="22"/>
          <w:szCs w:val="22"/>
          <w:u w:color="000000"/>
        </w:rPr>
        <w:t>intermédiaires (</w:t>
      </w:r>
      <w:r w:rsidR="006E5207">
        <w:rPr>
          <w:rStyle w:val="Aucun"/>
          <w:rFonts w:ascii="Arial Narrow" w:hAnsi="Arial Narrow"/>
          <w:color w:val="000000"/>
          <w:sz w:val="22"/>
          <w:szCs w:val="22"/>
          <w:u w:color="000000"/>
        </w:rPr>
        <w:t>E</w:t>
      </w:r>
      <w:r>
        <w:rPr>
          <w:rStyle w:val="Aucun"/>
          <w:rFonts w:ascii="Arial Narrow" w:hAnsi="Arial Narrow"/>
          <w:color w:val="000000"/>
          <w:sz w:val="22"/>
          <w:szCs w:val="22"/>
          <w:u w:color="000000"/>
        </w:rPr>
        <w:t xml:space="preserve">space projection / </w:t>
      </w:r>
      <w:r w:rsidR="006E5207">
        <w:rPr>
          <w:rStyle w:val="Aucun"/>
          <w:rFonts w:ascii="Arial Narrow" w:hAnsi="Arial Narrow"/>
          <w:color w:val="000000"/>
          <w:sz w:val="22"/>
          <w:szCs w:val="22"/>
          <w:u w:color="000000"/>
        </w:rPr>
        <w:t>S</w:t>
      </w:r>
      <w:r>
        <w:rPr>
          <w:rStyle w:val="Aucun"/>
          <w:rFonts w:ascii="Arial Narrow" w:hAnsi="Arial Narrow"/>
          <w:color w:val="000000"/>
          <w:sz w:val="22"/>
          <w:szCs w:val="22"/>
          <w:u w:color="000000"/>
        </w:rPr>
        <w:t xml:space="preserve">.6) </w:t>
      </w:r>
      <w:r w:rsidRPr="00DA2035">
        <w:rPr>
          <w:rStyle w:val="Aucun"/>
          <w:rFonts w:ascii="Arial Narrow" w:hAnsi="Arial Narrow"/>
          <w:color w:val="000000"/>
          <w:sz w:val="22"/>
          <w:szCs w:val="22"/>
          <w:u w:color="000000"/>
        </w:rPr>
        <w:t xml:space="preserve">– l. </w:t>
      </w:r>
      <w:r>
        <w:rPr>
          <w:rStyle w:val="Aucun"/>
          <w:rFonts w:ascii="Arial Narrow" w:hAnsi="Arial Narrow"/>
          <w:color w:val="000000"/>
          <w:sz w:val="22"/>
          <w:szCs w:val="22"/>
          <w:u w:color="000000"/>
        </w:rPr>
        <w:t>86</w:t>
      </w:r>
      <w:r w:rsidRPr="00DA2035">
        <w:rPr>
          <w:rStyle w:val="Aucun"/>
          <w:rFonts w:ascii="Arial Narrow" w:hAnsi="Arial Narrow"/>
          <w:color w:val="000000"/>
          <w:sz w:val="22"/>
          <w:szCs w:val="22"/>
          <w:u w:color="000000"/>
        </w:rPr>
        <w:t xml:space="preserve"> x h. </w:t>
      </w:r>
      <w:r>
        <w:rPr>
          <w:rStyle w:val="Aucun"/>
          <w:rFonts w:ascii="Arial Narrow" w:hAnsi="Arial Narrow"/>
          <w:color w:val="000000"/>
          <w:sz w:val="22"/>
          <w:szCs w:val="22"/>
          <w:u w:color="000000"/>
        </w:rPr>
        <w:t>145</w:t>
      </w:r>
      <w:r w:rsidRPr="00DA2035">
        <w:rPr>
          <w:rStyle w:val="Aucun"/>
          <w:rFonts w:ascii="Arial Narrow" w:hAnsi="Arial Narrow"/>
          <w:color w:val="000000"/>
          <w:sz w:val="22"/>
          <w:szCs w:val="22"/>
          <w:u w:color="000000"/>
        </w:rPr>
        <w:t xml:space="preserve"> cm</w:t>
      </w:r>
      <w:r>
        <w:rPr>
          <w:rStyle w:val="Aucun"/>
          <w:rFonts w:ascii="Arial Narrow" w:hAnsi="Arial Narrow"/>
          <w:color w:val="000000"/>
          <w:sz w:val="22"/>
          <w:szCs w:val="22"/>
          <w:u w:color="000000"/>
        </w:rPr>
        <w:tab/>
        <w:t>quantité : 2,00</w:t>
      </w:r>
    </w:p>
    <w:p w14:paraId="62639D2D" w14:textId="15E1EDC4" w:rsidR="004E62EE" w:rsidRPr="004E62EE" w:rsidRDefault="00DA2035" w:rsidP="004E62EE">
      <w:pPr>
        <w:pStyle w:val="Titre3"/>
        <w:keepNext w:val="0"/>
        <w:keepLines w:val="0"/>
        <w:numPr>
          <w:ilvl w:val="0"/>
          <w:numId w:val="40"/>
        </w:numPr>
        <w:spacing w:before="200" w:after="120"/>
        <w:ind w:left="0" w:firstLine="0"/>
        <w:jc w:val="both"/>
        <w:rPr>
          <w:rStyle w:val="Aucun"/>
          <w:rFonts w:ascii="Arial Narrow" w:hAnsi="Arial Narrow"/>
          <w:color w:val="000000"/>
          <w:sz w:val="22"/>
          <w:szCs w:val="22"/>
        </w:rPr>
      </w:pPr>
      <w:r>
        <w:rPr>
          <w:rStyle w:val="Aucun"/>
          <w:rFonts w:ascii="Arial Narrow" w:hAnsi="Arial Narrow"/>
          <w:color w:val="000000"/>
          <w:sz w:val="22"/>
          <w:szCs w:val="22"/>
          <w:u w:color="000000"/>
        </w:rPr>
        <w:t>Arbre généalogique (</w:t>
      </w:r>
      <w:r w:rsidR="006E5207">
        <w:rPr>
          <w:rStyle w:val="Aucun"/>
          <w:rFonts w:ascii="Arial Narrow" w:hAnsi="Arial Narrow"/>
          <w:color w:val="000000"/>
          <w:sz w:val="22"/>
          <w:szCs w:val="22"/>
          <w:u w:color="000000"/>
        </w:rPr>
        <w:t>S</w:t>
      </w:r>
      <w:r>
        <w:rPr>
          <w:rStyle w:val="Aucun"/>
          <w:rFonts w:ascii="Arial Narrow" w:hAnsi="Arial Narrow"/>
          <w:color w:val="000000"/>
          <w:sz w:val="22"/>
          <w:szCs w:val="22"/>
          <w:u w:color="000000"/>
        </w:rPr>
        <w:t xml:space="preserve">ection 1) </w:t>
      </w:r>
      <w:r w:rsidRPr="00DA2035">
        <w:rPr>
          <w:rStyle w:val="Aucun"/>
          <w:rFonts w:ascii="Arial Narrow" w:hAnsi="Arial Narrow"/>
          <w:color w:val="000000"/>
          <w:sz w:val="22"/>
          <w:szCs w:val="22"/>
          <w:u w:color="000000"/>
        </w:rPr>
        <w:t xml:space="preserve">– l. </w:t>
      </w:r>
      <w:r>
        <w:rPr>
          <w:rStyle w:val="Aucun"/>
          <w:rFonts w:ascii="Arial Narrow" w:hAnsi="Arial Narrow"/>
          <w:color w:val="000000"/>
          <w:sz w:val="22"/>
          <w:szCs w:val="22"/>
          <w:u w:color="000000"/>
        </w:rPr>
        <w:t>86</w:t>
      </w:r>
      <w:r w:rsidRPr="00DA2035">
        <w:rPr>
          <w:rStyle w:val="Aucun"/>
          <w:rFonts w:ascii="Arial Narrow" w:hAnsi="Arial Narrow"/>
          <w:color w:val="000000"/>
          <w:sz w:val="22"/>
          <w:szCs w:val="22"/>
          <w:u w:color="000000"/>
        </w:rPr>
        <w:t xml:space="preserve"> x h. </w:t>
      </w:r>
      <w:r>
        <w:rPr>
          <w:rStyle w:val="Aucun"/>
          <w:rFonts w:ascii="Arial Narrow" w:hAnsi="Arial Narrow"/>
          <w:color w:val="000000"/>
          <w:sz w:val="22"/>
          <w:szCs w:val="22"/>
          <w:u w:color="000000"/>
        </w:rPr>
        <w:t>145</w:t>
      </w:r>
      <w:r w:rsidRPr="00DA2035">
        <w:rPr>
          <w:rStyle w:val="Aucun"/>
          <w:rFonts w:ascii="Arial Narrow" w:hAnsi="Arial Narrow"/>
          <w:color w:val="000000"/>
          <w:sz w:val="22"/>
          <w:szCs w:val="22"/>
          <w:u w:color="000000"/>
        </w:rPr>
        <w:t xml:space="preserve"> cm</w:t>
      </w:r>
      <w:r w:rsidRPr="00DA2035">
        <w:rPr>
          <w:rStyle w:val="Aucun"/>
          <w:rFonts w:ascii="Arial Narrow" w:hAnsi="Arial Narrow"/>
          <w:color w:val="000000"/>
          <w:sz w:val="22"/>
          <w:szCs w:val="22"/>
          <w:u w:color="000000"/>
        </w:rPr>
        <w:tab/>
      </w:r>
      <w:r>
        <w:rPr>
          <w:rStyle w:val="Aucun"/>
          <w:rFonts w:ascii="Arial Narrow" w:hAnsi="Arial Narrow"/>
          <w:color w:val="000000"/>
          <w:sz w:val="22"/>
          <w:szCs w:val="22"/>
          <w:u w:color="000000"/>
        </w:rPr>
        <w:tab/>
      </w:r>
      <w:r>
        <w:rPr>
          <w:rStyle w:val="Aucun"/>
          <w:rFonts w:ascii="Arial Narrow" w:hAnsi="Arial Narrow"/>
          <w:color w:val="000000"/>
          <w:sz w:val="22"/>
          <w:szCs w:val="22"/>
          <w:u w:color="000000"/>
        </w:rPr>
        <w:tab/>
      </w:r>
      <w:r>
        <w:rPr>
          <w:rStyle w:val="Aucun"/>
          <w:rFonts w:ascii="Arial Narrow" w:hAnsi="Arial Narrow"/>
          <w:color w:val="000000"/>
          <w:sz w:val="22"/>
          <w:szCs w:val="22"/>
          <w:u w:color="000000"/>
        </w:rPr>
        <w:tab/>
        <w:t xml:space="preserve">quantité : </w:t>
      </w:r>
      <w:r w:rsidR="004E62EE">
        <w:rPr>
          <w:rStyle w:val="Aucun"/>
          <w:rFonts w:ascii="Arial Narrow" w:hAnsi="Arial Narrow"/>
          <w:color w:val="000000"/>
          <w:sz w:val="22"/>
          <w:szCs w:val="22"/>
          <w:u w:color="000000"/>
        </w:rPr>
        <w:t>1</w:t>
      </w:r>
      <w:r>
        <w:rPr>
          <w:rStyle w:val="Aucun"/>
          <w:rFonts w:ascii="Arial Narrow" w:hAnsi="Arial Narrow"/>
          <w:color w:val="000000"/>
          <w:sz w:val="22"/>
          <w:szCs w:val="22"/>
          <w:u w:color="000000"/>
        </w:rPr>
        <w:t>,00</w:t>
      </w:r>
    </w:p>
    <w:p w14:paraId="2291A469" w14:textId="138BF923" w:rsidR="004E62EE" w:rsidRPr="00DA2035" w:rsidRDefault="004E62EE" w:rsidP="004E62EE">
      <w:pPr>
        <w:pStyle w:val="Titre3"/>
        <w:keepNext w:val="0"/>
        <w:keepLines w:val="0"/>
        <w:numPr>
          <w:ilvl w:val="0"/>
          <w:numId w:val="40"/>
        </w:numPr>
        <w:spacing w:before="200" w:after="120"/>
        <w:ind w:left="0" w:firstLine="0"/>
        <w:jc w:val="both"/>
        <w:rPr>
          <w:rFonts w:ascii="Arial Narrow" w:hAnsi="Arial Narrow"/>
          <w:color w:val="000000"/>
          <w:sz w:val="22"/>
          <w:szCs w:val="22"/>
        </w:rPr>
      </w:pPr>
      <w:r>
        <w:rPr>
          <w:rStyle w:val="Aucun"/>
          <w:rFonts w:ascii="Arial Narrow" w:hAnsi="Arial Narrow"/>
          <w:color w:val="000000"/>
          <w:sz w:val="22"/>
          <w:szCs w:val="22"/>
          <w:u w:color="000000"/>
        </w:rPr>
        <w:t xml:space="preserve">Citations </w:t>
      </w:r>
      <w:r w:rsidRPr="00DA2035">
        <w:rPr>
          <w:rStyle w:val="Aucun"/>
          <w:rFonts w:ascii="Arial Narrow" w:hAnsi="Arial Narrow"/>
          <w:color w:val="000000"/>
          <w:sz w:val="22"/>
          <w:szCs w:val="22"/>
          <w:u w:color="000000"/>
        </w:rPr>
        <w:t xml:space="preserve">– l. </w:t>
      </w:r>
      <w:r>
        <w:rPr>
          <w:rStyle w:val="Aucun"/>
          <w:rFonts w:ascii="Arial Narrow" w:hAnsi="Arial Narrow"/>
          <w:color w:val="000000"/>
          <w:sz w:val="22"/>
          <w:szCs w:val="22"/>
          <w:u w:color="000000"/>
        </w:rPr>
        <w:t>230</w:t>
      </w:r>
      <w:r w:rsidRPr="00DA2035">
        <w:rPr>
          <w:rStyle w:val="Aucun"/>
          <w:rFonts w:ascii="Arial Narrow" w:hAnsi="Arial Narrow"/>
          <w:color w:val="000000"/>
          <w:sz w:val="22"/>
          <w:szCs w:val="22"/>
          <w:u w:color="000000"/>
        </w:rPr>
        <w:t xml:space="preserve"> x h. </w:t>
      </w:r>
      <w:r>
        <w:rPr>
          <w:rStyle w:val="Aucun"/>
          <w:rFonts w:ascii="Arial Narrow" w:hAnsi="Arial Narrow"/>
          <w:color w:val="000000"/>
          <w:sz w:val="22"/>
          <w:szCs w:val="22"/>
          <w:u w:color="000000"/>
        </w:rPr>
        <w:t>44</w:t>
      </w:r>
      <w:r w:rsidRPr="00DA2035">
        <w:rPr>
          <w:rStyle w:val="Aucun"/>
          <w:rFonts w:ascii="Arial Narrow" w:hAnsi="Arial Narrow"/>
          <w:color w:val="000000"/>
          <w:sz w:val="22"/>
          <w:szCs w:val="22"/>
          <w:u w:color="000000"/>
        </w:rPr>
        <w:t xml:space="preserve"> cm</w:t>
      </w:r>
      <w:r w:rsidRPr="00DA2035">
        <w:rPr>
          <w:rStyle w:val="Aucun"/>
          <w:rFonts w:ascii="Arial Narrow" w:hAnsi="Arial Narrow"/>
          <w:color w:val="000000"/>
          <w:sz w:val="22"/>
          <w:szCs w:val="22"/>
          <w:u w:color="000000"/>
        </w:rPr>
        <w:tab/>
      </w:r>
      <w:r>
        <w:rPr>
          <w:rStyle w:val="Aucun"/>
          <w:rFonts w:ascii="Arial Narrow" w:hAnsi="Arial Narrow"/>
          <w:color w:val="000000"/>
          <w:sz w:val="22"/>
          <w:szCs w:val="22"/>
          <w:u w:color="000000"/>
        </w:rPr>
        <w:tab/>
      </w:r>
      <w:r>
        <w:rPr>
          <w:rStyle w:val="Aucun"/>
          <w:rFonts w:ascii="Arial Narrow" w:hAnsi="Arial Narrow"/>
          <w:color w:val="000000"/>
          <w:sz w:val="22"/>
          <w:szCs w:val="22"/>
          <w:u w:color="000000"/>
        </w:rPr>
        <w:tab/>
      </w:r>
      <w:r>
        <w:rPr>
          <w:rStyle w:val="Aucun"/>
          <w:rFonts w:ascii="Arial Narrow" w:hAnsi="Arial Narrow"/>
          <w:color w:val="000000"/>
          <w:sz w:val="22"/>
          <w:szCs w:val="22"/>
          <w:u w:color="000000"/>
        </w:rPr>
        <w:tab/>
      </w:r>
      <w:r>
        <w:rPr>
          <w:rStyle w:val="Aucun"/>
          <w:rFonts w:ascii="Arial Narrow" w:hAnsi="Arial Narrow"/>
          <w:color w:val="000000"/>
          <w:sz w:val="22"/>
          <w:szCs w:val="22"/>
          <w:u w:color="000000"/>
        </w:rPr>
        <w:tab/>
      </w:r>
      <w:r>
        <w:rPr>
          <w:rStyle w:val="Aucun"/>
          <w:rFonts w:ascii="Arial Narrow" w:hAnsi="Arial Narrow"/>
          <w:color w:val="000000"/>
          <w:sz w:val="22"/>
          <w:szCs w:val="22"/>
          <w:u w:color="000000"/>
        </w:rPr>
        <w:tab/>
        <w:t>quantité : 8,00</w:t>
      </w:r>
    </w:p>
    <w:p w14:paraId="2E941457" w14:textId="2815DFD7" w:rsidR="004E62EE" w:rsidRDefault="004E62EE" w:rsidP="004E62EE">
      <w:pPr>
        <w:pStyle w:val="Titre3"/>
        <w:keepNext w:val="0"/>
        <w:keepLines w:val="0"/>
        <w:numPr>
          <w:ilvl w:val="0"/>
          <w:numId w:val="40"/>
        </w:numPr>
        <w:spacing w:before="200" w:after="120"/>
        <w:ind w:left="0" w:firstLine="0"/>
        <w:jc w:val="both"/>
        <w:rPr>
          <w:rFonts w:ascii="Arial Narrow" w:hAnsi="Arial Narrow"/>
          <w:color w:val="000000"/>
          <w:sz w:val="22"/>
          <w:szCs w:val="22"/>
        </w:rPr>
      </w:pPr>
      <w:r>
        <w:rPr>
          <w:rStyle w:val="Aucun"/>
          <w:rFonts w:ascii="Arial Narrow" w:hAnsi="Arial Narrow"/>
          <w:color w:val="000000"/>
          <w:sz w:val="22"/>
          <w:szCs w:val="22"/>
          <w:u w:color="000000"/>
        </w:rPr>
        <w:t>Ours</w:t>
      </w:r>
      <w:r w:rsidR="00DA3EDA">
        <w:rPr>
          <w:rStyle w:val="Aucun"/>
          <w:rFonts w:ascii="Arial Narrow" w:hAnsi="Arial Narrow"/>
          <w:color w:val="000000"/>
          <w:sz w:val="22"/>
          <w:szCs w:val="22"/>
          <w:u w:color="000000"/>
        </w:rPr>
        <w:t xml:space="preserve"> </w:t>
      </w:r>
      <w:r w:rsidR="00DA3EDA" w:rsidRPr="00DA2035">
        <w:rPr>
          <w:rStyle w:val="Aucun"/>
          <w:rFonts w:ascii="Arial Narrow" w:hAnsi="Arial Narrow"/>
          <w:color w:val="000000"/>
          <w:sz w:val="22"/>
          <w:szCs w:val="22"/>
          <w:u w:color="000000"/>
        </w:rPr>
        <w:t xml:space="preserve">– l. </w:t>
      </w:r>
      <w:r w:rsidR="00DA3EDA">
        <w:rPr>
          <w:rStyle w:val="Aucun"/>
          <w:rFonts w:ascii="Arial Narrow" w:hAnsi="Arial Narrow"/>
          <w:color w:val="000000"/>
          <w:sz w:val="22"/>
          <w:szCs w:val="22"/>
          <w:u w:color="000000"/>
        </w:rPr>
        <w:t>188</w:t>
      </w:r>
      <w:r w:rsidR="00DA3EDA" w:rsidRPr="00DA2035">
        <w:rPr>
          <w:rStyle w:val="Aucun"/>
          <w:rFonts w:ascii="Arial Narrow" w:hAnsi="Arial Narrow"/>
          <w:color w:val="000000"/>
          <w:sz w:val="22"/>
          <w:szCs w:val="22"/>
          <w:u w:color="000000"/>
        </w:rPr>
        <w:t xml:space="preserve">x h. </w:t>
      </w:r>
      <w:r w:rsidR="00DA3EDA">
        <w:rPr>
          <w:rStyle w:val="Aucun"/>
          <w:rFonts w:ascii="Arial Narrow" w:hAnsi="Arial Narrow"/>
          <w:color w:val="000000"/>
          <w:sz w:val="22"/>
          <w:szCs w:val="22"/>
          <w:u w:color="000000"/>
        </w:rPr>
        <w:t xml:space="preserve">146,5 </w:t>
      </w:r>
      <w:r w:rsidR="00DA3EDA" w:rsidRPr="00DA2035">
        <w:rPr>
          <w:rStyle w:val="Aucun"/>
          <w:rFonts w:ascii="Arial Narrow" w:hAnsi="Arial Narrow"/>
          <w:color w:val="000000"/>
          <w:sz w:val="22"/>
          <w:szCs w:val="22"/>
          <w:u w:color="000000"/>
        </w:rPr>
        <w:t>cm</w:t>
      </w:r>
      <w:r>
        <w:rPr>
          <w:rStyle w:val="Aucun"/>
          <w:rFonts w:ascii="Arial Narrow" w:eastAsia="Arial Narrow" w:hAnsi="Arial Narrow" w:cs="Arial Narrow"/>
          <w:color w:val="000000"/>
          <w:sz w:val="22"/>
          <w:szCs w:val="22"/>
          <w:u w:color="000000"/>
        </w:rPr>
        <w:tab/>
      </w:r>
      <w:r>
        <w:rPr>
          <w:rStyle w:val="Aucun"/>
          <w:rFonts w:ascii="Arial Narrow" w:eastAsia="Arial Narrow" w:hAnsi="Arial Narrow" w:cs="Arial Narrow"/>
          <w:color w:val="000000"/>
          <w:sz w:val="22"/>
          <w:szCs w:val="22"/>
          <w:u w:color="000000"/>
        </w:rPr>
        <w:tab/>
      </w:r>
      <w:r>
        <w:rPr>
          <w:rStyle w:val="Aucun"/>
          <w:rFonts w:ascii="Arial Narrow" w:eastAsia="Arial Narrow" w:hAnsi="Arial Narrow" w:cs="Arial Narrow"/>
          <w:color w:val="000000"/>
          <w:sz w:val="22"/>
          <w:szCs w:val="22"/>
          <w:u w:color="000000"/>
        </w:rPr>
        <w:tab/>
      </w:r>
      <w:r>
        <w:rPr>
          <w:rStyle w:val="Aucun"/>
          <w:rFonts w:ascii="Arial Narrow" w:eastAsia="Arial Narrow" w:hAnsi="Arial Narrow" w:cs="Arial Narrow"/>
          <w:color w:val="000000"/>
          <w:sz w:val="22"/>
          <w:szCs w:val="22"/>
          <w:u w:color="000000"/>
        </w:rPr>
        <w:tab/>
      </w:r>
      <w:r>
        <w:rPr>
          <w:rStyle w:val="Aucun"/>
          <w:rFonts w:ascii="Arial Narrow" w:eastAsia="Arial Narrow" w:hAnsi="Arial Narrow" w:cs="Arial Narrow"/>
          <w:color w:val="000000"/>
          <w:sz w:val="22"/>
          <w:szCs w:val="22"/>
          <w:u w:color="000000"/>
        </w:rPr>
        <w:tab/>
      </w:r>
      <w:r>
        <w:rPr>
          <w:rStyle w:val="Aucun"/>
          <w:rFonts w:ascii="Arial Narrow" w:eastAsia="Arial Narrow" w:hAnsi="Arial Narrow" w:cs="Arial Narrow"/>
          <w:color w:val="000000"/>
          <w:sz w:val="22"/>
          <w:szCs w:val="22"/>
          <w:u w:color="000000"/>
        </w:rPr>
        <w:tab/>
      </w:r>
      <w:r>
        <w:rPr>
          <w:rStyle w:val="Aucun"/>
          <w:rFonts w:ascii="Arial Narrow" w:eastAsia="Arial Narrow" w:hAnsi="Arial Narrow" w:cs="Arial Narrow"/>
          <w:color w:val="000000"/>
          <w:sz w:val="22"/>
          <w:szCs w:val="22"/>
          <w:u w:color="000000"/>
        </w:rPr>
        <w:tab/>
        <w:t>quantit</w:t>
      </w:r>
      <w:r>
        <w:rPr>
          <w:rStyle w:val="Aucun"/>
          <w:rFonts w:ascii="Arial Narrow" w:hAnsi="Arial Narrow"/>
          <w:color w:val="000000"/>
          <w:sz w:val="22"/>
          <w:szCs w:val="22"/>
          <w:u w:color="000000"/>
        </w:rPr>
        <w:t>é : 1,00</w:t>
      </w:r>
    </w:p>
    <w:p w14:paraId="5151243A" w14:textId="4FCE51ED" w:rsidR="00DA3EDA" w:rsidRDefault="00DA3EDA" w:rsidP="00DA3EDA">
      <w:pPr>
        <w:pStyle w:val="Titre3"/>
        <w:keepNext w:val="0"/>
        <w:keepLines w:val="0"/>
        <w:numPr>
          <w:ilvl w:val="0"/>
          <w:numId w:val="40"/>
        </w:numPr>
        <w:spacing w:before="200" w:after="120"/>
        <w:ind w:left="0" w:firstLine="0"/>
        <w:jc w:val="both"/>
        <w:rPr>
          <w:rFonts w:ascii="Arial Narrow" w:hAnsi="Arial Narrow"/>
          <w:color w:val="000000"/>
          <w:sz w:val="22"/>
          <w:szCs w:val="22"/>
        </w:rPr>
      </w:pPr>
      <w:r>
        <w:rPr>
          <w:rStyle w:val="Aucun"/>
          <w:rFonts w:ascii="Arial Narrow" w:hAnsi="Arial Narrow"/>
          <w:color w:val="000000"/>
          <w:sz w:val="22"/>
          <w:szCs w:val="22"/>
          <w:u w:color="000000"/>
        </w:rPr>
        <w:t>Carte de Paris (</w:t>
      </w:r>
      <w:r w:rsidR="006E5207">
        <w:rPr>
          <w:rStyle w:val="Aucun"/>
          <w:rFonts w:ascii="Arial Narrow" w:hAnsi="Arial Narrow"/>
          <w:color w:val="000000"/>
          <w:sz w:val="22"/>
          <w:szCs w:val="22"/>
          <w:u w:color="000000"/>
        </w:rPr>
        <w:t>S</w:t>
      </w:r>
      <w:r>
        <w:rPr>
          <w:rStyle w:val="Aucun"/>
          <w:rFonts w:ascii="Arial Narrow" w:hAnsi="Arial Narrow"/>
          <w:color w:val="000000"/>
          <w:sz w:val="22"/>
          <w:szCs w:val="22"/>
          <w:u w:color="000000"/>
        </w:rPr>
        <w:t xml:space="preserve">ection 2) </w:t>
      </w:r>
      <w:r w:rsidRPr="00DA2035">
        <w:rPr>
          <w:rStyle w:val="Aucun"/>
          <w:rFonts w:ascii="Arial Narrow" w:hAnsi="Arial Narrow"/>
          <w:color w:val="000000"/>
          <w:sz w:val="22"/>
          <w:szCs w:val="22"/>
          <w:u w:color="000000"/>
        </w:rPr>
        <w:t xml:space="preserve">– l. </w:t>
      </w:r>
      <w:r>
        <w:rPr>
          <w:rStyle w:val="Aucun"/>
          <w:rFonts w:ascii="Arial Narrow" w:hAnsi="Arial Narrow"/>
          <w:color w:val="000000"/>
          <w:sz w:val="22"/>
          <w:szCs w:val="22"/>
          <w:u w:color="000000"/>
        </w:rPr>
        <w:t>230</w:t>
      </w:r>
      <w:r w:rsidRPr="00DA2035">
        <w:rPr>
          <w:rStyle w:val="Aucun"/>
          <w:rFonts w:ascii="Arial Narrow" w:hAnsi="Arial Narrow"/>
          <w:color w:val="000000"/>
          <w:sz w:val="22"/>
          <w:szCs w:val="22"/>
          <w:u w:color="000000"/>
        </w:rPr>
        <w:t xml:space="preserve"> x h. </w:t>
      </w:r>
      <w:r>
        <w:rPr>
          <w:rStyle w:val="Aucun"/>
          <w:rFonts w:ascii="Arial Narrow" w:hAnsi="Arial Narrow"/>
          <w:color w:val="000000"/>
          <w:sz w:val="22"/>
          <w:szCs w:val="22"/>
          <w:u w:color="000000"/>
        </w:rPr>
        <w:t>350</w:t>
      </w:r>
      <w:r w:rsidRPr="00DA2035">
        <w:rPr>
          <w:rStyle w:val="Aucun"/>
          <w:rFonts w:ascii="Arial Narrow" w:hAnsi="Arial Narrow"/>
          <w:color w:val="000000"/>
          <w:sz w:val="22"/>
          <w:szCs w:val="22"/>
          <w:u w:color="000000"/>
        </w:rPr>
        <w:t xml:space="preserve"> cm</w:t>
      </w:r>
      <w:r>
        <w:rPr>
          <w:rStyle w:val="Aucun"/>
          <w:rFonts w:ascii="Arial Narrow" w:eastAsia="Arial Narrow" w:hAnsi="Arial Narrow" w:cs="Arial Narrow"/>
          <w:color w:val="000000"/>
          <w:sz w:val="22"/>
          <w:szCs w:val="22"/>
          <w:u w:color="000000"/>
        </w:rPr>
        <w:tab/>
      </w:r>
      <w:r>
        <w:rPr>
          <w:rStyle w:val="Aucun"/>
          <w:rFonts w:ascii="Arial Narrow" w:eastAsia="Arial Narrow" w:hAnsi="Arial Narrow" w:cs="Arial Narrow"/>
          <w:color w:val="000000"/>
          <w:sz w:val="22"/>
          <w:szCs w:val="22"/>
          <w:u w:color="000000"/>
        </w:rPr>
        <w:tab/>
      </w:r>
      <w:r>
        <w:rPr>
          <w:rStyle w:val="Aucun"/>
          <w:rFonts w:ascii="Arial Narrow" w:eastAsia="Arial Narrow" w:hAnsi="Arial Narrow" w:cs="Arial Narrow"/>
          <w:color w:val="000000"/>
          <w:sz w:val="22"/>
          <w:szCs w:val="22"/>
          <w:u w:color="000000"/>
        </w:rPr>
        <w:tab/>
      </w:r>
      <w:r>
        <w:rPr>
          <w:rStyle w:val="Aucun"/>
          <w:rFonts w:ascii="Arial Narrow" w:eastAsia="Arial Narrow" w:hAnsi="Arial Narrow" w:cs="Arial Narrow"/>
          <w:color w:val="000000"/>
          <w:sz w:val="22"/>
          <w:szCs w:val="22"/>
          <w:u w:color="000000"/>
        </w:rPr>
        <w:tab/>
      </w:r>
      <w:r>
        <w:rPr>
          <w:rStyle w:val="Aucun"/>
          <w:rFonts w:ascii="Arial Narrow" w:hAnsi="Arial Narrow"/>
          <w:color w:val="000000"/>
          <w:sz w:val="22"/>
          <w:szCs w:val="22"/>
          <w:u w:color="000000"/>
        </w:rPr>
        <w:t xml:space="preserve">quantité : 8,05 </w:t>
      </w:r>
      <w:r>
        <w:rPr>
          <w:rStyle w:val="AucunA"/>
          <w:rFonts w:ascii="Arial Narrow" w:hAnsi="Arial Narrow"/>
        </w:rPr>
        <w:t>m</w:t>
      </w:r>
      <w:r w:rsidRPr="00BD783D">
        <w:rPr>
          <w:rStyle w:val="AucunA"/>
          <w:rFonts w:ascii="Arial Narrow" w:hAnsi="Arial Narrow"/>
          <w:vertAlign w:val="superscript"/>
        </w:rPr>
        <w:t>2</w:t>
      </w:r>
    </w:p>
    <w:p w14:paraId="3F60D27C" w14:textId="3ACE1AA7" w:rsidR="00DA3EDA" w:rsidRPr="00DA3EDA" w:rsidRDefault="00DA3EDA" w:rsidP="00DA3EDA">
      <w:pPr>
        <w:pStyle w:val="Titre3"/>
        <w:keepNext w:val="0"/>
        <w:keepLines w:val="0"/>
        <w:numPr>
          <w:ilvl w:val="0"/>
          <w:numId w:val="40"/>
        </w:numPr>
        <w:spacing w:before="200" w:after="120"/>
        <w:ind w:left="0" w:firstLine="0"/>
        <w:jc w:val="both"/>
        <w:rPr>
          <w:rFonts w:ascii="Arial Narrow" w:hAnsi="Arial Narrow"/>
          <w:color w:val="000000"/>
          <w:sz w:val="22"/>
          <w:szCs w:val="22"/>
        </w:rPr>
      </w:pPr>
      <w:r>
        <w:rPr>
          <w:rStyle w:val="Aucun"/>
          <w:rFonts w:ascii="Arial Narrow" w:hAnsi="Arial Narrow"/>
          <w:color w:val="000000"/>
          <w:sz w:val="22"/>
          <w:szCs w:val="22"/>
          <w:u w:color="000000"/>
        </w:rPr>
        <w:t xml:space="preserve">Picto audioguide </w:t>
      </w:r>
      <w:r w:rsidR="000911F0">
        <w:rPr>
          <w:rStyle w:val="Aucun"/>
          <w:rFonts w:ascii="Arial Narrow" w:hAnsi="Arial Narrow"/>
          <w:color w:val="000000"/>
          <w:sz w:val="22"/>
          <w:szCs w:val="22"/>
          <w:u w:color="000000"/>
        </w:rPr>
        <w:t xml:space="preserve">adulte </w:t>
      </w:r>
      <w:r>
        <w:rPr>
          <w:rStyle w:val="Aucun"/>
          <w:rFonts w:ascii="Arial Narrow" w:hAnsi="Arial Narrow"/>
          <w:color w:val="000000"/>
          <w:sz w:val="22"/>
          <w:szCs w:val="22"/>
          <w:u w:color="000000"/>
        </w:rPr>
        <w:t>(</w:t>
      </w:r>
      <w:r w:rsidR="006E5207">
        <w:rPr>
          <w:rStyle w:val="Aucun"/>
          <w:rFonts w:ascii="Arial Narrow" w:hAnsi="Arial Narrow"/>
          <w:color w:val="000000"/>
          <w:sz w:val="22"/>
          <w:szCs w:val="22"/>
          <w:u w:color="000000"/>
        </w:rPr>
        <w:t>F</w:t>
      </w:r>
      <w:r>
        <w:rPr>
          <w:rStyle w:val="Aucun"/>
          <w:rFonts w:ascii="Arial Narrow" w:hAnsi="Arial Narrow"/>
          <w:color w:val="000000"/>
          <w:sz w:val="22"/>
          <w:szCs w:val="22"/>
          <w:u w:color="000000"/>
        </w:rPr>
        <w:t>ormat texte de salle) (</w:t>
      </w:r>
      <w:r w:rsidR="006E5207">
        <w:rPr>
          <w:rStyle w:val="Aucun"/>
          <w:rFonts w:ascii="Arial Narrow" w:hAnsi="Arial Narrow"/>
          <w:color w:val="000000"/>
          <w:sz w:val="22"/>
          <w:szCs w:val="22"/>
          <w:u w:color="000000"/>
        </w:rPr>
        <w:t>S</w:t>
      </w:r>
      <w:r>
        <w:rPr>
          <w:rStyle w:val="Aucun"/>
          <w:rFonts w:ascii="Arial Narrow" w:hAnsi="Arial Narrow"/>
          <w:color w:val="000000"/>
          <w:sz w:val="22"/>
          <w:szCs w:val="22"/>
          <w:u w:color="000000"/>
        </w:rPr>
        <w:t xml:space="preserve">ection 1) </w:t>
      </w:r>
      <w:r w:rsidRPr="00DA3EDA">
        <w:rPr>
          <w:rStyle w:val="Aucun"/>
          <w:rFonts w:ascii="Arial Narrow" w:hAnsi="Arial Narrow"/>
          <w:color w:val="000000"/>
          <w:sz w:val="22"/>
          <w:szCs w:val="22"/>
          <w:u w:color="000000"/>
        </w:rPr>
        <w:t xml:space="preserve">– l. </w:t>
      </w:r>
      <w:r>
        <w:rPr>
          <w:rStyle w:val="Aucun"/>
          <w:rFonts w:ascii="Arial Narrow" w:hAnsi="Arial Narrow"/>
          <w:color w:val="000000"/>
          <w:sz w:val="22"/>
          <w:szCs w:val="22"/>
          <w:u w:color="000000"/>
        </w:rPr>
        <w:t>14</w:t>
      </w:r>
      <w:r w:rsidRPr="00DA3EDA">
        <w:rPr>
          <w:rStyle w:val="Aucun"/>
          <w:rFonts w:ascii="Arial Narrow" w:hAnsi="Arial Narrow"/>
          <w:color w:val="000000"/>
          <w:sz w:val="22"/>
          <w:szCs w:val="22"/>
          <w:u w:color="000000"/>
        </w:rPr>
        <w:t xml:space="preserve"> x h. </w:t>
      </w:r>
      <w:r>
        <w:rPr>
          <w:rStyle w:val="Aucun"/>
          <w:rFonts w:ascii="Arial Narrow" w:hAnsi="Arial Narrow"/>
          <w:color w:val="000000"/>
          <w:sz w:val="22"/>
          <w:szCs w:val="22"/>
          <w:u w:color="000000"/>
        </w:rPr>
        <w:t>4</w:t>
      </w:r>
      <w:r w:rsidRPr="00DA3EDA">
        <w:rPr>
          <w:rStyle w:val="Aucun"/>
          <w:rFonts w:ascii="Arial Narrow" w:hAnsi="Arial Narrow"/>
          <w:color w:val="000000"/>
          <w:sz w:val="22"/>
          <w:szCs w:val="22"/>
          <w:u w:color="000000"/>
        </w:rPr>
        <w:t xml:space="preserve"> cm</w:t>
      </w:r>
      <w:r>
        <w:rPr>
          <w:rStyle w:val="Aucun"/>
          <w:rFonts w:ascii="Arial Narrow" w:eastAsia="Arial Narrow" w:hAnsi="Arial Narrow" w:cs="Arial Narrow"/>
          <w:color w:val="000000"/>
          <w:sz w:val="22"/>
          <w:szCs w:val="22"/>
          <w:u w:color="000000"/>
        </w:rPr>
        <w:tab/>
        <w:t>quantit</w:t>
      </w:r>
      <w:r>
        <w:rPr>
          <w:rStyle w:val="Aucun"/>
          <w:rFonts w:ascii="Arial Narrow" w:hAnsi="Arial Narrow"/>
          <w:color w:val="000000"/>
          <w:sz w:val="22"/>
          <w:szCs w:val="22"/>
          <w:u w:color="000000"/>
        </w:rPr>
        <w:t>é : 1,00</w:t>
      </w:r>
    </w:p>
    <w:p w14:paraId="463C6877" w14:textId="5418B202" w:rsidR="0079253F" w:rsidRPr="0079253F" w:rsidRDefault="00A117DA" w:rsidP="0079253F">
      <w:pPr>
        <w:pStyle w:val="Titre3"/>
        <w:keepNext w:val="0"/>
        <w:keepLines w:val="0"/>
        <w:numPr>
          <w:ilvl w:val="0"/>
          <w:numId w:val="40"/>
        </w:numPr>
        <w:spacing w:before="200" w:after="120"/>
        <w:ind w:left="0" w:firstLine="0"/>
        <w:jc w:val="both"/>
        <w:rPr>
          <w:rFonts w:ascii="Arial Narrow" w:hAnsi="Arial Narrow"/>
          <w:color w:val="auto"/>
          <w:sz w:val="22"/>
          <w:szCs w:val="22"/>
          <w:u w:color="FF0000"/>
        </w:rPr>
      </w:pPr>
      <w:r>
        <w:rPr>
          <w:rStyle w:val="Aucun"/>
          <w:rFonts w:ascii="Arial Narrow" w:hAnsi="Arial Narrow"/>
          <w:color w:val="000000"/>
          <w:sz w:val="22"/>
          <w:szCs w:val="22"/>
          <w:u w:color="000000"/>
        </w:rPr>
        <w:t>Signalétique</w:t>
      </w:r>
      <w:r w:rsidR="00DA3EDA">
        <w:rPr>
          <w:rStyle w:val="Aucun"/>
          <w:rFonts w:ascii="Arial Narrow" w:hAnsi="Arial Narrow"/>
          <w:color w:val="000000"/>
          <w:sz w:val="22"/>
          <w:szCs w:val="22"/>
          <w:u w:color="000000"/>
        </w:rPr>
        <w:t xml:space="preserve"> directionnelle (Sortie / Exit) </w:t>
      </w:r>
      <w:r w:rsidR="00DA3EDA" w:rsidRPr="00DA3EDA">
        <w:rPr>
          <w:rStyle w:val="Aucun"/>
          <w:rFonts w:ascii="Arial Narrow" w:hAnsi="Arial Narrow"/>
          <w:color w:val="000000"/>
          <w:sz w:val="22"/>
          <w:szCs w:val="22"/>
          <w:u w:color="000000"/>
        </w:rPr>
        <w:t xml:space="preserve">– l. </w:t>
      </w:r>
      <w:r w:rsidR="00DA3EDA">
        <w:rPr>
          <w:rStyle w:val="Aucun"/>
          <w:rFonts w:ascii="Arial Narrow" w:hAnsi="Arial Narrow"/>
          <w:color w:val="000000"/>
          <w:sz w:val="22"/>
          <w:szCs w:val="22"/>
          <w:u w:color="000000"/>
        </w:rPr>
        <w:t>37</w:t>
      </w:r>
      <w:r w:rsidR="00DA3EDA" w:rsidRPr="00DA3EDA">
        <w:rPr>
          <w:rStyle w:val="Aucun"/>
          <w:rFonts w:ascii="Arial Narrow" w:hAnsi="Arial Narrow"/>
          <w:color w:val="000000"/>
          <w:sz w:val="22"/>
          <w:szCs w:val="22"/>
          <w:u w:color="000000"/>
        </w:rPr>
        <w:t xml:space="preserve"> x h. </w:t>
      </w:r>
      <w:r w:rsidR="00DA3EDA">
        <w:rPr>
          <w:rStyle w:val="Aucun"/>
          <w:rFonts w:ascii="Arial Narrow" w:hAnsi="Arial Narrow"/>
          <w:color w:val="000000"/>
          <w:sz w:val="22"/>
          <w:szCs w:val="22"/>
          <w:u w:color="000000"/>
        </w:rPr>
        <w:t>14,5</w:t>
      </w:r>
      <w:r w:rsidR="00DA3EDA" w:rsidRPr="00DA3EDA">
        <w:rPr>
          <w:rStyle w:val="Aucun"/>
          <w:rFonts w:ascii="Arial Narrow" w:hAnsi="Arial Narrow"/>
          <w:color w:val="000000"/>
          <w:sz w:val="22"/>
          <w:szCs w:val="22"/>
          <w:u w:color="000000"/>
        </w:rPr>
        <w:t xml:space="preserve"> cm</w:t>
      </w:r>
      <w:r w:rsidR="00DA3EDA" w:rsidRPr="00DA3EDA">
        <w:rPr>
          <w:rStyle w:val="Aucun"/>
          <w:rFonts w:ascii="Arial Narrow" w:eastAsia="Arial Narrow" w:hAnsi="Arial Narrow" w:cs="Arial Narrow"/>
          <w:color w:val="000000"/>
          <w:sz w:val="22"/>
          <w:szCs w:val="22"/>
          <w:u w:color="000000"/>
        </w:rPr>
        <w:tab/>
      </w:r>
      <w:r w:rsidR="00DA3EDA">
        <w:rPr>
          <w:rStyle w:val="Aucun"/>
          <w:rFonts w:ascii="Arial Narrow" w:eastAsia="Arial Narrow" w:hAnsi="Arial Narrow" w:cs="Arial Narrow"/>
          <w:color w:val="000000"/>
          <w:sz w:val="22"/>
          <w:szCs w:val="22"/>
          <w:u w:color="000000"/>
        </w:rPr>
        <w:tab/>
      </w:r>
      <w:r w:rsidR="00DA3EDA">
        <w:rPr>
          <w:rStyle w:val="Aucun"/>
          <w:rFonts w:ascii="Arial Narrow" w:eastAsia="Arial Narrow" w:hAnsi="Arial Narrow" w:cs="Arial Narrow"/>
          <w:color w:val="000000"/>
          <w:sz w:val="22"/>
          <w:szCs w:val="22"/>
          <w:u w:color="000000"/>
        </w:rPr>
        <w:tab/>
        <w:t>quantit</w:t>
      </w:r>
      <w:r w:rsidR="00DA3EDA">
        <w:rPr>
          <w:rStyle w:val="Aucun"/>
          <w:rFonts w:ascii="Arial Narrow" w:hAnsi="Arial Narrow"/>
          <w:color w:val="000000"/>
          <w:sz w:val="22"/>
          <w:szCs w:val="22"/>
          <w:u w:color="000000"/>
        </w:rPr>
        <w:t>é : 2,00</w:t>
      </w:r>
    </w:p>
    <w:p w14:paraId="342BDDFC" w14:textId="14DE5A87" w:rsidR="00DA3EDA" w:rsidRPr="0079253F" w:rsidRDefault="00DA3EDA" w:rsidP="00DA3EDA">
      <w:pPr>
        <w:pStyle w:val="Titre3"/>
        <w:keepNext w:val="0"/>
        <w:keepLines w:val="0"/>
        <w:numPr>
          <w:ilvl w:val="0"/>
          <w:numId w:val="40"/>
        </w:numPr>
        <w:spacing w:before="200" w:after="120"/>
        <w:ind w:left="0" w:firstLine="0"/>
        <w:jc w:val="both"/>
        <w:rPr>
          <w:rFonts w:ascii="Arial Narrow" w:hAnsi="Arial Narrow"/>
          <w:color w:val="auto"/>
          <w:sz w:val="22"/>
          <w:szCs w:val="22"/>
          <w:u w:color="FF0000"/>
        </w:rPr>
      </w:pPr>
      <w:r>
        <w:rPr>
          <w:rStyle w:val="Aucun"/>
          <w:rFonts w:ascii="Arial Narrow" w:hAnsi="Arial Narrow"/>
          <w:color w:val="000000"/>
          <w:sz w:val="22"/>
          <w:szCs w:val="22"/>
          <w:u w:color="000000"/>
        </w:rPr>
        <w:t xml:space="preserve">Signalétique directionnelle (Suite de la visite) </w:t>
      </w:r>
      <w:r w:rsidRPr="00DA3EDA">
        <w:rPr>
          <w:rStyle w:val="Aucun"/>
          <w:rFonts w:ascii="Arial Narrow" w:hAnsi="Arial Narrow"/>
          <w:color w:val="000000"/>
          <w:sz w:val="22"/>
          <w:szCs w:val="22"/>
          <w:u w:color="000000"/>
        </w:rPr>
        <w:t xml:space="preserve">– l. </w:t>
      </w:r>
      <w:r>
        <w:rPr>
          <w:rStyle w:val="Aucun"/>
          <w:rFonts w:ascii="Arial Narrow" w:hAnsi="Arial Narrow"/>
          <w:color w:val="000000"/>
          <w:sz w:val="22"/>
          <w:szCs w:val="22"/>
          <w:u w:color="000000"/>
        </w:rPr>
        <w:t>28</w:t>
      </w:r>
      <w:r w:rsidRPr="00DA3EDA">
        <w:rPr>
          <w:rStyle w:val="Aucun"/>
          <w:rFonts w:ascii="Arial Narrow" w:hAnsi="Arial Narrow"/>
          <w:color w:val="000000"/>
          <w:sz w:val="22"/>
          <w:szCs w:val="22"/>
          <w:u w:color="000000"/>
        </w:rPr>
        <w:t xml:space="preserve"> x h. </w:t>
      </w:r>
      <w:r>
        <w:rPr>
          <w:rStyle w:val="Aucun"/>
          <w:rFonts w:ascii="Arial Narrow" w:hAnsi="Arial Narrow"/>
          <w:color w:val="000000"/>
          <w:sz w:val="22"/>
          <w:szCs w:val="22"/>
          <w:u w:color="000000"/>
        </w:rPr>
        <w:t>20</w:t>
      </w:r>
      <w:r w:rsidRPr="00DA3EDA">
        <w:rPr>
          <w:rStyle w:val="Aucun"/>
          <w:rFonts w:ascii="Arial Narrow" w:hAnsi="Arial Narrow"/>
          <w:color w:val="000000"/>
          <w:sz w:val="22"/>
          <w:szCs w:val="22"/>
          <w:u w:color="000000"/>
        </w:rPr>
        <w:t xml:space="preserve"> cm</w:t>
      </w:r>
      <w:r w:rsidRPr="00DA3EDA">
        <w:rPr>
          <w:rStyle w:val="Aucun"/>
          <w:rFonts w:ascii="Arial Narrow" w:eastAsia="Arial Narrow" w:hAnsi="Arial Narrow" w:cs="Arial Narrow"/>
          <w:color w:val="000000"/>
          <w:sz w:val="22"/>
          <w:szCs w:val="22"/>
          <w:u w:color="000000"/>
        </w:rPr>
        <w:tab/>
      </w:r>
      <w:r>
        <w:rPr>
          <w:rStyle w:val="Aucun"/>
          <w:rFonts w:ascii="Arial Narrow" w:eastAsia="Arial Narrow" w:hAnsi="Arial Narrow" w:cs="Arial Narrow"/>
          <w:color w:val="000000"/>
          <w:sz w:val="22"/>
          <w:szCs w:val="22"/>
          <w:u w:color="000000"/>
        </w:rPr>
        <w:tab/>
        <w:t>quantit</w:t>
      </w:r>
      <w:r>
        <w:rPr>
          <w:rStyle w:val="Aucun"/>
          <w:rFonts w:ascii="Arial Narrow" w:hAnsi="Arial Narrow"/>
          <w:color w:val="000000"/>
          <w:sz w:val="22"/>
          <w:szCs w:val="22"/>
          <w:u w:color="000000"/>
        </w:rPr>
        <w:t>é : 2,00</w:t>
      </w:r>
    </w:p>
    <w:p w14:paraId="0C82C832" w14:textId="1B272939" w:rsidR="00DA3EDA" w:rsidRPr="0079253F" w:rsidRDefault="00DA3EDA" w:rsidP="00DA3EDA">
      <w:pPr>
        <w:pStyle w:val="Titre3"/>
        <w:keepNext w:val="0"/>
        <w:keepLines w:val="0"/>
        <w:numPr>
          <w:ilvl w:val="0"/>
          <w:numId w:val="40"/>
        </w:numPr>
        <w:spacing w:before="200" w:after="120"/>
        <w:ind w:left="0" w:firstLine="0"/>
        <w:jc w:val="both"/>
        <w:rPr>
          <w:rFonts w:ascii="Arial Narrow" w:hAnsi="Arial Narrow"/>
          <w:color w:val="auto"/>
          <w:sz w:val="22"/>
          <w:szCs w:val="22"/>
          <w:u w:color="FF0000"/>
        </w:rPr>
      </w:pPr>
      <w:r>
        <w:rPr>
          <w:rStyle w:val="Aucun"/>
          <w:rFonts w:ascii="Arial Narrow" w:hAnsi="Arial Narrow"/>
          <w:color w:val="000000"/>
          <w:sz w:val="22"/>
          <w:szCs w:val="22"/>
          <w:u w:color="000000"/>
        </w:rPr>
        <w:t xml:space="preserve">Signalétique sécurité (Suite de la visite) </w:t>
      </w:r>
      <w:r w:rsidRPr="00DA3EDA">
        <w:rPr>
          <w:rStyle w:val="Aucun"/>
          <w:rFonts w:ascii="Arial Narrow" w:hAnsi="Arial Narrow"/>
          <w:color w:val="000000"/>
          <w:sz w:val="22"/>
          <w:szCs w:val="22"/>
          <w:u w:color="000000"/>
        </w:rPr>
        <w:t xml:space="preserve">– l. </w:t>
      </w:r>
      <w:r>
        <w:rPr>
          <w:rStyle w:val="Aucun"/>
          <w:rFonts w:ascii="Arial Narrow" w:hAnsi="Arial Narrow"/>
          <w:color w:val="000000"/>
          <w:sz w:val="22"/>
          <w:szCs w:val="22"/>
          <w:u w:color="000000"/>
        </w:rPr>
        <w:t>30</w:t>
      </w:r>
      <w:r w:rsidRPr="00DA3EDA">
        <w:rPr>
          <w:rStyle w:val="Aucun"/>
          <w:rFonts w:ascii="Arial Narrow" w:hAnsi="Arial Narrow"/>
          <w:color w:val="000000"/>
          <w:sz w:val="22"/>
          <w:szCs w:val="22"/>
          <w:u w:color="000000"/>
        </w:rPr>
        <w:t xml:space="preserve"> x h. </w:t>
      </w:r>
      <w:r>
        <w:rPr>
          <w:rStyle w:val="Aucun"/>
          <w:rFonts w:ascii="Arial Narrow" w:hAnsi="Arial Narrow"/>
          <w:color w:val="000000"/>
          <w:sz w:val="22"/>
          <w:szCs w:val="22"/>
          <w:u w:color="000000"/>
        </w:rPr>
        <w:t>10</w:t>
      </w:r>
      <w:r w:rsidRPr="00DA3EDA">
        <w:rPr>
          <w:rStyle w:val="Aucun"/>
          <w:rFonts w:ascii="Arial Narrow" w:hAnsi="Arial Narrow"/>
          <w:color w:val="000000"/>
          <w:sz w:val="22"/>
          <w:szCs w:val="22"/>
          <w:u w:color="000000"/>
        </w:rPr>
        <w:t xml:space="preserve"> cm</w:t>
      </w:r>
      <w:r w:rsidRPr="00DA3EDA">
        <w:rPr>
          <w:rStyle w:val="Aucun"/>
          <w:rFonts w:ascii="Arial Narrow" w:eastAsia="Arial Narrow" w:hAnsi="Arial Narrow" w:cs="Arial Narrow"/>
          <w:color w:val="000000"/>
          <w:sz w:val="22"/>
          <w:szCs w:val="22"/>
          <w:u w:color="000000"/>
        </w:rPr>
        <w:tab/>
      </w:r>
      <w:r>
        <w:rPr>
          <w:rStyle w:val="Aucun"/>
          <w:rFonts w:ascii="Arial Narrow" w:eastAsia="Arial Narrow" w:hAnsi="Arial Narrow" w:cs="Arial Narrow"/>
          <w:color w:val="000000"/>
          <w:sz w:val="22"/>
          <w:szCs w:val="22"/>
          <w:u w:color="000000"/>
        </w:rPr>
        <w:tab/>
      </w:r>
      <w:r>
        <w:rPr>
          <w:rStyle w:val="Aucun"/>
          <w:rFonts w:ascii="Arial Narrow" w:eastAsia="Arial Narrow" w:hAnsi="Arial Narrow" w:cs="Arial Narrow"/>
          <w:color w:val="000000"/>
          <w:sz w:val="22"/>
          <w:szCs w:val="22"/>
          <w:u w:color="000000"/>
        </w:rPr>
        <w:tab/>
        <w:t>quantit</w:t>
      </w:r>
      <w:r>
        <w:rPr>
          <w:rStyle w:val="Aucun"/>
          <w:rFonts w:ascii="Arial Narrow" w:hAnsi="Arial Narrow"/>
          <w:color w:val="000000"/>
          <w:sz w:val="22"/>
          <w:szCs w:val="22"/>
          <w:u w:color="000000"/>
        </w:rPr>
        <w:t>é : 12,00</w:t>
      </w:r>
    </w:p>
    <w:p w14:paraId="6C53E49D" w14:textId="0633A51C" w:rsidR="00DA3EDA" w:rsidRPr="0079253F" w:rsidRDefault="00DA3EDA" w:rsidP="00DA3EDA">
      <w:pPr>
        <w:pStyle w:val="Titre3"/>
        <w:keepNext w:val="0"/>
        <w:keepLines w:val="0"/>
        <w:numPr>
          <w:ilvl w:val="0"/>
          <w:numId w:val="40"/>
        </w:numPr>
        <w:spacing w:before="200" w:after="120"/>
        <w:ind w:left="0" w:firstLine="0"/>
        <w:jc w:val="both"/>
        <w:rPr>
          <w:rFonts w:ascii="Arial Narrow" w:hAnsi="Arial Narrow"/>
          <w:color w:val="auto"/>
          <w:sz w:val="22"/>
          <w:szCs w:val="22"/>
          <w:u w:color="FF0000"/>
        </w:rPr>
      </w:pPr>
      <w:r>
        <w:rPr>
          <w:rStyle w:val="Aucun"/>
          <w:rFonts w:ascii="Arial Narrow" w:hAnsi="Arial Narrow"/>
          <w:color w:val="000000"/>
          <w:sz w:val="22"/>
          <w:szCs w:val="22"/>
          <w:u w:color="000000"/>
        </w:rPr>
        <w:t xml:space="preserve">Signalétique fiche de salle </w:t>
      </w:r>
      <w:r w:rsidRPr="00DA3EDA">
        <w:rPr>
          <w:rStyle w:val="Aucun"/>
          <w:rFonts w:ascii="Arial Narrow" w:hAnsi="Arial Narrow"/>
          <w:color w:val="000000"/>
          <w:sz w:val="22"/>
          <w:szCs w:val="22"/>
          <w:u w:color="000000"/>
        </w:rPr>
        <w:t xml:space="preserve">– l. </w:t>
      </w:r>
      <w:r>
        <w:rPr>
          <w:rStyle w:val="Aucun"/>
          <w:rFonts w:ascii="Arial Narrow" w:hAnsi="Arial Narrow"/>
          <w:color w:val="000000"/>
          <w:sz w:val="22"/>
          <w:szCs w:val="22"/>
          <w:u w:color="000000"/>
        </w:rPr>
        <w:t>15</w:t>
      </w:r>
      <w:r w:rsidRPr="00DA3EDA">
        <w:rPr>
          <w:rStyle w:val="Aucun"/>
          <w:rFonts w:ascii="Arial Narrow" w:hAnsi="Arial Narrow"/>
          <w:color w:val="000000"/>
          <w:sz w:val="22"/>
          <w:szCs w:val="22"/>
          <w:u w:color="000000"/>
        </w:rPr>
        <w:t xml:space="preserve"> x h. </w:t>
      </w:r>
      <w:r>
        <w:rPr>
          <w:rStyle w:val="Aucun"/>
          <w:rFonts w:ascii="Arial Narrow" w:hAnsi="Arial Narrow"/>
          <w:color w:val="000000"/>
          <w:sz w:val="22"/>
          <w:szCs w:val="22"/>
          <w:u w:color="000000"/>
        </w:rPr>
        <w:t>3</w:t>
      </w:r>
      <w:r w:rsidRPr="00DA3EDA">
        <w:rPr>
          <w:rStyle w:val="Aucun"/>
          <w:rFonts w:ascii="Arial Narrow" w:hAnsi="Arial Narrow"/>
          <w:color w:val="000000"/>
          <w:sz w:val="22"/>
          <w:szCs w:val="22"/>
          <w:u w:color="000000"/>
        </w:rPr>
        <w:t xml:space="preserve"> cm</w:t>
      </w:r>
      <w:r w:rsidRPr="00DA3EDA">
        <w:rPr>
          <w:rStyle w:val="Aucun"/>
          <w:rFonts w:ascii="Arial Narrow" w:eastAsia="Arial Narrow" w:hAnsi="Arial Narrow" w:cs="Arial Narrow"/>
          <w:color w:val="000000"/>
          <w:sz w:val="22"/>
          <w:szCs w:val="22"/>
          <w:u w:color="000000"/>
        </w:rPr>
        <w:tab/>
      </w:r>
      <w:r>
        <w:rPr>
          <w:rStyle w:val="Aucun"/>
          <w:rFonts w:ascii="Arial Narrow" w:eastAsia="Arial Narrow" w:hAnsi="Arial Narrow" w:cs="Arial Narrow"/>
          <w:color w:val="000000"/>
          <w:sz w:val="22"/>
          <w:szCs w:val="22"/>
          <w:u w:color="000000"/>
        </w:rPr>
        <w:tab/>
      </w:r>
      <w:r>
        <w:rPr>
          <w:rStyle w:val="Aucun"/>
          <w:rFonts w:ascii="Arial Narrow" w:eastAsia="Arial Narrow" w:hAnsi="Arial Narrow" w:cs="Arial Narrow"/>
          <w:color w:val="000000"/>
          <w:sz w:val="22"/>
          <w:szCs w:val="22"/>
          <w:u w:color="000000"/>
        </w:rPr>
        <w:tab/>
      </w:r>
      <w:r>
        <w:rPr>
          <w:rStyle w:val="Aucun"/>
          <w:rFonts w:ascii="Arial Narrow" w:eastAsia="Arial Narrow" w:hAnsi="Arial Narrow" w:cs="Arial Narrow"/>
          <w:color w:val="000000"/>
          <w:sz w:val="22"/>
          <w:szCs w:val="22"/>
          <w:u w:color="000000"/>
        </w:rPr>
        <w:tab/>
      </w:r>
      <w:r>
        <w:rPr>
          <w:rStyle w:val="Aucun"/>
          <w:rFonts w:ascii="Arial Narrow" w:eastAsia="Arial Narrow" w:hAnsi="Arial Narrow" w:cs="Arial Narrow"/>
          <w:color w:val="000000"/>
          <w:sz w:val="22"/>
          <w:szCs w:val="22"/>
          <w:u w:color="000000"/>
        </w:rPr>
        <w:tab/>
        <w:t>quantit</w:t>
      </w:r>
      <w:r>
        <w:rPr>
          <w:rStyle w:val="Aucun"/>
          <w:rFonts w:ascii="Arial Narrow" w:hAnsi="Arial Narrow"/>
          <w:color w:val="000000"/>
          <w:sz w:val="22"/>
          <w:szCs w:val="22"/>
          <w:u w:color="000000"/>
        </w:rPr>
        <w:t>é : 2,00</w:t>
      </w:r>
    </w:p>
    <w:p w14:paraId="11E65A76" w14:textId="2EFDAE96" w:rsidR="00DA3EDA" w:rsidRPr="0079253F" w:rsidRDefault="00DA3EDA" w:rsidP="00DA3EDA">
      <w:pPr>
        <w:pStyle w:val="Titre3"/>
        <w:keepNext w:val="0"/>
        <w:keepLines w:val="0"/>
        <w:numPr>
          <w:ilvl w:val="0"/>
          <w:numId w:val="40"/>
        </w:numPr>
        <w:spacing w:before="200" w:after="120"/>
        <w:ind w:left="0" w:firstLine="0"/>
        <w:jc w:val="both"/>
        <w:rPr>
          <w:rFonts w:ascii="Arial Narrow" w:hAnsi="Arial Narrow"/>
          <w:color w:val="auto"/>
          <w:sz w:val="22"/>
          <w:szCs w:val="22"/>
          <w:u w:color="FF0000"/>
        </w:rPr>
      </w:pPr>
      <w:r>
        <w:rPr>
          <w:rStyle w:val="Aucun"/>
          <w:rFonts w:ascii="Arial Narrow" w:hAnsi="Arial Narrow"/>
          <w:color w:val="000000"/>
          <w:sz w:val="22"/>
          <w:szCs w:val="22"/>
          <w:u w:color="000000"/>
        </w:rPr>
        <w:t xml:space="preserve">Signalétique FALC </w:t>
      </w:r>
      <w:r w:rsidRPr="00DA3EDA">
        <w:rPr>
          <w:rStyle w:val="Aucun"/>
          <w:rFonts w:ascii="Arial Narrow" w:hAnsi="Arial Narrow"/>
          <w:color w:val="000000"/>
          <w:sz w:val="22"/>
          <w:szCs w:val="22"/>
          <w:u w:color="000000"/>
        </w:rPr>
        <w:t xml:space="preserve">– l. </w:t>
      </w:r>
      <w:r>
        <w:rPr>
          <w:rStyle w:val="Aucun"/>
          <w:rFonts w:ascii="Arial Narrow" w:hAnsi="Arial Narrow"/>
          <w:color w:val="000000"/>
          <w:sz w:val="22"/>
          <w:szCs w:val="22"/>
          <w:u w:color="000000"/>
        </w:rPr>
        <w:t>7</w:t>
      </w:r>
      <w:r w:rsidRPr="00DA3EDA">
        <w:rPr>
          <w:rStyle w:val="Aucun"/>
          <w:rFonts w:ascii="Arial Narrow" w:hAnsi="Arial Narrow"/>
          <w:color w:val="000000"/>
          <w:sz w:val="22"/>
          <w:szCs w:val="22"/>
          <w:u w:color="000000"/>
        </w:rPr>
        <w:t xml:space="preserve"> x h. </w:t>
      </w:r>
      <w:r>
        <w:rPr>
          <w:rStyle w:val="Aucun"/>
          <w:rFonts w:ascii="Arial Narrow" w:hAnsi="Arial Narrow"/>
          <w:color w:val="000000"/>
          <w:sz w:val="22"/>
          <w:szCs w:val="22"/>
          <w:u w:color="000000"/>
        </w:rPr>
        <w:t>5.6</w:t>
      </w:r>
      <w:r w:rsidRPr="00DA3EDA">
        <w:rPr>
          <w:rStyle w:val="Aucun"/>
          <w:rFonts w:ascii="Arial Narrow" w:hAnsi="Arial Narrow"/>
          <w:color w:val="000000"/>
          <w:sz w:val="22"/>
          <w:szCs w:val="22"/>
          <w:u w:color="000000"/>
        </w:rPr>
        <w:t xml:space="preserve"> cm</w:t>
      </w:r>
      <w:r w:rsidRPr="00DA3EDA">
        <w:rPr>
          <w:rStyle w:val="Aucun"/>
          <w:rFonts w:ascii="Arial Narrow" w:eastAsia="Arial Narrow" w:hAnsi="Arial Narrow" w:cs="Arial Narrow"/>
          <w:color w:val="000000"/>
          <w:sz w:val="22"/>
          <w:szCs w:val="22"/>
          <w:u w:color="000000"/>
        </w:rPr>
        <w:tab/>
      </w:r>
      <w:r>
        <w:rPr>
          <w:rStyle w:val="Aucun"/>
          <w:rFonts w:ascii="Arial Narrow" w:eastAsia="Arial Narrow" w:hAnsi="Arial Narrow" w:cs="Arial Narrow"/>
          <w:color w:val="000000"/>
          <w:sz w:val="22"/>
          <w:szCs w:val="22"/>
          <w:u w:color="000000"/>
        </w:rPr>
        <w:tab/>
      </w:r>
      <w:r>
        <w:rPr>
          <w:rStyle w:val="Aucun"/>
          <w:rFonts w:ascii="Arial Narrow" w:eastAsia="Arial Narrow" w:hAnsi="Arial Narrow" w:cs="Arial Narrow"/>
          <w:color w:val="000000"/>
          <w:sz w:val="22"/>
          <w:szCs w:val="22"/>
          <w:u w:color="000000"/>
        </w:rPr>
        <w:tab/>
      </w:r>
      <w:r>
        <w:rPr>
          <w:rStyle w:val="Aucun"/>
          <w:rFonts w:ascii="Arial Narrow" w:eastAsia="Arial Narrow" w:hAnsi="Arial Narrow" w:cs="Arial Narrow"/>
          <w:color w:val="000000"/>
          <w:sz w:val="22"/>
          <w:szCs w:val="22"/>
          <w:u w:color="000000"/>
        </w:rPr>
        <w:tab/>
      </w:r>
      <w:r>
        <w:rPr>
          <w:rStyle w:val="Aucun"/>
          <w:rFonts w:ascii="Arial Narrow" w:eastAsia="Arial Narrow" w:hAnsi="Arial Narrow" w:cs="Arial Narrow"/>
          <w:color w:val="000000"/>
          <w:sz w:val="22"/>
          <w:szCs w:val="22"/>
          <w:u w:color="000000"/>
        </w:rPr>
        <w:tab/>
        <w:t>quantit</w:t>
      </w:r>
      <w:r>
        <w:rPr>
          <w:rStyle w:val="Aucun"/>
          <w:rFonts w:ascii="Arial Narrow" w:hAnsi="Arial Narrow"/>
          <w:color w:val="000000"/>
          <w:sz w:val="22"/>
          <w:szCs w:val="22"/>
          <w:u w:color="000000"/>
        </w:rPr>
        <w:t>é : 1,00</w:t>
      </w:r>
    </w:p>
    <w:p w14:paraId="33BD6B10" w14:textId="2AE7EB6E" w:rsidR="00DA3EDA" w:rsidRPr="0079253F" w:rsidRDefault="00DA3EDA" w:rsidP="00DA3EDA">
      <w:pPr>
        <w:pStyle w:val="Titre3"/>
        <w:keepNext w:val="0"/>
        <w:keepLines w:val="0"/>
        <w:numPr>
          <w:ilvl w:val="0"/>
          <w:numId w:val="40"/>
        </w:numPr>
        <w:spacing w:before="200" w:after="120"/>
        <w:ind w:left="0" w:firstLine="0"/>
        <w:jc w:val="both"/>
        <w:rPr>
          <w:rFonts w:ascii="Arial Narrow" w:hAnsi="Arial Narrow"/>
          <w:color w:val="auto"/>
          <w:sz w:val="22"/>
          <w:szCs w:val="22"/>
          <w:u w:color="FF0000"/>
        </w:rPr>
      </w:pPr>
      <w:r>
        <w:rPr>
          <w:rStyle w:val="Aucun"/>
          <w:rFonts w:ascii="Arial Narrow" w:hAnsi="Arial Narrow"/>
          <w:color w:val="000000"/>
          <w:sz w:val="22"/>
          <w:szCs w:val="22"/>
          <w:u w:color="000000"/>
        </w:rPr>
        <w:t xml:space="preserve">Signalétique Sens interdit </w:t>
      </w:r>
      <w:r w:rsidRPr="00DA3EDA">
        <w:rPr>
          <w:rStyle w:val="Aucun"/>
          <w:rFonts w:ascii="Arial Narrow" w:hAnsi="Arial Narrow"/>
          <w:color w:val="000000"/>
          <w:sz w:val="22"/>
          <w:szCs w:val="22"/>
          <w:u w:color="000000"/>
        </w:rPr>
        <w:t xml:space="preserve">– l. </w:t>
      </w:r>
      <w:r>
        <w:rPr>
          <w:rStyle w:val="Aucun"/>
          <w:rFonts w:ascii="Arial Narrow" w:hAnsi="Arial Narrow"/>
          <w:color w:val="000000"/>
          <w:sz w:val="22"/>
          <w:szCs w:val="22"/>
          <w:u w:color="000000"/>
        </w:rPr>
        <w:t>6</w:t>
      </w:r>
      <w:r w:rsidRPr="00DA3EDA">
        <w:rPr>
          <w:rStyle w:val="Aucun"/>
          <w:rFonts w:ascii="Arial Narrow" w:hAnsi="Arial Narrow"/>
          <w:color w:val="000000"/>
          <w:sz w:val="22"/>
          <w:szCs w:val="22"/>
          <w:u w:color="000000"/>
        </w:rPr>
        <w:t xml:space="preserve"> x h. </w:t>
      </w:r>
      <w:r>
        <w:rPr>
          <w:rStyle w:val="Aucun"/>
          <w:rFonts w:ascii="Arial Narrow" w:hAnsi="Arial Narrow"/>
          <w:color w:val="000000"/>
          <w:sz w:val="22"/>
          <w:szCs w:val="22"/>
          <w:u w:color="000000"/>
        </w:rPr>
        <w:t>6</w:t>
      </w:r>
      <w:r w:rsidRPr="00DA3EDA">
        <w:rPr>
          <w:rStyle w:val="Aucun"/>
          <w:rFonts w:ascii="Arial Narrow" w:hAnsi="Arial Narrow"/>
          <w:color w:val="000000"/>
          <w:sz w:val="22"/>
          <w:szCs w:val="22"/>
          <w:u w:color="000000"/>
        </w:rPr>
        <w:t xml:space="preserve"> cm</w:t>
      </w:r>
      <w:r w:rsidRPr="00DA3EDA">
        <w:rPr>
          <w:rStyle w:val="Aucun"/>
          <w:rFonts w:ascii="Arial Narrow" w:eastAsia="Arial Narrow" w:hAnsi="Arial Narrow" w:cs="Arial Narrow"/>
          <w:color w:val="000000"/>
          <w:sz w:val="22"/>
          <w:szCs w:val="22"/>
          <w:u w:color="000000"/>
        </w:rPr>
        <w:tab/>
      </w:r>
      <w:r>
        <w:rPr>
          <w:rStyle w:val="Aucun"/>
          <w:rFonts w:ascii="Arial Narrow" w:eastAsia="Arial Narrow" w:hAnsi="Arial Narrow" w:cs="Arial Narrow"/>
          <w:color w:val="000000"/>
          <w:sz w:val="22"/>
          <w:szCs w:val="22"/>
          <w:u w:color="000000"/>
        </w:rPr>
        <w:tab/>
      </w:r>
      <w:r>
        <w:rPr>
          <w:rStyle w:val="Aucun"/>
          <w:rFonts w:ascii="Arial Narrow" w:eastAsia="Arial Narrow" w:hAnsi="Arial Narrow" w:cs="Arial Narrow"/>
          <w:color w:val="000000"/>
          <w:sz w:val="22"/>
          <w:szCs w:val="22"/>
          <w:u w:color="000000"/>
        </w:rPr>
        <w:tab/>
      </w:r>
      <w:r>
        <w:rPr>
          <w:rStyle w:val="Aucun"/>
          <w:rFonts w:ascii="Arial Narrow" w:eastAsia="Arial Narrow" w:hAnsi="Arial Narrow" w:cs="Arial Narrow"/>
          <w:color w:val="000000"/>
          <w:sz w:val="22"/>
          <w:szCs w:val="22"/>
          <w:u w:color="000000"/>
        </w:rPr>
        <w:tab/>
      </w:r>
      <w:r>
        <w:rPr>
          <w:rStyle w:val="Aucun"/>
          <w:rFonts w:ascii="Arial Narrow" w:eastAsia="Arial Narrow" w:hAnsi="Arial Narrow" w:cs="Arial Narrow"/>
          <w:color w:val="000000"/>
          <w:sz w:val="22"/>
          <w:szCs w:val="22"/>
          <w:u w:color="000000"/>
        </w:rPr>
        <w:tab/>
        <w:t>quantit</w:t>
      </w:r>
      <w:r>
        <w:rPr>
          <w:rStyle w:val="Aucun"/>
          <w:rFonts w:ascii="Arial Narrow" w:hAnsi="Arial Narrow"/>
          <w:color w:val="000000"/>
          <w:sz w:val="22"/>
          <w:szCs w:val="22"/>
          <w:u w:color="000000"/>
        </w:rPr>
        <w:t>é : 5,00</w:t>
      </w:r>
    </w:p>
    <w:p w14:paraId="19B0F070" w14:textId="4C1366D1" w:rsidR="00DA3EDA" w:rsidRPr="0079253F" w:rsidRDefault="00DA3EDA" w:rsidP="00DA3EDA">
      <w:pPr>
        <w:pStyle w:val="Titre3"/>
        <w:keepNext w:val="0"/>
        <w:keepLines w:val="0"/>
        <w:numPr>
          <w:ilvl w:val="0"/>
          <w:numId w:val="40"/>
        </w:numPr>
        <w:spacing w:before="200" w:after="120"/>
        <w:ind w:left="0" w:firstLine="0"/>
        <w:jc w:val="both"/>
        <w:rPr>
          <w:rFonts w:ascii="Arial Narrow" w:hAnsi="Arial Narrow"/>
          <w:color w:val="auto"/>
          <w:sz w:val="22"/>
          <w:szCs w:val="22"/>
          <w:u w:color="FF0000"/>
        </w:rPr>
      </w:pPr>
      <w:r>
        <w:rPr>
          <w:rStyle w:val="Aucun"/>
          <w:rFonts w:ascii="Arial Narrow" w:hAnsi="Arial Narrow"/>
          <w:color w:val="000000"/>
          <w:sz w:val="22"/>
          <w:szCs w:val="22"/>
          <w:u w:color="000000"/>
        </w:rPr>
        <w:t xml:space="preserve">Signalétique Photos interdites </w:t>
      </w:r>
      <w:r w:rsidRPr="00DA3EDA">
        <w:rPr>
          <w:rStyle w:val="Aucun"/>
          <w:rFonts w:ascii="Arial Narrow" w:hAnsi="Arial Narrow"/>
          <w:color w:val="000000"/>
          <w:sz w:val="22"/>
          <w:szCs w:val="22"/>
          <w:u w:color="000000"/>
        </w:rPr>
        <w:t xml:space="preserve">– l. </w:t>
      </w:r>
      <w:r>
        <w:rPr>
          <w:rStyle w:val="Aucun"/>
          <w:rFonts w:ascii="Arial Narrow" w:hAnsi="Arial Narrow"/>
          <w:color w:val="000000"/>
          <w:sz w:val="22"/>
          <w:szCs w:val="22"/>
          <w:u w:color="000000"/>
        </w:rPr>
        <w:t>3</w:t>
      </w:r>
      <w:r w:rsidRPr="00DA3EDA">
        <w:rPr>
          <w:rStyle w:val="Aucun"/>
          <w:rFonts w:ascii="Arial Narrow" w:hAnsi="Arial Narrow"/>
          <w:color w:val="000000"/>
          <w:sz w:val="22"/>
          <w:szCs w:val="22"/>
          <w:u w:color="000000"/>
        </w:rPr>
        <w:t xml:space="preserve"> x h. </w:t>
      </w:r>
      <w:r>
        <w:rPr>
          <w:rStyle w:val="Aucun"/>
          <w:rFonts w:ascii="Arial Narrow" w:hAnsi="Arial Narrow"/>
          <w:color w:val="000000"/>
          <w:sz w:val="22"/>
          <w:szCs w:val="22"/>
          <w:u w:color="000000"/>
        </w:rPr>
        <w:t>3</w:t>
      </w:r>
      <w:r w:rsidRPr="00DA3EDA">
        <w:rPr>
          <w:rStyle w:val="Aucun"/>
          <w:rFonts w:ascii="Arial Narrow" w:hAnsi="Arial Narrow"/>
          <w:color w:val="000000"/>
          <w:sz w:val="22"/>
          <w:szCs w:val="22"/>
          <w:u w:color="000000"/>
        </w:rPr>
        <w:t xml:space="preserve"> cm</w:t>
      </w:r>
      <w:r w:rsidRPr="00DA3EDA">
        <w:rPr>
          <w:rStyle w:val="Aucun"/>
          <w:rFonts w:ascii="Arial Narrow" w:eastAsia="Arial Narrow" w:hAnsi="Arial Narrow" w:cs="Arial Narrow"/>
          <w:color w:val="000000"/>
          <w:sz w:val="22"/>
          <w:szCs w:val="22"/>
          <w:u w:color="000000"/>
        </w:rPr>
        <w:tab/>
      </w:r>
      <w:r>
        <w:rPr>
          <w:rStyle w:val="Aucun"/>
          <w:rFonts w:ascii="Arial Narrow" w:eastAsia="Arial Narrow" w:hAnsi="Arial Narrow" w:cs="Arial Narrow"/>
          <w:color w:val="000000"/>
          <w:sz w:val="22"/>
          <w:szCs w:val="22"/>
          <w:u w:color="000000"/>
        </w:rPr>
        <w:tab/>
      </w:r>
      <w:r>
        <w:rPr>
          <w:rStyle w:val="Aucun"/>
          <w:rFonts w:ascii="Arial Narrow" w:eastAsia="Arial Narrow" w:hAnsi="Arial Narrow" w:cs="Arial Narrow"/>
          <w:color w:val="000000"/>
          <w:sz w:val="22"/>
          <w:szCs w:val="22"/>
          <w:u w:color="000000"/>
        </w:rPr>
        <w:tab/>
      </w:r>
      <w:r>
        <w:rPr>
          <w:rStyle w:val="Aucun"/>
          <w:rFonts w:ascii="Arial Narrow" w:eastAsia="Arial Narrow" w:hAnsi="Arial Narrow" w:cs="Arial Narrow"/>
          <w:color w:val="000000"/>
          <w:sz w:val="22"/>
          <w:szCs w:val="22"/>
          <w:u w:color="000000"/>
        </w:rPr>
        <w:tab/>
        <w:t>quantit</w:t>
      </w:r>
      <w:r>
        <w:rPr>
          <w:rStyle w:val="Aucun"/>
          <w:rFonts w:ascii="Arial Narrow" w:hAnsi="Arial Narrow"/>
          <w:color w:val="000000"/>
          <w:sz w:val="22"/>
          <w:szCs w:val="22"/>
          <w:u w:color="000000"/>
        </w:rPr>
        <w:t>é : 10,00</w:t>
      </w:r>
    </w:p>
    <w:p w14:paraId="4B6C6D7B" w14:textId="77777777" w:rsidR="00DA3EDA" w:rsidRPr="00917753" w:rsidRDefault="00DA3EDA" w:rsidP="00917753"/>
    <w:p w14:paraId="06139CF8" w14:textId="52E2CE4C" w:rsidR="00A117DA" w:rsidRDefault="001C755B" w:rsidP="00917753">
      <w:pPr>
        <w:pStyle w:val="Titre3"/>
        <w:spacing w:before="200" w:after="120"/>
        <w:jc w:val="both"/>
        <w:rPr>
          <w:rStyle w:val="AucunA"/>
        </w:rPr>
      </w:pPr>
      <w:r>
        <w:rPr>
          <w:rStyle w:val="AucunA"/>
        </w:rPr>
        <w:t>5.2.3</w:t>
      </w:r>
      <w:r>
        <w:rPr>
          <w:rStyle w:val="AucunA"/>
        </w:rPr>
        <w:tab/>
      </w:r>
      <w:r w:rsidR="00B50359">
        <w:t>Transfert sérigraphique</w:t>
      </w:r>
    </w:p>
    <w:p w14:paraId="35DB124A" w14:textId="7FB9701A" w:rsidR="00720A9D" w:rsidRDefault="00B50359" w:rsidP="00720A9D">
      <w:r>
        <w:t>Impression en transfert sérigraphique 1</w:t>
      </w:r>
      <w:r w:rsidR="00720A9D">
        <w:t xml:space="preserve"> couleur </w:t>
      </w:r>
      <w:r>
        <w:t>(gris foncé ou gris clair en fonction de la couleur du mur</w:t>
      </w:r>
      <w:r w:rsidR="00720A9D">
        <w:t>)</w:t>
      </w:r>
      <w:r>
        <w:t xml:space="preserve">. </w:t>
      </w:r>
      <w:r w:rsidR="00720A9D">
        <w:t xml:space="preserve">Un soin particulier est attendu en termes de qualité </w:t>
      </w:r>
      <w:r>
        <w:t>du transfert et de précision de sa pose.</w:t>
      </w:r>
    </w:p>
    <w:p w14:paraId="0C50B37A" w14:textId="2AA41918" w:rsidR="00710966" w:rsidRPr="00917753" w:rsidRDefault="00A117DA" w:rsidP="00D42BBF">
      <w:pPr>
        <w:pStyle w:val="Titre3"/>
        <w:keepNext w:val="0"/>
        <w:keepLines w:val="0"/>
        <w:numPr>
          <w:ilvl w:val="0"/>
          <w:numId w:val="40"/>
        </w:numPr>
        <w:spacing w:before="200" w:after="120"/>
        <w:ind w:left="0" w:firstLine="0"/>
        <w:rPr>
          <w:rStyle w:val="Aucun"/>
          <w:rFonts w:ascii="Arial Narrow" w:hAnsi="Arial Narrow"/>
          <w:color w:val="000000"/>
          <w:sz w:val="22"/>
          <w:szCs w:val="22"/>
        </w:rPr>
      </w:pPr>
      <w:r>
        <w:rPr>
          <w:rStyle w:val="Aucun"/>
          <w:rFonts w:ascii="Arial Narrow" w:hAnsi="Arial Narrow"/>
          <w:color w:val="000000"/>
          <w:sz w:val="22"/>
          <w:szCs w:val="22"/>
          <w:u w:color="000000"/>
        </w:rPr>
        <w:t xml:space="preserve">Cartel </w:t>
      </w:r>
      <w:r w:rsidR="00710966">
        <w:rPr>
          <w:rStyle w:val="Aucun"/>
          <w:rFonts w:ascii="Arial Narrow" w:hAnsi="Arial Narrow"/>
          <w:color w:val="000000"/>
          <w:sz w:val="22"/>
          <w:szCs w:val="22"/>
          <w:u w:color="000000"/>
        </w:rPr>
        <w:t>simple</w:t>
      </w:r>
      <w:r w:rsidR="00B50359">
        <w:rPr>
          <w:rStyle w:val="Aucun"/>
          <w:rFonts w:ascii="Arial Narrow" w:hAnsi="Arial Narrow"/>
          <w:color w:val="000000"/>
          <w:sz w:val="22"/>
          <w:szCs w:val="22"/>
          <w:u w:color="000000"/>
        </w:rPr>
        <w:t xml:space="preserve"> </w:t>
      </w:r>
      <w:r w:rsidR="00B50359" w:rsidRPr="00DA3EDA">
        <w:rPr>
          <w:rStyle w:val="Aucun"/>
          <w:rFonts w:ascii="Arial Narrow" w:hAnsi="Arial Narrow"/>
          <w:color w:val="000000"/>
          <w:sz w:val="22"/>
          <w:szCs w:val="22"/>
          <w:u w:color="000000"/>
        </w:rPr>
        <w:t xml:space="preserve">– l. </w:t>
      </w:r>
      <w:r w:rsidR="00B50359">
        <w:rPr>
          <w:rStyle w:val="Aucun"/>
          <w:rFonts w:ascii="Arial Narrow" w:hAnsi="Arial Narrow"/>
          <w:color w:val="000000"/>
          <w:sz w:val="22"/>
          <w:szCs w:val="22"/>
          <w:u w:color="FF0000"/>
        </w:rPr>
        <w:t>17</w:t>
      </w:r>
      <w:r>
        <w:rPr>
          <w:rStyle w:val="Aucun"/>
          <w:rFonts w:ascii="Arial Narrow" w:hAnsi="Arial Narrow"/>
          <w:color w:val="000000"/>
          <w:sz w:val="22"/>
          <w:szCs w:val="22"/>
          <w:u w:color="FF0000"/>
        </w:rPr>
        <w:t xml:space="preserve"> x </w:t>
      </w:r>
      <w:r w:rsidR="00B50359">
        <w:rPr>
          <w:rStyle w:val="Aucun"/>
          <w:rFonts w:ascii="Arial Narrow" w:hAnsi="Arial Narrow"/>
          <w:color w:val="000000"/>
          <w:sz w:val="22"/>
          <w:szCs w:val="22"/>
          <w:u w:color="FF0000"/>
        </w:rPr>
        <w:t xml:space="preserve">h. </w:t>
      </w:r>
      <w:r w:rsidR="00710966">
        <w:rPr>
          <w:rStyle w:val="Aucun"/>
          <w:rFonts w:ascii="Arial Narrow" w:hAnsi="Arial Narrow"/>
          <w:color w:val="000000"/>
          <w:sz w:val="22"/>
          <w:szCs w:val="22"/>
          <w:u w:color="FF0000"/>
        </w:rPr>
        <w:t>1</w:t>
      </w:r>
      <w:r w:rsidR="00B50359">
        <w:rPr>
          <w:rStyle w:val="Aucun"/>
          <w:rFonts w:ascii="Arial Narrow" w:hAnsi="Arial Narrow"/>
          <w:color w:val="000000"/>
          <w:sz w:val="22"/>
          <w:szCs w:val="22"/>
          <w:u w:color="FF0000"/>
        </w:rPr>
        <w:t>0,5</w:t>
      </w:r>
      <w:r w:rsidR="00710966">
        <w:rPr>
          <w:rStyle w:val="Aucun"/>
          <w:rFonts w:ascii="Arial Narrow" w:hAnsi="Arial Narrow"/>
          <w:color w:val="000000"/>
          <w:sz w:val="22"/>
          <w:szCs w:val="22"/>
          <w:u w:color="FF0000"/>
        </w:rPr>
        <w:t xml:space="preserve"> </w:t>
      </w:r>
      <w:r>
        <w:rPr>
          <w:rStyle w:val="Aucun"/>
          <w:rFonts w:ascii="Arial Narrow" w:hAnsi="Arial Narrow"/>
          <w:color w:val="000000"/>
          <w:sz w:val="22"/>
          <w:szCs w:val="22"/>
          <w:u w:color="FF0000"/>
        </w:rPr>
        <w:t>cm</w:t>
      </w:r>
      <w:r>
        <w:rPr>
          <w:rStyle w:val="Aucun"/>
          <w:rFonts w:ascii="Arial Narrow" w:eastAsia="Arial Narrow" w:hAnsi="Arial Narrow" w:cs="Arial Narrow"/>
          <w:color w:val="000000"/>
          <w:sz w:val="22"/>
          <w:szCs w:val="22"/>
          <w:u w:color="000000"/>
        </w:rPr>
        <w:tab/>
      </w:r>
      <w:r>
        <w:rPr>
          <w:rStyle w:val="Aucun"/>
          <w:rFonts w:ascii="Arial Narrow" w:eastAsia="Arial Narrow" w:hAnsi="Arial Narrow" w:cs="Arial Narrow"/>
          <w:color w:val="000000"/>
          <w:sz w:val="22"/>
          <w:szCs w:val="22"/>
          <w:u w:color="000000"/>
        </w:rPr>
        <w:tab/>
      </w:r>
      <w:r>
        <w:rPr>
          <w:rStyle w:val="Aucun"/>
          <w:rFonts w:ascii="Arial Narrow" w:eastAsia="Arial Narrow" w:hAnsi="Arial Narrow" w:cs="Arial Narrow"/>
          <w:color w:val="000000"/>
          <w:sz w:val="22"/>
          <w:szCs w:val="22"/>
          <w:u w:color="000000"/>
        </w:rPr>
        <w:tab/>
      </w:r>
      <w:r>
        <w:rPr>
          <w:rStyle w:val="Aucun"/>
          <w:rFonts w:ascii="Arial Narrow" w:eastAsia="Arial Narrow" w:hAnsi="Arial Narrow" w:cs="Arial Narrow"/>
          <w:color w:val="000000"/>
          <w:sz w:val="22"/>
          <w:szCs w:val="22"/>
          <w:u w:color="000000"/>
        </w:rPr>
        <w:tab/>
      </w:r>
      <w:r>
        <w:rPr>
          <w:rStyle w:val="Aucun"/>
          <w:rFonts w:ascii="Arial Narrow" w:eastAsia="Arial Narrow" w:hAnsi="Arial Narrow" w:cs="Arial Narrow"/>
          <w:color w:val="000000"/>
          <w:sz w:val="22"/>
          <w:szCs w:val="22"/>
          <w:u w:color="000000"/>
        </w:rPr>
        <w:tab/>
      </w:r>
      <w:r>
        <w:rPr>
          <w:rStyle w:val="Aucun"/>
          <w:rFonts w:ascii="Arial Narrow" w:eastAsia="Arial Narrow" w:hAnsi="Arial Narrow" w:cs="Arial Narrow"/>
          <w:color w:val="000000"/>
          <w:sz w:val="22"/>
          <w:szCs w:val="22"/>
          <w:u w:color="000000"/>
        </w:rPr>
        <w:tab/>
        <w:t>quantit</w:t>
      </w:r>
      <w:r>
        <w:rPr>
          <w:rStyle w:val="Aucun"/>
          <w:rFonts w:ascii="Arial Narrow" w:hAnsi="Arial Narrow"/>
          <w:color w:val="000000"/>
          <w:sz w:val="22"/>
          <w:szCs w:val="22"/>
          <w:u w:color="000000"/>
        </w:rPr>
        <w:t>é :</w:t>
      </w:r>
      <w:r w:rsidR="00D42BBF">
        <w:rPr>
          <w:rStyle w:val="Aucun"/>
          <w:rFonts w:ascii="Arial Narrow" w:hAnsi="Arial Narrow"/>
          <w:color w:val="000000"/>
          <w:sz w:val="22"/>
          <w:szCs w:val="22"/>
          <w:u w:color="000000"/>
        </w:rPr>
        <w:t xml:space="preserve"> </w:t>
      </w:r>
      <w:r w:rsidR="000911F0">
        <w:rPr>
          <w:rStyle w:val="Aucun"/>
          <w:rFonts w:ascii="Arial Narrow" w:hAnsi="Arial Narrow"/>
          <w:color w:val="000000"/>
          <w:sz w:val="22"/>
          <w:szCs w:val="22"/>
          <w:u w:color="000000"/>
        </w:rPr>
        <w:t>50</w:t>
      </w:r>
      <w:r>
        <w:rPr>
          <w:rStyle w:val="Aucun"/>
          <w:rFonts w:ascii="Arial Narrow" w:hAnsi="Arial Narrow"/>
          <w:color w:val="000000"/>
          <w:sz w:val="22"/>
          <w:szCs w:val="22"/>
          <w:u w:color="000000"/>
        </w:rPr>
        <w:t>,00</w:t>
      </w:r>
    </w:p>
    <w:p w14:paraId="07E9D094" w14:textId="0799A982" w:rsidR="00710966" w:rsidRPr="000318D4" w:rsidRDefault="00710966" w:rsidP="00710966">
      <w:pPr>
        <w:pStyle w:val="Titre3"/>
        <w:keepNext w:val="0"/>
        <w:keepLines w:val="0"/>
        <w:numPr>
          <w:ilvl w:val="0"/>
          <w:numId w:val="40"/>
        </w:numPr>
        <w:spacing w:before="200" w:after="120"/>
        <w:ind w:left="0" w:firstLine="0"/>
        <w:rPr>
          <w:rStyle w:val="Aucun"/>
          <w:rFonts w:ascii="Arial Narrow" w:hAnsi="Arial Narrow"/>
          <w:color w:val="000000"/>
          <w:sz w:val="22"/>
          <w:szCs w:val="22"/>
        </w:rPr>
      </w:pPr>
      <w:r w:rsidRPr="000318D4">
        <w:rPr>
          <w:rStyle w:val="Aucun"/>
          <w:rFonts w:ascii="Arial Narrow" w:hAnsi="Arial Narrow"/>
          <w:color w:val="000000"/>
          <w:sz w:val="22"/>
          <w:szCs w:val="22"/>
          <w:u w:color="000000"/>
        </w:rPr>
        <w:t xml:space="preserve">Cartel </w:t>
      </w:r>
      <w:r w:rsidRPr="000318D4">
        <w:rPr>
          <w:rStyle w:val="Aucun"/>
          <w:rFonts w:ascii="Arial Narrow" w:hAnsi="Arial Narrow"/>
          <w:color w:val="auto"/>
          <w:sz w:val="22"/>
          <w:szCs w:val="22"/>
          <w:u w:color="000000"/>
        </w:rPr>
        <w:t xml:space="preserve">développé </w:t>
      </w:r>
      <w:r w:rsidR="000911F0" w:rsidRPr="00DA3EDA">
        <w:rPr>
          <w:rStyle w:val="Aucun"/>
          <w:rFonts w:ascii="Arial Narrow" w:hAnsi="Arial Narrow"/>
          <w:color w:val="000000"/>
          <w:sz w:val="22"/>
          <w:szCs w:val="22"/>
          <w:u w:color="000000"/>
        </w:rPr>
        <w:t xml:space="preserve">– l. </w:t>
      </w:r>
      <w:r w:rsidR="000911F0">
        <w:rPr>
          <w:rStyle w:val="Aucun"/>
          <w:rFonts w:ascii="Arial Narrow" w:hAnsi="Arial Narrow"/>
          <w:color w:val="000000"/>
          <w:sz w:val="22"/>
          <w:szCs w:val="22"/>
          <w:u w:color="FF0000"/>
        </w:rPr>
        <w:t>19 x h. 27 cm</w:t>
      </w:r>
      <w:r w:rsidR="000911F0">
        <w:rPr>
          <w:rStyle w:val="Aucun"/>
          <w:rFonts w:ascii="Arial Narrow" w:eastAsia="Arial Narrow" w:hAnsi="Arial Narrow" w:cs="Arial Narrow"/>
          <w:color w:val="000000"/>
          <w:sz w:val="22"/>
          <w:szCs w:val="22"/>
          <w:u w:color="000000"/>
        </w:rPr>
        <w:tab/>
      </w:r>
      <w:r w:rsidR="000911F0">
        <w:rPr>
          <w:rStyle w:val="Aucun"/>
          <w:rFonts w:ascii="Arial Narrow" w:eastAsia="Arial Narrow" w:hAnsi="Arial Narrow" w:cs="Arial Narrow"/>
          <w:color w:val="000000"/>
          <w:sz w:val="22"/>
          <w:szCs w:val="22"/>
          <w:u w:color="000000"/>
        </w:rPr>
        <w:tab/>
      </w:r>
      <w:r w:rsidRPr="000318D4">
        <w:rPr>
          <w:rStyle w:val="Aucun"/>
          <w:rFonts w:ascii="Arial Narrow" w:eastAsia="Arial Narrow" w:hAnsi="Arial Narrow" w:cs="Arial Narrow"/>
          <w:color w:val="000000"/>
          <w:sz w:val="22"/>
          <w:szCs w:val="22"/>
          <w:u w:color="000000"/>
        </w:rPr>
        <w:tab/>
      </w:r>
      <w:r w:rsidRPr="000318D4">
        <w:rPr>
          <w:rStyle w:val="Aucun"/>
          <w:rFonts w:ascii="Arial Narrow" w:eastAsia="Arial Narrow" w:hAnsi="Arial Narrow" w:cs="Arial Narrow"/>
          <w:color w:val="000000"/>
          <w:sz w:val="22"/>
          <w:szCs w:val="22"/>
          <w:u w:color="000000"/>
        </w:rPr>
        <w:tab/>
      </w:r>
      <w:r w:rsidRPr="000318D4">
        <w:rPr>
          <w:rStyle w:val="Aucun"/>
          <w:rFonts w:ascii="Arial Narrow" w:eastAsia="Arial Narrow" w:hAnsi="Arial Narrow" w:cs="Arial Narrow"/>
          <w:color w:val="000000"/>
          <w:sz w:val="22"/>
          <w:szCs w:val="22"/>
          <w:u w:color="000000"/>
        </w:rPr>
        <w:tab/>
      </w:r>
      <w:r w:rsidR="000911F0">
        <w:rPr>
          <w:rStyle w:val="Aucun"/>
          <w:rFonts w:ascii="Arial Narrow" w:eastAsia="Arial Narrow" w:hAnsi="Arial Narrow" w:cs="Arial Narrow"/>
          <w:color w:val="000000"/>
          <w:sz w:val="22"/>
          <w:szCs w:val="22"/>
          <w:u w:color="000000"/>
        </w:rPr>
        <w:tab/>
      </w:r>
      <w:r w:rsidRPr="000318D4">
        <w:rPr>
          <w:rStyle w:val="Aucun"/>
          <w:rFonts w:ascii="Arial Narrow" w:eastAsia="Arial Narrow" w:hAnsi="Arial Narrow" w:cs="Arial Narrow"/>
          <w:color w:val="000000"/>
          <w:sz w:val="22"/>
          <w:szCs w:val="22"/>
          <w:u w:color="000000"/>
        </w:rPr>
        <w:t>quantit</w:t>
      </w:r>
      <w:r w:rsidRPr="000318D4">
        <w:rPr>
          <w:rStyle w:val="Aucun"/>
          <w:rFonts w:ascii="Arial Narrow" w:hAnsi="Arial Narrow"/>
          <w:color w:val="000000"/>
          <w:sz w:val="22"/>
          <w:szCs w:val="22"/>
          <w:u w:color="000000"/>
        </w:rPr>
        <w:t xml:space="preserve">é : </w:t>
      </w:r>
      <w:r w:rsidR="000911F0">
        <w:rPr>
          <w:rStyle w:val="Aucun"/>
          <w:rFonts w:ascii="Arial Narrow" w:hAnsi="Arial Narrow"/>
          <w:color w:val="000000"/>
          <w:sz w:val="22"/>
          <w:szCs w:val="22"/>
          <w:u w:color="000000"/>
        </w:rPr>
        <w:t>40</w:t>
      </w:r>
      <w:r w:rsidRPr="000318D4">
        <w:rPr>
          <w:rStyle w:val="Aucun"/>
          <w:rFonts w:ascii="Arial Narrow" w:hAnsi="Arial Narrow"/>
          <w:color w:val="000000"/>
          <w:sz w:val="22"/>
          <w:szCs w:val="22"/>
          <w:u w:color="000000"/>
        </w:rPr>
        <w:t>,00</w:t>
      </w:r>
    </w:p>
    <w:p w14:paraId="0EE993C8" w14:textId="57C4D61D" w:rsidR="00710966" w:rsidRDefault="000911F0" w:rsidP="00710966">
      <w:pPr>
        <w:pStyle w:val="Titre3"/>
        <w:keepNext w:val="0"/>
        <w:keepLines w:val="0"/>
        <w:numPr>
          <w:ilvl w:val="0"/>
          <w:numId w:val="40"/>
        </w:numPr>
        <w:spacing w:before="200" w:after="120"/>
        <w:ind w:left="0" w:firstLine="0"/>
        <w:rPr>
          <w:rStyle w:val="Aucun"/>
          <w:rFonts w:ascii="Arial Narrow" w:hAnsi="Arial Narrow"/>
          <w:color w:val="000000"/>
          <w:sz w:val="22"/>
          <w:szCs w:val="22"/>
          <w:u w:color="000000"/>
        </w:rPr>
      </w:pPr>
      <w:r>
        <w:rPr>
          <w:rStyle w:val="Aucun"/>
          <w:rFonts w:ascii="Arial Narrow" w:hAnsi="Arial Narrow"/>
          <w:color w:val="000000"/>
          <w:sz w:val="22"/>
          <w:szCs w:val="22"/>
          <w:u w:color="000000"/>
        </w:rPr>
        <w:t>Pictos audioguide adulte (format cartel)</w:t>
      </w:r>
      <w:r w:rsidRPr="000911F0">
        <w:rPr>
          <w:rStyle w:val="Aucun"/>
          <w:rFonts w:ascii="Arial Narrow" w:hAnsi="Arial Narrow"/>
          <w:color w:val="000000"/>
          <w:sz w:val="22"/>
          <w:szCs w:val="22"/>
          <w:u w:color="000000"/>
        </w:rPr>
        <w:t xml:space="preserve"> </w:t>
      </w:r>
      <w:r w:rsidRPr="00DA3EDA">
        <w:rPr>
          <w:rStyle w:val="Aucun"/>
          <w:rFonts w:ascii="Arial Narrow" w:hAnsi="Arial Narrow"/>
          <w:color w:val="000000"/>
          <w:sz w:val="22"/>
          <w:szCs w:val="22"/>
          <w:u w:color="000000"/>
        </w:rPr>
        <w:t>– l.</w:t>
      </w:r>
      <w:r>
        <w:rPr>
          <w:rStyle w:val="Aucun"/>
          <w:rFonts w:ascii="Arial Narrow" w:hAnsi="Arial Narrow"/>
          <w:color w:val="000000"/>
          <w:sz w:val="22"/>
          <w:szCs w:val="22"/>
          <w:u w:color="000000"/>
        </w:rPr>
        <w:t xml:space="preserve"> 6 </w:t>
      </w:r>
      <w:r>
        <w:rPr>
          <w:rStyle w:val="Aucun"/>
          <w:rFonts w:ascii="Arial Narrow" w:hAnsi="Arial Narrow"/>
          <w:color w:val="000000"/>
          <w:sz w:val="22"/>
          <w:szCs w:val="22"/>
          <w:u w:color="FF0000"/>
        </w:rPr>
        <w:t>x h. 2 cm</w:t>
      </w:r>
      <w:r>
        <w:rPr>
          <w:rStyle w:val="Aucun"/>
          <w:rFonts w:ascii="Arial Narrow" w:eastAsia="Arial Narrow" w:hAnsi="Arial Narrow" w:cs="Arial Narrow"/>
          <w:color w:val="000000"/>
          <w:sz w:val="22"/>
          <w:szCs w:val="22"/>
          <w:u w:color="000000"/>
        </w:rPr>
        <w:tab/>
      </w:r>
      <w:r w:rsidR="00710966">
        <w:rPr>
          <w:rStyle w:val="Aucun"/>
          <w:rFonts w:ascii="Arial Narrow" w:eastAsia="Arial Narrow" w:hAnsi="Arial Narrow" w:cs="Arial Narrow"/>
          <w:color w:val="000000"/>
          <w:sz w:val="22"/>
          <w:szCs w:val="22"/>
          <w:u w:color="000000"/>
        </w:rPr>
        <w:tab/>
      </w:r>
      <w:r w:rsidR="00710966">
        <w:rPr>
          <w:rStyle w:val="Aucun"/>
          <w:rFonts w:ascii="Arial Narrow" w:eastAsia="Arial Narrow" w:hAnsi="Arial Narrow" w:cs="Arial Narrow"/>
          <w:color w:val="000000"/>
          <w:sz w:val="22"/>
          <w:szCs w:val="22"/>
          <w:u w:color="000000"/>
        </w:rPr>
        <w:tab/>
        <w:t>quantit</w:t>
      </w:r>
      <w:r w:rsidR="00710966">
        <w:rPr>
          <w:rStyle w:val="Aucun"/>
          <w:rFonts w:ascii="Arial Narrow" w:hAnsi="Arial Narrow"/>
          <w:color w:val="000000"/>
          <w:sz w:val="22"/>
          <w:szCs w:val="22"/>
          <w:u w:color="000000"/>
        </w:rPr>
        <w:t xml:space="preserve">é : </w:t>
      </w:r>
      <w:r>
        <w:rPr>
          <w:rStyle w:val="Aucun"/>
          <w:rFonts w:ascii="Arial Narrow" w:hAnsi="Arial Narrow"/>
          <w:color w:val="000000"/>
          <w:sz w:val="22"/>
          <w:szCs w:val="22"/>
          <w:u w:color="000000"/>
        </w:rPr>
        <w:t>9</w:t>
      </w:r>
      <w:r w:rsidR="00710966">
        <w:rPr>
          <w:rStyle w:val="Aucun"/>
          <w:rFonts w:ascii="Arial Narrow" w:hAnsi="Arial Narrow"/>
          <w:color w:val="000000"/>
          <w:sz w:val="22"/>
          <w:szCs w:val="22"/>
          <w:u w:color="000000"/>
        </w:rPr>
        <w:t>,00</w:t>
      </w:r>
    </w:p>
    <w:p w14:paraId="73FF6593" w14:textId="77777777" w:rsidR="00710966" w:rsidRPr="00917753" w:rsidRDefault="00710966" w:rsidP="00917753"/>
    <w:p w14:paraId="0DD8B548" w14:textId="209C63E0" w:rsidR="000911F0" w:rsidRDefault="000911F0" w:rsidP="000911F0">
      <w:pPr>
        <w:pStyle w:val="Titre3"/>
        <w:spacing w:before="200" w:after="120"/>
        <w:jc w:val="both"/>
        <w:rPr>
          <w:rStyle w:val="AucunA"/>
          <w:rFonts w:ascii="Calibri" w:eastAsia="Arial Unicode MS" w:hAnsi="Calibri" w:cs="Arial Unicode MS"/>
          <w:color w:val="000000"/>
          <w:sz w:val="22"/>
          <w:szCs w:val="22"/>
          <w:u w:color="000000"/>
          <w:bdr w:val="nil"/>
          <w:lang w:eastAsia="fr-FR"/>
          <w14:textOutline w14:w="12700" w14:cap="flat" w14:cmpd="sng" w14:algn="ctr">
            <w14:noFill/>
            <w14:prstDash w14:val="solid"/>
            <w14:miter w14:lim="400000"/>
          </w14:textOutline>
        </w:rPr>
      </w:pPr>
      <w:r>
        <w:rPr>
          <w:rStyle w:val="AucunA"/>
        </w:rPr>
        <w:t>5.2.4</w:t>
      </w:r>
      <w:r>
        <w:rPr>
          <w:rStyle w:val="AucunA"/>
        </w:rPr>
        <w:tab/>
        <w:t>Impression directe sur carton blanc 2-3mm double</w:t>
      </w:r>
      <w:r w:rsidR="006E5207">
        <w:rPr>
          <w:rStyle w:val="AucunA"/>
        </w:rPr>
        <w:t>-</w:t>
      </w:r>
      <w:r>
        <w:rPr>
          <w:rStyle w:val="AucunA"/>
        </w:rPr>
        <w:t>facé</w:t>
      </w:r>
    </w:p>
    <w:p w14:paraId="4DAF3A5C" w14:textId="50DE4C80" w:rsidR="000911F0" w:rsidRPr="00E9574D" w:rsidRDefault="000911F0" w:rsidP="000911F0">
      <w:pPr>
        <w:pStyle w:val="CorpsA"/>
        <w:spacing w:line="276" w:lineRule="auto"/>
        <w:jc w:val="both"/>
        <w:rPr>
          <w:rStyle w:val="Aucun"/>
          <w:rFonts w:ascii="Arial Narrow" w:hAnsi="Arial Narrow"/>
        </w:rPr>
      </w:pPr>
      <w:r w:rsidRPr="00E9574D">
        <w:rPr>
          <w:rStyle w:val="Aucun"/>
          <w:rFonts w:ascii="Arial Narrow" w:hAnsi="Arial Narrow"/>
        </w:rPr>
        <w:t xml:space="preserve">Impression quadri sur </w:t>
      </w:r>
      <w:r>
        <w:rPr>
          <w:rStyle w:val="Aucun"/>
          <w:rFonts w:ascii="Arial Narrow" w:hAnsi="Arial Narrow"/>
        </w:rPr>
        <w:t>carton blanc.</w:t>
      </w:r>
    </w:p>
    <w:p w14:paraId="0CDAC04E" w14:textId="77777777" w:rsidR="000911F0" w:rsidRPr="00E9574D" w:rsidRDefault="000911F0" w:rsidP="000911F0">
      <w:pPr>
        <w:pStyle w:val="Corps"/>
        <w:tabs>
          <w:tab w:val="left" w:pos="408"/>
          <w:tab w:val="left" w:pos="816"/>
          <w:tab w:val="left" w:pos="1224"/>
          <w:tab w:val="left" w:pos="1632"/>
          <w:tab w:val="left" w:pos="2040"/>
          <w:tab w:val="left" w:pos="2448"/>
          <w:tab w:val="left" w:pos="2856"/>
          <w:tab w:val="left" w:pos="3264"/>
          <w:tab w:val="left" w:pos="3672"/>
          <w:tab w:val="left" w:pos="4080"/>
          <w:tab w:val="left" w:pos="4488"/>
          <w:tab w:val="left" w:pos="4896"/>
          <w:tab w:val="left" w:pos="5304"/>
          <w:tab w:val="left" w:pos="5712"/>
          <w:tab w:val="left" w:pos="6120"/>
          <w:tab w:val="left" w:pos="6528"/>
          <w:tab w:val="left" w:pos="6936"/>
          <w:tab w:val="left" w:pos="7344"/>
          <w:tab w:val="left" w:pos="7752"/>
          <w:tab w:val="left" w:pos="8160"/>
          <w:tab w:val="left" w:pos="8568"/>
          <w:tab w:val="left" w:pos="8976"/>
        </w:tabs>
        <w:suppressAutoHyphens/>
        <w:jc w:val="both"/>
        <w:rPr>
          <w:rStyle w:val="Aucun"/>
          <w:rFonts w:ascii="Arial Narrow" w:hAnsi="Arial Narrow"/>
        </w:rPr>
      </w:pPr>
      <w:r>
        <w:rPr>
          <w:rFonts w:ascii="Arial Narrow" w:hAnsi="Arial Narrow"/>
        </w:rPr>
        <w:t>Collage sur cimaise.</w:t>
      </w:r>
    </w:p>
    <w:p w14:paraId="15415AA9" w14:textId="55067E7E" w:rsidR="000911F0" w:rsidRPr="00917753" w:rsidRDefault="000911F0" w:rsidP="000911F0">
      <w:pPr>
        <w:pStyle w:val="Titre3"/>
        <w:keepNext w:val="0"/>
        <w:keepLines w:val="0"/>
        <w:numPr>
          <w:ilvl w:val="0"/>
          <w:numId w:val="40"/>
        </w:numPr>
        <w:spacing w:before="200" w:after="120"/>
        <w:ind w:left="0" w:firstLine="0"/>
        <w:rPr>
          <w:rStyle w:val="Aucun"/>
          <w:rFonts w:ascii="Arial Narrow" w:hAnsi="Arial Narrow"/>
          <w:color w:val="000000"/>
          <w:sz w:val="22"/>
          <w:szCs w:val="22"/>
        </w:rPr>
      </w:pPr>
      <w:r>
        <w:rPr>
          <w:rStyle w:val="Aucun"/>
          <w:rFonts w:ascii="Arial Narrow" w:hAnsi="Arial Narrow"/>
          <w:color w:val="000000"/>
          <w:sz w:val="22"/>
          <w:szCs w:val="22"/>
          <w:u w:color="000000"/>
        </w:rPr>
        <w:t xml:space="preserve">Illustrations pour cartels </w:t>
      </w:r>
      <w:r w:rsidRPr="00DA3EDA">
        <w:rPr>
          <w:rStyle w:val="Aucun"/>
          <w:rFonts w:ascii="Arial Narrow" w:hAnsi="Arial Narrow"/>
          <w:color w:val="000000"/>
          <w:sz w:val="22"/>
          <w:szCs w:val="22"/>
          <w:u w:color="000000"/>
        </w:rPr>
        <w:t xml:space="preserve">– l. </w:t>
      </w:r>
      <w:r>
        <w:rPr>
          <w:rStyle w:val="Aucun"/>
          <w:rFonts w:ascii="Arial Narrow" w:hAnsi="Arial Narrow"/>
          <w:color w:val="000000"/>
          <w:sz w:val="22"/>
          <w:szCs w:val="22"/>
          <w:u w:color="FF0000"/>
        </w:rPr>
        <w:t>13,5 x h. 9,5 cm</w:t>
      </w:r>
      <w:r>
        <w:rPr>
          <w:rStyle w:val="Aucun"/>
          <w:rFonts w:ascii="Arial Narrow" w:eastAsia="Arial Narrow" w:hAnsi="Arial Narrow" w:cs="Arial Narrow"/>
          <w:color w:val="000000"/>
          <w:sz w:val="22"/>
          <w:szCs w:val="22"/>
          <w:u w:color="000000"/>
        </w:rPr>
        <w:tab/>
      </w:r>
      <w:r>
        <w:rPr>
          <w:rStyle w:val="Aucun"/>
          <w:rFonts w:ascii="Arial Narrow" w:eastAsia="Arial Narrow" w:hAnsi="Arial Narrow" w:cs="Arial Narrow"/>
          <w:color w:val="000000"/>
          <w:sz w:val="22"/>
          <w:szCs w:val="22"/>
          <w:u w:color="000000"/>
        </w:rPr>
        <w:tab/>
      </w:r>
      <w:r>
        <w:rPr>
          <w:rStyle w:val="Aucun"/>
          <w:rFonts w:ascii="Arial Narrow" w:eastAsia="Arial Narrow" w:hAnsi="Arial Narrow" w:cs="Arial Narrow"/>
          <w:color w:val="000000"/>
          <w:sz w:val="22"/>
          <w:szCs w:val="22"/>
          <w:u w:color="000000"/>
        </w:rPr>
        <w:tab/>
      </w:r>
      <w:r>
        <w:rPr>
          <w:rStyle w:val="Aucun"/>
          <w:rFonts w:ascii="Arial Narrow" w:eastAsia="Arial Narrow" w:hAnsi="Arial Narrow" w:cs="Arial Narrow"/>
          <w:color w:val="000000"/>
          <w:sz w:val="22"/>
          <w:szCs w:val="22"/>
          <w:u w:color="000000"/>
        </w:rPr>
        <w:tab/>
      </w:r>
      <w:r>
        <w:rPr>
          <w:rStyle w:val="Aucun"/>
          <w:rFonts w:ascii="Arial Narrow" w:eastAsia="Arial Narrow" w:hAnsi="Arial Narrow" w:cs="Arial Narrow"/>
          <w:color w:val="000000"/>
          <w:sz w:val="22"/>
          <w:szCs w:val="22"/>
          <w:u w:color="000000"/>
        </w:rPr>
        <w:tab/>
        <w:t>quantit</w:t>
      </w:r>
      <w:r>
        <w:rPr>
          <w:rStyle w:val="Aucun"/>
          <w:rFonts w:ascii="Arial Narrow" w:hAnsi="Arial Narrow"/>
          <w:color w:val="000000"/>
          <w:sz w:val="22"/>
          <w:szCs w:val="22"/>
          <w:u w:color="000000"/>
        </w:rPr>
        <w:t>é : 2,00</w:t>
      </w:r>
    </w:p>
    <w:p w14:paraId="6A09AAEC" w14:textId="77777777" w:rsidR="000911F0" w:rsidRDefault="000911F0" w:rsidP="00917753">
      <w:pPr>
        <w:pStyle w:val="Titre3"/>
        <w:spacing w:before="200" w:after="120"/>
        <w:jc w:val="both"/>
        <w:rPr>
          <w:rStyle w:val="AucunA"/>
        </w:rPr>
      </w:pPr>
    </w:p>
    <w:p w14:paraId="3D4006A2" w14:textId="4744170F" w:rsidR="000911F0" w:rsidRDefault="000911F0" w:rsidP="000911F0">
      <w:pPr>
        <w:pStyle w:val="Titre3"/>
        <w:spacing w:before="200" w:after="120"/>
        <w:jc w:val="both"/>
        <w:rPr>
          <w:rStyle w:val="AucunA"/>
          <w:rFonts w:ascii="Calibri" w:eastAsia="Arial Unicode MS" w:hAnsi="Calibri" w:cs="Arial Unicode MS"/>
          <w:color w:val="000000"/>
          <w:sz w:val="22"/>
          <w:szCs w:val="22"/>
          <w:u w:color="000000"/>
          <w:bdr w:val="nil"/>
          <w:lang w:eastAsia="fr-FR"/>
          <w14:textOutline w14:w="12700" w14:cap="flat" w14:cmpd="sng" w14:algn="ctr">
            <w14:noFill/>
            <w14:prstDash w14:val="solid"/>
            <w14:miter w14:lim="400000"/>
          </w14:textOutline>
        </w:rPr>
      </w:pPr>
      <w:r>
        <w:rPr>
          <w:rStyle w:val="AucunA"/>
        </w:rPr>
        <w:t>5.2.5</w:t>
      </w:r>
      <w:r>
        <w:rPr>
          <w:rStyle w:val="AucunA"/>
        </w:rPr>
        <w:tab/>
        <w:t>Impression directe Forex peint et doublefacé</w:t>
      </w:r>
    </w:p>
    <w:p w14:paraId="5C4B471F" w14:textId="14E1BF97" w:rsidR="000911F0" w:rsidRPr="00E9574D" w:rsidRDefault="000911F0" w:rsidP="000911F0">
      <w:pPr>
        <w:pStyle w:val="CorpsA"/>
        <w:spacing w:line="276" w:lineRule="auto"/>
        <w:jc w:val="both"/>
        <w:rPr>
          <w:rStyle w:val="Aucun"/>
          <w:rFonts w:ascii="Arial Narrow" w:hAnsi="Arial Narrow"/>
        </w:rPr>
      </w:pPr>
      <w:r w:rsidRPr="00E9574D">
        <w:rPr>
          <w:rStyle w:val="Aucun"/>
          <w:rFonts w:ascii="Arial Narrow" w:hAnsi="Arial Narrow"/>
        </w:rPr>
        <w:t xml:space="preserve">Impression quadri sur </w:t>
      </w:r>
      <w:r>
        <w:rPr>
          <w:rStyle w:val="Aucun"/>
          <w:rFonts w:ascii="Arial Narrow" w:hAnsi="Arial Narrow"/>
        </w:rPr>
        <w:t>Forex 3mm peint, tranches incluses (les références peinture seront transmises au titulaire dès qu’elles seront confirmées.</w:t>
      </w:r>
    </w:p>
    <w:p w14:paraId="4EF45B09" w14:textId="77777777" w:rsidR="000911F0" w:rsidRPr="00E9574D" w:rsidRDefault="000911F0" w:rsidP="000911F0">
      <w:pPr>
        <w:pStyle w:val="Corps"/>
        <w:tabs>
          <w:tab w:val="left" w:pos="408"/>
          <w:tab w:val="left" w:pos="816"/>
          <w:tab w:val="left" w:pos="1224"/>
          <w:tab w:val="left" w:pos="1632"/>
          <w:tab w:val="left" w:pos="2040"/>
          <w:tab w:val="left" w:pos="2448"/>
          <w:tab w:val="left" w:pos="2856"/>
          <w:tab w:val="left" w:pos="3264"/>
          <w:tab w:val="left" w:pos="3672"/>
          <w:tab w:val="left" w:pos="4080"/>
          <w:tab w:val="left" w:pos="4488"/>
          <w:tab w:val="left" w:pos="4896"/>
          <w:tab w:val="left" w:pos="5304"/>
          <w:tab w:val="left" w:pos="5712"/>
          <w:tab w:val="left" w:pos="6120"/>
          <w:tab w:val="left" w:pos="6528"/>
          <w:tab w:val="left" w:pos="6936"/>
          <w:tab w:val="left" w:pos="7344"/>
          <w:tab w:val="left" w:pos="7752"/>
          <w:tab w:val="left" w:pos="8160"/>
          <w:tab w:val="left" w:pos="8568"/>
          <w:tab w:val="left" w:pos="8976"/>
        </w:tabs>
        <w:suppressAutoHyphens/>
        <w:jc w:val="both"/>
        <w:rPr>
          <w:rStyle w:val="Aucun"/>
          <w:rFonts w:ascii="Arial Narrow" w:hAnsi="Arial Narrow"/>
        </w:rPr>
      </w:pPr>
      <w:r>
        <w:rPr>
          <w:rFonts w:ascii="Arial Narrow" w:hAnsi="Arial Narrow"/>
        </w:rPr>
        <w:lastRenderedPageBreak/>
        <w:t>Collage sur cimaise.</w:t>
      </w:r>
    </w:p>
    <w:p w14:paraId="0F553BE5" w14:textId="1D680923" w:rsidR="000911F0" w:rsidRPr="00917753" w:rsidRDefault="000911F0" w:rsidP="000911F0">
      <w:pPr>
        <w:pStyle w:val="Titre3"/>
        <w:keepNext w:val="0"/>
        <w:keepLines w:val="0"/>
        <w:numPr>
          <w:ilvl w:val="0"/>
          <w:numId w:val="40"/>
        </w:numPr>
        <w:spacing w:before="200" w:after="120"/>
        <w:ind w:left="0" w:firstLine="0"/>
        <w:rPr>
          <w:rStyle w:val="Aucun"/>
          <w:rFonts w:ascii="Arial Narrow" w:hAnsi="Arial Narrow"/>
          <w:color w:val="000000"/>
          <w:sz w:val="22"/>
          <w:szCs w:val="22"/>
        </w:rPr>
      </w:pPr>
      <w:r>
        <w:rPr>
          <w:rStyle w:val="Aucun"/>
          <w:rFonts w:ascii="Arial Narrow" w:hAnsi="Arial Narrow"/>
          <w:color w:val="000000"/>
          <w:sz w:val="22"/>
          <w:szCs w:val="22"/>
          <w:u w:color="000000"/>
        </w:rPr>
        <w:t xml:space="preserve">Cartel </w:t>
      </w:r>
      <w:r w:rsidR="007F0AD2">
        <w:rPr>
          <w:rStyle w:val="Aucun"/>
          <w:rFonts w:ascii="Arial Narrow" w:hAnsi="Arial Narrow"/>
          <w:color w:val="000000"/>
          <w:sz w:val="22"/>
          <w:szCs w:val="22"/>
          <w:u w:color="000000"/>
        </w:rPr>
        <w:t>jeunes publics</w:t>
      </w:r>
      <w:r>
        <w:rPr>
          <w:rStyle w:val="Aucun"/>
          <w:rFonts w:ascii="Arial Narrow" w:hAnsi="Arial Narrow"/>
          <w:color w:val="000000"/>
          <w:sz w:val="22"/>
          <w:szCs w:val="22"/>
          <w:u w:color="000000"/>
        </w:rPr>
        <w:t xml:space="preserve"> (support imprimé) </w:t>
      </w:r>
      <w:r w:rsidRPr="00DA3EDA">
        <w:rPr>
          <w:rStyle w:val="Aucun"/>
          <w:rFonts w:ascii="Arial Narrow" w:hAnsi="Arial Narrow"/>
          <w:color w:val="000000"/>
          <w:sz w:val="22"/>
          <w:szCs w:val="22"/>
          <w:u w:color="000000"/>
        </w:rPr>
        <w:t xml:space="preserve">– l. </w:t>
      </w:r>
      <w:r>
        <w:rPr>
          <w:rStyle w:val="Aucun"/>
          <w:rFonts w:ascii="Arial Narrow" w:hAnsi="Arial Narrow"/>
          <w:color w:val="000000"/>
          <w:sz w:val="22"/>
          <w:szCs w:val="22"/>
          <w:u w:color="FF0000"/>
        </w:rPr>
        <w:t>20 x h. 20 cm</w:t>
      </w:r>
      <w:r>
        <w:rPr>
          <w:rStyle w:val="Aucun"/>
          <w:rFonts w:ascii="Arial Narrow" w:eastAsia="Arial Narrow" w:hAnsi="Arial Narrow" w:cs="Arial Narrow"/>
          <w:color w:val="000000"/>
          <w:sz w:val="22"/>
          <w:szCs w:val="22"/>
          <w:u w:color="000000"/>
        </w:rPr>
        <w:tab/>
      </w:r>
      <w:r>
        <w:rPr>
          <w:rStyle w:val="Aucun"/>
          <w:rFonts w:ascii="Arial Narrow" w:eastAsia="Arial Narrow" w:hAnsi="Arial Narrow" w:cs="Arial Narrow"/>
          <w:color w:val="000000"/>
          <w:sz w:val="22"/>
          <w:szCs w:val="22"/>
          <w:u w:color="000000"/>
        </w:rPr>
        <w:tab/>
      </w:r>
      <w:r>
        <w:rPr>
          <w:rStyle w:val="Aucun"/>
          <w:rFonts w:ascii="Arial Narrow" w:eastAsia="Arial Narrow" w:hAnsi="Arial Narrow" w:cs="Arial Narrow"/>
          <w:color w:val="000000"/>
          <w:sz w:val="22"/>
          <w:szCs w:val="22"/>
          <w:u w:color="000000"/>
        </w:rPr>
        <w:tab/>
        <w:t>quantit</w:t>
      </w:r>
      <w:r>
        <w:rPr>
          <w:rStyle w:val="Aucun"/>
          <w:rFonts w:ascii="Arial Narrow" w:hAnsi="Arial Narrow"/>
          <w:color w:val="000000"/>
          <w:sz w:val="22"/>
          <w:szCs w:val="22"/>
          <w:u w:color="000000"/>
        </w:rPr>
        <w:t xml:space="preserve">é : </w:t>
      </w:r>
      <w:r w:rsidR="009606F0">
        <w:rPr>
          <w:rStyle w:val="Aucun"/>
          <w:rFonts w:ascii="Arial Narrow" w:hAnsi="Arial Narrow"/>
          <w:color w:val="000000"/>
          <w:sz w:val="22"/>
          <w:szCs w:val="22"/>
          <w:u w:color="000000"/>
        </w:rPr>
        <w:t>10</w:t>
      </w:r>
      <w:r>
        <w:rPr>
          <w:rStyle w:val="Aucun"/>
          <w:rFonts w:ascii="Arial Narrow" w:hAnsi="Arial Narrow"/>
          <w:color w:val="000000"/>
          <w:sz w:val="22"/>
          <w:szCs w:val="22"/>
          <w:u w:color="000000"/>
        </w:rPr>
        <w:t>,00</w:t>
      </w:r>
    </w:p>
    <w:p w14:paraId="6C5E008E" w14:textId="3B334E0B" w:rsidR="000911F0" w:rsidRPr="00917753" w:rsidRDefault="000911F0" w:rsidP="000911F0">
      <w:pPr>
        <w:pStyle w:val="Titre3"/>
        <w:keepNext w:val="0"/>
        <w:keepLines w:val="0"/>
        <w:numPr>
          <w:ilvl w:val="0"/>
          <w:numId w:val="40"/>
        </w:numPr>
        <w:spacing w:before="200" w:after="120"/>
        <w:ind w:left="0" w:firstLine="0"/>
        <w:rPr>
          <w:rStyle w:val="Aucun"/>
          <w:rFonts w:ascii="Arial Narrow" w:hAnsi="Arial Narrow"/>
          <w:color w:val="000000"/>
          <w:sz w:val="22"/>
          <w:szCs w:val="22"/>
        </w:rPr>
      </w:pPr>
      <w:r>
        <w:rPr>
          <w:rStyle w:val="Aucun"/>
          <w:rFonts w:ascii="Arial Narrow" w:hAnsi="Arial Narrow"/>
          <w:color w:val="000000"/>
          <w:sz w:val="22"/>
          <w:szCs w:val="22"/>
          <w:u w:color="000000"/>
        </w:rPr>
        <w:t>Picto c</w:t>
      </w:r>
      <w:r w:rsidR="007F0AD2">
        <w:rPr>
          <w:rStyle w:val="Aucun"/>
          <w:rFonts w:ascii="Arial Narrow" w:hAnsi="Arial Narrow"/>
          <w:color w:val="000000"/>
          <w:sz w:val="22"/>
          <w:szCs w:val="22"/>
          <w:u w:color="000000"/>
        </w:rPr>
        <w:t xml:space="preserve">artel jeunes publics </w:t>
      </w:r>
      <w:r>
        <w:rPr>
          <w:rStyle w:val="Aucun"/>
          <w:rFonts w:ascii="Arial Narrow" w:hAnsi="Arial Narrow"/>
          <w:color w:val="000000"/>
          <w:sz w:val="22"/>
          <w:szCs w:val="22"/>
          <w:u w:color="000000"/>
        </w:rPr>
        <w:t xml:space="preserve">(pastille imprimée collée sur cartel) </w:t>
      </w:r>
      <w:r w:rsidRPr="00DA3EDA">
        <w:rPr>
          <w:rStyle w:val="Aucun"/>
          <w:rFonts w:ascii="Arial Narrow" w:hAnsi="Arial Narrow"/>
          <w:color w:val="000000"/>
          <w:sz w:val="22"/>
          <w:szCs w:val="22"/>
          <w:u w:color="000000"/>
        </w:rPr>
        <w:t xml:space="preserve">– l. </w:t>
      </w:r>
      <w:r>
        <w:rPr>
          <w:rStyle w:val="Aucun"/>
          <w:rFonts w:ascii="Arial Narrow" w:hAnsi="Arial Narrow"/>
          <w:color w:val="000000"/>
          <w:sz w:val="22"/>
          <w:szCs w:val="22"/>
          <w:u w:color="FF0000"/>
        </w:rPr>
        <w:t>6 x h. 6 cm</w:t>
      </w:r>
      <w:r>
        <w:rPr>
          <w:rStyle w:val="Aucun"/>
          <w:rFonts w:ascii="Arial Narrow" w:eastAsia="Arial Narrow" w:hAnsi="Arial Narrow" w:cs="Arial Narrow"/>
          <w:color w:val="000000"/>
          <w:sz w:val="22"/>
          <w:szCs w:val="22"/>
          <w:u w:color="000000"/>
        </w:rPr>
        <w:tab/>
        <w:t>quantit</w:t>
      </w:r>
      <w:r>
        <w:rPr>
          <w:rStyle w:val="Aucun"/>
          <w:rFonts w:ascii="Arial Narrow" w:hAnsi="Arial Narrow"/>
          <w:color w:val="000000"/>
          <w:sz w:val="22"/>
          <w:szCs w:val="22"/>
          <w:u w:color="000000"/>
        </w:rPr>
        <w:t xml:space="preserve">é : </w:t>
      </w:r>
      <w:r w:rsidR="009606F0">
        <w:rPr>
          <w:rStyle w:val="Aucun"/>
          <w:rFonts w:ascii="Arial Narrow" w:hAnsi="Arial Narrow"/>
          <w:color w:val="000000"/>
          <w:sz w:val="22"/>
          <w:szCs w:val="22"/>
          <w:u w:color="000000"/>
        </w:rPr>
        <w:t>10</w:t>
      </w:r>
      <w:r>
        <w:rPr>
          <w:rStyle w:val="Aucun"/>
          <w:rFonts w:ascii="Arial Narrow" w:hAnsi="Arial Narrow"/>
          <w:color w:val="000000"/>
          <w:sz w:val="22"/>
          <w:szCs w:val="22"/>
          <w:u w:color="000000"/>
        </w:rPr>
        <w:t>,00</w:t>
      </w:r>
    </w:p>
    <w:p w14:paraId="315FA4BF" w14:textId="77777777" w:rsidR="000911F0" w:rsidRDefault="000911F0" w:rsidP="000911F0"/>
    <w:p w14:paraId="230A08D5" w14:textId="31066138" w:rsidR="000911F0" w:rsidRDefault="000911F0" w:rsidP="000911F0">
      <w:pPr>
        <w:pStyle w:val="Titre3"/>
        <w:spacing w:before="200" w:after="120"/>
        <w:jc w:val="both"/>
        <w:rPr>
          <w:rStyle w:val="AucunA"/>
          <w:rFonts w:ascii="Calibri" w:eastAsia="Arial Unicode MS" w:hAnsi="Calibri" w:cs="Arial Unicode MS"/>
          <w:color w:val="000000"/>
          <w:sz w:val="22"/>
          <w:szCs w:val="22"/>
          <w:u w:color="000000"/>
          <w:bdr w:val="nil"/>
          <w:lang w:eastAsia="fr-FR"/>
          <w14:textOutline w14:w="12700" w14:cap="flat" w14:cmpd="sng" w14:algn="ctr">
            <w14:noFill/>
            <w14:prstDash w14:val="solid"/>
            <w14:miter w14:lim="400000"/>
          </w14:textOutline>
        </w:rPr>
      </w:pPr>
      <w:r>
        <w:rPr>
          <w:rStyle w:val="AucunA"/>
        </w:rPr>
        <w:t>5.2.6</w:t>
      </w:r>
      <w:r>
        <w:rPr>
          <w:rStyle w:val="AucunA"/>
        </w:rPr>
        <w:tab/>
        <w:t>Échantillons et prototypes</w:t>
      </w:r>
    </w:p>
    <w:p w14:paraId="1587B900" w14:textId="66094E6C" w:rsidR="000911F0" w:rsidRDefault="000911F0" w:rsidP="000911F0">
      <w:pPr>
        <w:rPr>
          <w:rStyle w:val="Aucun"/>
          <w:rFonts w:ascii="Arial Narrow" w:eastAsia="Arial Unicode MS" w:hAnsi="Arial Narrow" w:cs="Arial Unicode MS"/>
          <w:color w:val="000000"/>
          <w:u w:color="000000"/>
          <w:bdr w:val="nil"/>
          <w:lang w:eastAsia="fr-FR"/>
          <w14:textOutline w14:w="12700" w14:cap="flat" w14:cmpd="sng" w14:algn="ctr">
            <w14:noFill/>
            <w14:prstDash w14:val="solid"/>
            <w14:miter w14:lim="400000"/>
          </w14:textOutline>
        </w:rPr>
      </w:pPr>
      <w:r w:rsidRPr="000911F0">
        <w:rPr>
          <w:rStyle w:val="Aucun"/>
          <w:rFonts w:ascii="Arial Narrow" w:eastAsia="Arial Unicode MS" w:hAnsi="Arial Narrow" w:cs="Arial Unicode MS"/>
          <w:color w:val="000000"/>
          <w:u w:color="000000"/>
          <w:bdr w:val="nil"/>
          <w:lang w:eastAsia="fr-FR"/>
          <w14:textOutline w14:w="12700" w14:cap="flat" w14:cmpd="sng" w14:algn="ctr">
            <w14:noFill/>
            <w14:prstDash w14:val="solid"/>
            <w14:miter w14:lim="400000"/>
          </w14:textOutline>
        </w:rPr>
        <w:t>Production, livraison et présentation sur site (mai-juin 2026)</w:t>
      </w:r>
      <w:r w:rsidR="00462488">
        <w:rPr>
          <w:rStyle w:val="Aucun"/>
          <w:rFonts w:ascii="Arial Narrow" w:eastAsia="Arial Unicode MS" w:hAnsi="Arial Narrow" w:cs="Arial Unicode MS"/>
          <w:color w:val="000000"/>
          <w:u w:color="000000"/>
          <w:bdr w:val="nil"/>
          <w:lang w:eastAsia="fr-FR"/>
          <w14:textOutline w14:w="12700" w14:cap="flat" w14:cmpd="sng" w14:algn="ctr">
            <w14:noFill/>
            <w14:prstDash w14:val="solid"/>
            <w14:miter w14:lim="400000"/>
          </w14:textOutline>
        </w:rPr>
        <w:t>.</w:t>
      </w:r>
    </w:p>
    <w:p w14:paraId="5BFA6153" w14:textId="77777777" w:rsidR="00462488" w:rsidRDefault="00462488" w:rsidP="00462488">
      <w:pPr>
        <w:pStyle w:val="Corpsdetexte"/>
        <w:spacing w:after="160" w:line="276" w:lineRule="auto"/>
        <w:rPr>
          <w:rStyle w:val="Aucun"/>
          <w:rFonts w:ascii="Arial Narrow" w:eastAsia="Arial Narrow" w:hAnsi="Arial Narrow" w:cs="Arial Narrow"/>
        </w:rPr>
      </w:pPr>
      <w:r>
        <w:rPr>
          <w:rStyle w:val="Aucun"/>
          <w:rFonts w:ascii="Arial Narrow" w:hAnsi="Arial Narrow"/>
        </w:rPr>
        <w:t>Il sera demandé au prestataire de fournir un échantillon de chaque typologie à échelle 1 pour la validation des tailles de lettrages et ce autant de fois que nécessaire jusqu’à validation par la Maîtrise d’ouvrage :</w:t>
      </w:r>
    </w:p>
    <w:p w14:paraId="2F74A62A" w14:textId="6431FF2E" w:rsidR="00462488" w:rsidRDefault="00462488" w:rsidP="00462488">
      <w:pPr>
        <w:pStyle w:val="Paragraphedeliste"/>
        <w:numPr>
          <w:ilvl w:val="1"/>
          <w:numId w:val="45"/>
        </w:numPr>
        <w:pBdr>
          <w:top w:val="nil"/>
          <w:left w:val="nil"/>
          <w:bottom w:val="nil"/>
          <w:right w:val="nil"/>
          <w:between w:val="nil"/>
          <w:bar w:val="nil"/>
        </w:pBdr>
        <w:spacing w:line="276" w:lineRule="auto"/>
        <w:contextualSpacing w:val="0"/>
        <w:rPr>
          <w:rFonts w:ascii="Arial Narrow" w:hAnsi="Arial Narrow"/>
        </w:rPr>
      </w:pPr>
      <w:r>
        <w:rPr>
          <w:rStyle w:val="AucunA"/>
          <w:rFonts w:ascii="Arial Narrow" w:hAnsi="Arial Narrow"/>
        </w:rPr>
        <w:t>1 m</w:t>
      </w:r>
      <w:r w:rsidRPr="00BD783D">
        <w:rPr>
          <w:rStyle w:val="AucunA"/>
          <w:rFonts w:ascii="Arial Narrow" w:hAnsi="Arial Narrow"/>
          <w:vertAlign w:val="superscript"/>
        </w:rPr>
        <w:t>2</w:t>
      </w:r>
      <w:r>
        <w:rPr>
          <w:rStyle w:val="AucunA"/>
          <w:rFonts w:ascii="Arial Narrow" w:hAnsi="Arial Narrow"/>
        </w:rPr>
        <w:t xml:space="preserve"> d’aquapaper du visuel d’entrée et les visuels des section 2 - 6 -7 et épilogue</w:t>
      </w:r>
    </w:p>
    <w:p w14:paraId="29175A26" w14:textId="6D17824B" w:rsidR="00462488" w:rsidRDefault="00462488" w:rsidP="00462488">
      <w:pPr>
        <w:pStyle w:val="Paragraphedeliste"/>
        <w:numPr>
          <w:ilvl w:val="1"/>
          <w:numId w:val="45"/>
        </w:numPr>
        <w:pBdr>
          <w:top w:val="nil"/>
          <w:left w:val="nil"/>
          <w:bottom w:val="nil"/>
          <w:right w:val="nil"/>
          <w:between w:val="nil"/>
          <w:bar w:val="nil"/>
        </w:pBdr>
        <w:spacing w:line="276" w:lineRule="auto"/>
        <w:contextualSpacing w:val="0"/>
        <w:rPr>
          <w:rStyle w:val="AucunA"/>
          <w:rFonts w:ascii="Arial Narrow" w:hAnsi="Arial Narrow"/>
        </w:rPr>
      </w:pPr>
      <w:r>
        <w:rPr>
          <w:rStyle w:val="AucunA"/>
          <w:rFonts w:ascii="Arial Narrow" w:hAnsi="Arial Narrow"/>
        </w:rPr>
        <w:t>1 m</w:t>
      </w:r>
      <w:r w:rsidRPr="00BD783D">
        <w:rPr>
          <w:rStyle w:val="AucunA"/>
          <w:rFonts w:ascii="Arial Narrow" w:hAnsi="Arial Narrow"/>
          <w:vertAlign w:val="superscript"/>
        </w:rPr>
        <w:t>2</w:t>
      </w:r>
      <w:r>
        <w:rPr>
          <w:rStyle w:val="AucunA"/>
          <w:rFonts w:ascii="Arial Narrow" w:hAnsi="Arial Narrow"/>
        </w:rPr>
        <w:t xml:space="preserve"> de carte de paris</w:t>
      </w:r>
    </w:p>
    <w:p w14:paraId="605713D5" w14:textId="68706B3F" w:rsidR="00462488" w:rsidRPr="00462488" w:rsidRDefault="00462488" w:rsidP="00462488">
      <w:pPr>
        <w:pStyle w:val="Paragraphedeliste"/>
        <w:numPr>
          <w:ilvl w:val="1"/>
          <w:numId w:val="45"/>
        </w:numPr>
        <w:pBdr>
          <w:top w:val="nil"/>
          <w:left w:val="nil"/>
          <w:bottom w:val="nil"/>
          <w:right w:val="nil"/>
          <w:between w:val="nil"/>
          <w:bar w:val="nil"/>
        </w:pBdr>
        <w:spacing w:line="276" w:lineRule="auto"/>
        <w:contextualSpacing w:val="0"/>
        <w:rPr>
          <w:rFonts w:ascii="Arial Narrow" w:hAnsi="Arial Narrow"/>
          <w:b/>
          <w:bCs/>
        </w:rPr>
      </w:pPr>
      <w:r>
        <w:rPr>
          <w:rStyle w:val="AucunA"/>
          <w:rFonts w:ascii="Arial Narrow" w:hAnsi="Arial Narrow"/>
        </w:rPr>
        <w:t>1m</w:t>
      </w:r>
      <w:r w:rsidRPr="00BD783D">
        <w:rPr>
          <w:rStyle w:val="AucunA"/>
          <w:rFonts w:ascii="Arial Narrow" w:hAnsi="Arial Narrow"/>
          <w:vertAlign w:val="superscript"/>
        </w:rPr>
        <w:t>2</w:t>
      </w:r>
      <w:r>
        <w:rPr>
          <w:rStyle w:val="AucunA"/>
          <w:rFonts w:ascii="Arial Narrow" w:hAnsi="Arial Narrow"/>
        </w:rPr>
        <w:t xml:space="preserve"> de lettrage adhésif du texte d’introduction / 2 couleurs </w:t>
      </w:r>
    </w:p>
    <w:p w14:paraId="7FEA22D1" w14:textId="77777777" w:rsidR="00462488" w:rsidRPr="00BD783D" w:rsidRDefault="00462488" w:rsidP="00462488">
      <w:pPr>
        <w:pStyle w:val="Paragraphedeliste"/>
        <w:numPr>
          <w:ilvl w:val="1"/>
          <w:numId w:val="45"/>
        </w:numPr>
        <w:pBdr>
          <w:top w:val="nil"/>
          <w:left w:val="nil"/>
          <w:bottom w:val="nil"/>
          <w:right w:val="nil"/>
          <w:between w:val="nil"/>
          <w:bar w:val="nil"/>
        </w:pBdr>
        <w:spacing w:line="276" w:lineRule="auto"/>
        <w:contextualSpacing w:val="0"/>
        <w:rPr>
          <w:rStyle w:val="AucunA"/>
          <w:rFonts w:ascii="Arial Narrow" w:hAnsi="Arial Narrow"/>
          <w:b/>
          <w:bCs/>
        </w:rPr>
      </w:pPr>
      <w:r>
        <w:rPr>
          <w:rStyle w:val="AucunA"/>
          <w:rFonts w:ascii="Arial Narrow" w:hAnsi="Arial Narrow"/>
        </w:rPr>
        <w:t>1m</w:t>
      </w:r>
      <w:r w:rsidRPr="00BD783D">
        <w:rPr>
          <w:rStyle w:val="AucunA"/>
          <w:rFonts w:ascii="Arial Narrow" w:hAnsi="Arial Narrow"/>
          <w:vertAlign w:val="superscript"/>
        </w:rPr>
        <w:t>2</w:t>
      </w:r>
      <w:r>
        <w:rPr>
          <w:rStyle w:val="AucunA"/>
          <w:rFonts w:ascii="Arial Narrow" w:hAnsi="Arial Narrow"/>
        </w:rPr>
        <w:t xml:space="preserve"> de lettrage adhésif de textes de section / 2 couleurs </w:t>
      </w:r>
    </w:p>
    <w:p w14:paraId="5446A2E9" w14:textId="77777777" w:rsidR="00462488" w:rsidRDefault="00462488" w:rsidP="00462488">
      <w:pPr>
        <w:pStyle w:val="Paragraphedeliste"/>
        <w:numPr>
          <w:ilvl w:val="1"/>
          <w:numId w:val="45"/>
        </w:numPr>
        <w:pBdr>
          <w:top w:val="nil"/>
          <w:left w:val="nil"/>
          <w:bottom w:val="nil"/>
          <w:right w:val="nil"/>
          <w:between w:val="nil"/>
          <w:bar w:val="nil"/>
        </w:pBdr>
        <w:spacing w:line="276" w:lineRule="auto"/>
        <w:contextualSpacing w:val="0"/>
        <w:rPr>
          <w:rStyle w:val="Aucun"/>
          <w:rFonts w:ascii="Arial Narrow" w:hAnsi="Arial Narrow"/>
          <w:b/>
          <w:bCs/>
        </w:rPr>
      </w:pPr>
      <w:r>
        <w:rPr>
          <w:rStyle w:val="AucunA"/>
          <w:rFonts w:ascii="Arial Narrow" w:hAnsi="Arial Narrow"/>
        </w:rPr>
        <w:t>2 cartels impression directe sur MDF 2 mm peint (1 cartel dev + 1 carte enfant)</w:t>
      </w:r>
    </w:p>
    <w:p w14:paraId="731DDED4" w14:textId="77777777" w:rsidR="00462488" w:rsidRDefault="00462488" w:rsidP="000911F0">
      <w:pPr>
        <w:rPr>
          <w:rStyle w:val="Aucun"/>
          <w:rFonts w:ascii="Arial Narrow" w:eastAsia="Arial Unicode MS" w:hAnsi="Arial Narrow" w:cs="Arial Unicode MS"/>
          <w:color w:val="000000"/>
          <w:u w:color="000000"/>
          <w:bdr w:val="nil"/>
          <w:lang w:eastAsia="fr-FR"/>
          <w14:textOutline w14:w="12700" w14:cap="flat" w14:cmpd="sng" w14:algn="ctr">
            <w14:noFill/>
            <w14:prstDash w14:val="solid"/>
            <w14:miter w14:lim="400000"/>
          </w14:textOutline>
        </w:rPr>
      </w:pPr>
    </w:p>
    <w:p w14:paraId="33C5DC46" w14:textId="77777777" w:rsidR="000911F0" w:rsidRDefault="000911F0" w:rsidP="000911F0">
      <w:pPr>
        <w:rPr>
          <w:rStyle w:val="AucunA"/>
        </w:rPr>
      </w:pPr>
    </w:p>
    <w:p w14:paraId="06C7B5E7" w14:textId="2BCDE99B" w:rsidR="00A117DA" w:rsidRPr="00917753" w:rsidRDefault="001C755B" w:rsidP="00917753">
      <w:pPr>
        <w:pStyle w:val="Titre3"/>
        <w:spacing w:before="200" w:after="120"/>
        <w:jc w:val="both"/>
        <w:rPr>
          <w:rStyle w:val="AucunA"/>
        </w:rPr>
      </w:pPr>
      <w:r>
        <w:rPr>
          <w:rStyle w:val="AucunA"/>
        </w:rPr>
        <w:t>5.2.</w:t>
      </w:r>
      <w:r w:rsidR="000911F0">
        <w:rPr>
          <w:rStyle w:val="AucunA"/>
        </w:rPr>
        <w:t>7</w:t>
      </w:r>
      <w:r>
        <w:rPr>
          <w:rStyle w:val="AucunA"/>
        </w:rPr>
        <w:tab/>
      </w:r>
      <w:r w:rsidR="00A117DA">
        <w:rPr>
          <w:rStyle w:val="AucunA"/>
        </w:rPr>
        <w:t>Pose et nettoyage</w:t>
      </w:r>
    </w:p>
    <w:p w14:paraId="369A24FA" w14:textId="49EFDC64" w:rsidR="00A117DA" w:rsidRDefault="00A117DA" w:rsidP="00A117DA">
      <w:pPr>
        <w:pStyle w:val="CorpsA"/>
        <w:tabs>
          <w:tab w:val="left" w:pos="426"/>
        </w:tabs>
        <w:spacing w:line="276" w:lineRule="auto"/>
        <w:jc w:val="both"/>
        <w:rPr>
          <w:rStyle w:val="Aucun"/>
          <w:rFonts w:ascii="Arial Narrow" w:eastAsia="Arial Narrow" w:hAnsi="Arial Narrow" w:cs="Arial Narrow"/>
          <w:b/>
          <w:bCs/>
          <w:kern w:val="2"/>
        </w:rPr>
      </w:pPr>
      <w:r w:rsidRPr="00B5037C">
        <w:rPr>
          <w:rStyle w:val="Aucun"/>
          <w:rFonts w:ascii="Arial Narrow" w:hAnsi="Arial Narrow"/>
          <w:b/>
          <w:bCs/>
          <w:kern w:val="2"/>
        </w:rPr>
        <w:t>La Ma</w:t>
      </w:r>
      <w:r>
        <w:rPr>
          <w:rStyle w:val="Aucun"/>
          <w:rFonts w:ascii="Arial Narrow" w:hAnsi="Arial Narrow"/>
          <w:b/>
          <w:bCs/>
          <w:kern w:val="2"/>
        </w:rPr>
        <w:t xml:space="preserve">îtrise d’ouvrage souhaite la pose de fantômes au format de tous les cartels avant la pose. </w:t>
      </w:r>
      <w:r w:rsidR="009606F0">
        <w:rPr>
          <w:rStyle w:val="Aucun"/>
          <w:rFonts w:ascii="Arial Narrow" w:hAnsi="Arial Narrow"/>
          <w:b/>
          <w:bCs/>
          <w:kern w:val="2"/>
        </w:rPr>
        <w:br/>
      </w:r>
      <w:r>
        <w:rPr>
          <w:rStyle w:val="Aucun"/>
          <w:rFonts w:ascii="Arial Narrow" w:hAnsi="Arial Narrow"/>
          <w:b/>
          <w:bCs/>
          <w:kern w:val="2"/>
        </w:rPr>
        <w:t xml:space="preserve">Le Titulaire fournira un tirage papier noir et blanc de l’ensemble au moment de l’accrochage des œuvres. </w:t>
      </w:r>
    </w:p>
    <w:p w14:paraId="52895E4A" w14:textId="77777777" w:rsidR="00A117DA" w:rsidRDefault="00A117DA" w:rsidP="00A117DA">
      <w:pPr>
        <w:pStyle w:val="CorpsA"/>
        <w:spacing w:line="276" w:lineRule="auto"/>
        <w:jc w:val="both"/>
        <w:rPr>
          <w:rStyle w:val="Aucun"/>
          <w:rFonts w:ascii="Arial Narrow" w:eastAsia="Arial Narrow" w:hAnsi="Arial Narrow" w:cs="Arial Narrow"/>
        </w:rPr>
      </w:pPr>
      <w:r>
        <w:rPr>
          <w:rStyle w:val="Aucun"/>
          <w:rFonts w:ascii="Arial Narrow" w:hAnsi="Arial Narrow"/>
        </w:rPr>
        <w:t>Concerne la pose de l’ensemble des prestations du présent lot selon le calendrier de l’opération.</w:t>
      </w:r>
    </w:p>
    <w:p w14:paraId="60FAE442" w14:textId="3953BCB5" w:rsidR="00F45F11" w:rsidRPr="000911F0" w:rsidRDefault="00A117DA" w:rsidP="00A117DA">
      <w:pPr>
        <w:pStyle w:val="Corpsdetexte"/>
        <w:rPr>
          <w:rStyle w:val="Aucun"/>
          <w:rFonts w:ascii="Arial Narrow" w:hAnsi="Arial Narrow"/>
          <w:b/>
          <w:bCs/>
        </w:rPr>
      </w:pPr>
      <w:r>
        <w:rPr>
          <w:rStyle w:val="Aucun"/>
          <w:rFonts w:ascii="Arial Narrow" w:hAnsi="Arial Narrow"/>
          <w:b/>
          <w:bCs/>
        </w:rPr>
        <w:t>Quantité : 1 ensemble</w:t>
      </w:r>
    </w:p>
    <w:p w14:paraId="4D2BFE77" w14:textId="77777777" w:rsidR="000911F0" w:rsidRDefault="000911F0" w:rsidP="00917753">
      <w:pPr>
        <w:pStyle w:val="Titre3"/>
        <w:spacing w:before="200" w:after="120"/>
        <w:jc w:val="both"/>
        <w:rPr>
          <w:rStyle w:val="AucunA"/>
        </w:rPr>
      </w:pPr>
    </w:p>
    <w:p w14:paraId="5CBB31DC" w14:textId="5FD6C40D" w:rsidR="00A117DA" w:rsidRDefault="001C755B" w:rsidP="00917753">
      <w:pPr>
        <w:pStyle w:val="Titre3"/>
        <w:spacing w:before="200" w:after="120"/>
        <w:jc w:val="both"/>
      </w:pPr>
      <w:r>
        <w:rPr>
          <w:rStyle w:val="AucunA"/>
        </w:rPr>
        <w:t>5.2.</w:t>
      </w:r>
      <w:r w:rsidR="000911F0">
        <w:rPr>
          <w:rStyle w:val="AucunA"/>
        </w:rPr>
        <w:t>8</w:t>
      </w:r>
      <w:r>
        <w:rPr>
          <w:rStyle w:val="AucunA"/>
        </w:rPr>
        <w:tab/>
      </w:r>
      <w:r w:rsidR="00A117DA">
        <w:rPr>
          <w:rStyle w:val="AucunA"/>
        </w:rPr>
        <w:t>Maintenance</w:t>
      </w:r>
    </w:p>
    <w:p w14:paraId="147499AB" w14:textId="2AA1BF67" w:rsidR="00A117DA" w:rsidRDefault="00A117DA" w:rsidP="00A117DA">
      <w:pPr>
        <w:pStyle w:val="CorpsA"/>
        <w:spacing w:line="276" w:lineRule="auto"/>
        <w:rPr>
          <w:rStyle w:val="Aucun"/>
          <w:rFonts w:ascii="Arial Narrow" w:eastAsia="Arial Narrow" w:hAnsi="Arial Narrow" w:cs="Arial Narrow"/>
          <w:b/>
          <w:bCs/>
          <w:kern w:val="2"/>
        </w:rPr>
      </w:pPr>
      <w:r>
        <w:rPr>
          <w:rStyle w:val="Aucun"/>
          <w:rFonts w:ascii="Arial Narrow" w:hAnsi="Arial Narrow"/>
          <w:b/>
          <w:bCs/>
          <w:kern w:val="2"/>
        </w:rPr>
        <w:t>Le Titulaire interviendra pour une maintenance générale de la signalétique de l’exposition en milieu d’exploitation (première quinzaine de novembre 202</w:t>
      </w:r>
      <w:r w:rsidR="00A23A67">
        <w:rPr>
          <w:rStyle w:val="Aucun"/>
          <w:rFonts w:ascii="Arial Narrow" w:hAnsi="Arial Narrow"/>
          <w:b/>
          <w:bCs/>
          <w:kern w:val="2"/>
        </w:rPr>
        <w:t>6</w:t>
      </w:r>
      <w:r>
        <w:rPr>
          <w:rStyle w:val="Aucun"/>
          <w:rFonts w:ascii="Arial Narrow" w:hAnsi="Arial Narrow"/>
          <w:b/>
          <w:bCs/>
          <w:kern w:val="2"/>
        </w:rPr>
        <w:t xml:space="preserve">, date à confirmer par le Maître d’ouvrage). </w:t>
      </w:r>
    </w:p>
    <w:p w14:paraId="5837F94E" w14:textId="77777777" w:rsidR="00A117DA" w:rsidRDefault="00A117DA" w:rsidP="00A117DA">
      <w:pPr>
        <w:pStyle w:val="CorpsA"/>
        <w:spacing w:line="276" w:lineRule="auto"/>
        <w:rPr>
          <w:rStyle w:val="Aucun"/>
          <w:rFonts w:ascii="Arial Narrow" w:eastAsia="Arial Narrow" w:hAnsi="Arial Narrow" w:cs="Arial Narrow"/>
          <w:kern w:val="2"/>
        </w:rPr>
      </w:pPr>
      <w:r>
        <w:rPr>
          <w:rStyle w:val="Aucun"/>
          <w:rFonts w:ascii="Arial Narrow" w:hAnsi="Arial Narrow"/>
          <w:kern w:val="2"/>
        </w:rPr>
        <w:t xml:space="preserve">Le Titulaire devra être en mesure de réaliser les interventions suivantes lors de cette maintenance : </w:t>
      </w:r>
    </w:p>
    <w:p w14:paraId="76640A69" w14:textId="77777777" w:rsidR="00A117DA" w:rsidRDefault="00A117DA" w:rsidP="00A117DA">
      <w:pPr>
        <w:pStyle w:val="Paragraphedeliste"/>
        <w:numPr>
          <w:ilvl w:val="0"/>
          <w:numId w:val="45"/>
        </w:numPr>
        <w:pBdr>
          <w:top w:val="nil"/>
          <w:left w:val="nil"/>
          <w:bottom w:val="nil"/>
          <w:right w:val="nil"/>
          <w:between w:val="nil"/>
          <w:bar w:val="nil"/>
        </w:pBdr>
        <w:spacing w:line="276" w:lineRule="auto"/>
        <w:contextualSpacing w:val="0"/>
        <w:rPr>
          <w:rFonts w:ascii="Arial Narrow" w:hAnsi="Arial Narrow"/>
        </w:rPr>
      </w:pPr>
      <w:r>
        <w:rPr>
          <w:rStyle w:val="Aucun"/>
          <w:rFonts w:ascii="Arial Narrow" w:hAnsi="Arial Narrow"/>
          <w:kern w:val="2"/>
        </w:rPr>
        <w:t>remplacement de lettres adhésives</w:t>
      </w:r>
    </w:p>
    <w:p w14:paraId="76F05F9E" w14:textId="77777777" w:rsidR="00A117DA" w:rsidRDefault="00A117DA" w:rsidP="00A117DA">
      <w:pPr>
        <w:pStyle w:val="Paragraphedeliste"/>
        <w:numPr>
          <w:ilvl w:val="0"/>
          <w:numId w:val="45"/>
        </w:numPr>
        <w:pBdr>
          <w:top w:val="nil"/>
          <w:left w:val="nil"/>
          <w:bottom w:val="nil"/>
          <w:right w:val="nil"/>
          <w:between w:val="nil"/>
          <w:bar w:val="nil"/>
        </w:pBdr>
        <w:spacing w:line="276" w:lineRule="auto"/>
        <w:contextualSpacing w:val="0"/>
        <w:rPr>
          <w:rFonts w:ascii="Arial Narrow" w:hAnsi="Arial Narrow"/>
        </w:rPr>
      </w:pPr>
      <w:r>
        <w:rPr>
          <w:rStyle w:val="Aucun"/>
          <w:rFonts w:ascii="Arial Narrow" w:hAnsi="Arial Narrow"/>
          <w:kern w:val="2"/>
        </w:rPr>
        <w:t>retouches sur cartels sérigraphiques</w:t>
      </w:r>
    </w:p>
    <w:p w14:paraId="7E912BCD" w14:textId="77777777" w:rsidR="00A117DA" w:rsidRDefault="00A117DA" w:rsidP="00A117DA">
      <w:pPr>
        <w:pStyle w:val="Paragraphedeliste"/>
        <w:numPr>
          <w:ilvl w:val="0"/>
          <w:numId w:val="45"/>
        </w:numPr>
        <w:pBdr>
          <w:top w:val="nil"/>
          <w:left w:val="nil"/>
          <w:bottom w:val="nil"/>
          <w:right w:val="nil"/>
          <w:between w:val="nil"/>
          <w:bar w:val="nil"/>
        </w:pBdr>
        <w:spacing w:line="276" w:lineRule="auto"/>
        <w:contextualSpacing w:val="0"/>
        <w:rPr>
          <w:rFonts w:ascii="Arial Narrow" w:hAnsi="Arial Narrow"/>
        </w:rPr>
      </w:pPr>
      <w:r>
        <w:rPr>
          <w:rStyle w:val="Aucun"/>
          <w:rFonts w:ascii="Arial Narrow" w:hAnsi="Arial Narrow"/>
          <w:kern w:val="2"/>
        </w:rPr>
        <w:t xml:space="preserve">retouches sur papiers peints (recollage) </w:t>
      </w:r>
    </w:p>
    <w:p w14:paraId="224A5DF9" w14:textId="77777777" w:rsidR="00A117DA" w:rsidRDefault="00A117DA" w:rsidP="00A117DA">
      <w:pPr>
        <w:pStyle w:val="CorpsA"/>
        <w:spacing w:line="276" w:lineRule="auto"/>
        <w:rPr>
          <w:rStyle w:val="Aucun"/>
          <w:rFonts w:ascii="Arial Narrow" w:eastAsia="Arial Narrow" w:hAnsi="Arial Narrow" w:cs="Arial Narrow"/>
          <w:kern w:val="2"/>
        </w:rPr>
      </w:pPr>
      <w:r>
        <w:rPr>
          <w:rStyle w:val="Aucun"/>
          <w:rFonts w:ascii="Arial Narrow" w:hAnsi="Arial Narrow"/>
          <w:kern w:val="2"/>
        </w:rPr>
        <w:t xml:space="preserve">Une nacelle pourra être mise à disposition par l’EPMO pour cette opération de maintenance. </w:t>
      </w:r>
    </w:p>
    <w:p w14:paraId="1A03CEBC" w14:textId="77777777" w:rsidR="00A117DA" w:rsidRDefault="00A117DA" w:rsidP="00A117DA">
      <w:pPr>
        <w:pStyle w:val="CorpsA"/>
        <w:spacing w:line="276" w:lineRule="auto"/>
        <w:rPr>
          <w:rStyle w:val="Aucun"/>
          <w:rFonts w:ascii="Arial Narrow" w:hAnsi="Arial Narrow"/>
          <w:b/>
          <w:bCs/>
          <w:kern w:val="2"/>
        </w:rPr>
      </w:pPr>
      <w:r w:rsidRPr="00B5037C">
        <w:rPr>
          <w:rStyle w:val="Aucun"/>
          <w:rFonts w:ascii="Arial Narrow" w:hAnsi="Arial Narrow"/>
          <w:b/>
          <w:bCs/>
          <w:kern w:val="2"/>
        </w:rPr>
        <w:t>Quantit</w:t>
      </w:r>
      <w:r>
        <w:rPr>
          <w:rStyle w:val="Aucun"/>
          <w:rFonts w:ascii="Arial Narrow" w:hAnsi="Arial Narrow"/>
          <w:b/>
          <w:bCs/>
          <w:kern w:val="2"/>
        </w:rPr>
        <w:t>é : 1 ensemble comprenant 1 personne pendant 1 journée + matériel permettant les retouches</w:t>
      </w:r>
    </w:p>
    <w:p w14:paraId="19890FEC" w14:textId="77777777" w:rsidR="00F45F11" w:rsidRDefault="00F45F11" w:rsidP="00A117DA">
      <w:pPr>
        <w:pStyle w:val="CorpsA"/>
        <w:spacing w:line="276" w:lineRule="auto"/>
        <w:rPr>
          <w:rStyle w:val="Aucun"/>
          <w:rFonts w:ascii="Arial Narrow" w:eastAsia="Arial Narrow" w:hAnsi="Arial Narrow" w:cs="Arial Narrow"/>
          <w:b/>
          <w:bCs/>
          <w:kern w:val="2"/>
        </w:rPr>
      </w:pPr>
    </w:p>
    <w:p w14:paraId="1F1EBB65" w14:textId="7CFF0E5B" w:rsidR="00A117DA" w:rsidRPr="00917753" w:rsidRDefault="001C755B" w:rsidP="00917753">
      <w:pPr>
        <w:pStyle w:val="Titre3"/>
        <w:spacing w:before="200" w:after="120"/>
        <w:jc w:val="both"/>
        <w:rPr>
          <w:rStyle w:val="AucunA"/>
        </w:rPr>
      </w:pPr>
      <w:r>
        <w:rPr>
          <w:rStyle w:val="AucunA"/>
        </w:rPr>
        <w:lastRenderedPageBreak/>
        <w:t>5.2.</w:t>
      </w:r>
      <w:r w:rsidR="000911F0">
        <w:rPr>
          <w:rStyle w:val="AucunA"/>
        </w:rPr>
        <w:t>9</w:t>
      </w:r>
      <w:r>
        <w:rPr>
          <w:rStyle w:val="AucunA"/>
        </w:rPr>
        <w:tab/>
      </w:r>
      <w:r w:rsidR="00A117DA">
        <w:rPr>
          <w:rStyle w:val="AucunA"/>
        </w:rPr>
        <w:t>Dépose et nettoyage</w:t>
      </w:r>
    </w:p>
    <w:p w14:paraId="60834406" w14:textId="77777777" w:rsidR="000C4999" w:rsidRDefault="000C4999" w:rsidP="00A117DA">
      <w:pPr>
        <w:pStyle w:val="CorpsA"/>
        <w:spacing w:line="276" w:lineRule="auto"/>
        <w:jc w:val="both"/>
        <w:rPr>
          <w:rStyle w:val="Aucun"/>
          <w:rFonts w:ascii="Arial Narrow" w:hAnsi="Arial Narrow"/>
        </w:rPr>
      </w:pPr>
      <w:r w:rsidRPr="000C4999">
        <w:rPr>
          <w:rStyle w:val="Aucun"/>
          <w:rFonts w:ascii="Arial Narrow" w:hAnsi="Arial Narrow"/>
        </w:rPr>
        <w:t>À la fin de l’exposition, le prestataire aura en charge la dépose de tous les éléments graphiques sur les cimaises, le mobilier et le sol. Une attention particulière est attendue pour la dépose parfaite et sans trace ou dégradation des éléments au sol, l’espace étant classé Monument Historique. L’entreprise prévoira dans son chiffrage la mise à disposition des bennes nécessaires à l’évacuation des déchets.</w:t>
      </w:r>
    </w:p>
    <w:p w14:paraId="7907D4E6" w14:textId="6DD98E11" w:rsidR="00A117DA" w:rsidRDefault="000C4999" w:rsidP="00A117DA">
      <w:pPr>
        <w:pStyle w:val="CorpsA"/>
        <w:spacing w:line="276" w:lineRule="auto"/>
        <w:jc w:val="both"/>
        <w:rPr>
          <w:rStyle w:val="Aucun"/>
          <w:rFonts w:ascii="Arial Narrow" w:hAnsi="Arial Narrow"/>
        </w:rPr>
      </w:pPr>
      <w:r>
        <w:rPr>
          <w:rStyle w:val="Aucun"/>
          <w:rFonts w:ascii="Arial Narrow" w:hAnsi="Arial Narrow"/>
        </w:rPr>
        <w:t>Ce poste c</w:t>
      </w:r>
      <w:r w:rsidR="00A117DA">
        <w:rPr>
          <w:rStyle w:val="Aucun"/>
          <w:rFonts w:ascii="Arial Narrow" w:hAnsi="Arial Narrow"/>
        </w:rPr>
        <w:t xml:space="preserve">oncerne </w:t>
      </w:r>
      <w:r w:rsidR="00A117DA" w:rsidRPr="00B5037C">
        <w:rPr>
          <w:rStyle w:val="Aucun"/>
          <w:rFonts w:ascii="Arial Narrow" w:hAnsi="Arial Narrow"/>
          <w:kern w:val="2"/>
        </w:rPr>
        <w:t>la d</w:t>
      </w:r>
      <w:r w:rsidR="00A117DA">
        <w:rPr>
          <w:rStyle w:val="Aucun"/>
          <w:rFonts w:ascii="Arial Narrow" w:hAnsi="Arial Narrow"/>
          <w:kern w:val="2"/>
        </w:rPr>
        <w:t xml:space="preserve">épose de tous les éléments en adhésif découpé et en aqua paper et le ponçage des éléments en pochoir et en transfert sérigraphique sur les murs périphériques pérennes de chaque cabinet et de la galerie </w:t>
      </w:r>
      <w:r w:rsidR="00A117DA">
        <w:rPr>
          <w:rStyle w:val="Aucun"/>
          <w:rFonts w:ascii="Arial Narrow" w:hAnsi="Arial Narrow"/>
        </w:rPr>
        <w:t>ainsi que l’évacuation des déchets et le nettoyage des zones de travail.</w:t>
      </w:r>
    </w:p>
    <w:p w14:paraId="3C7F7923" w14:textId="77777777" w:rsidR="00A117DA" w:rsidRDefault="00A117DA" w:rsidP="00A117DA">
      <w:pPr>
        <w:pStyle w:val="Corpsdetexte"/>
        <w:rPr>
          <w:rStyle w:val="Aucun"/>
          <w:rFonts w:ascii="Arial Narrow" w:eastAsia="Arial Narrow" w:hAnsi="Arial Narrow" w:cs="Arial Narrow"/>
          <w:b/>
          <w:bCs/>
        </w:rPr>
      </w:pPr>
      <w:r>
        <w:rPr>
          <w:rStyle w:val="Aucun"/>
          <w:rFonts w:ascii="Arial Narrow" w:hAnsi="Arial Narrow"/>
          <w:b/>
          <w:bCs/>
        </w:rPr>
        <w:t>Quantité : 1 ensemble</w:t>
      </w:r>
    </w:p>
    <w:p w14:paraId="772E84ED" w14:textId="33874BAB" w:rsidR="00947C92" w:rsidRDefault="00947C92" w:rsidP="00947C92"/>
    <w:p w14:paraId="686EB091" w14:textId="77777777" w:rsidR="00947C92" w:rsidRPr="00947C92" w:rsidRDefault="00947C92" w:rsidP="00947C92"/>
    <w:p w14:paraId="6CB19166" w14:textId="5336D4C4" w:rsidR="00A117DA" w:rsidRPr="000C4999" w:rsidRDefault="00A117DA" w:rsidP="000C4999">
      <w:pPr>
        <w:spacing w:after="0"/>
        <w:jc w:val="both"/>
        <w:rPr>
          <w:rStyle w:val="lev"/>
          <w:rFonts w:asciiTheme="majorHAnsi" w:hAnsiTheme="majorHAnsi" w:cstheme="majorHAnsi"/>
        </w:rPr>
      </w:pPr>
      <w:r w:rsidRPr="000C4999">
        <w:rPr>
          <w:rStyle w:val="lev"/>
          <w:rFonts w:asciiTheme="majorHAnsi" w:hAnsiTheme="majorHAnsi" w:cstheme="majorHAnsi"/>
        </w:rPr>
        <w:t xml:space="preserve">FIN DES PRESCRIPTIONS TECHNIQUES DU LOT 3 </w:t>
      </w:r>
      <w:r w:rsidR="000C4999">
        <w:rPr>
          <w:rStyle w:val="lev"/>
          <w:rFonts w:asciiTheme="majorHAnsi" w:hAnsiTheme="majorHAnsi" w:cstheme="majorHAnsi"/>
        </w:rPr>
        <w:t>GRAPHISME</w:t>
      </w:r>
    </w:p>
    <w:sectPr w:rsidR="00A117DA" w:rsidRPr="000C4999" w:rsidSect="00F91CEF">
      <w:footerReference w:type="default" r:id="rId16"/>
      <w:headerReference w:type="first" r:id="rId17"/>
      <w:pgSz w:w="11906" w:h="16838"/>
      <w:pgMar w:top="1417" w:right="1417" w:bottom="1134" w:left="1417" w:header="708" w:footer="708" w:gutter="0"/>
      <w:pgBorders w:offsetFrom="page">
        <w:top w:val="single" w:sz="12" w:space="24" w:color="2F5496" w:themeColor="accent5" w:themeShade="BF"/>
        <w:left w:val="single" w:sz="12" w:space="24" w:color="2F5496" w:themeColor="accent5" w:themeShade="BF"/>
        <w:bottom w:val="single" w:sz="12" w:space="24" w:color="2F5496" w:themeColor="accent5" w:themeShade="BF"/>
        <w:right w:val="single" w:sz="12" w:space="24" w:color="2F5496" w:themeColor="accent5" w:themeShade="BF"/>
      </w:pgBorders>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69D18E0">
    <w16cex:extLst>
      <w16:ext w16:uri="{CE6994B0-6A32-4C9F-8C6B-6E91EDA988CE}">
        <cr:reactions xmlns:cr="http://schemas.microsoft.com/office/comments/2020/reactions">
          <cr:reaction reactionType="1">
            <cr:reactionInfo dateUtc="2026-02-23T11:24:13Z">
              <cr:user userId="8a647af3a10bafe6" userProvider="Windows Live" userName="studio matters Pic"/>
            </cr:reactionInfo>
          </cr:reaction>
        </cr:reactions>
      </w16:ext>
    </w16cex:extLst>
  </w16cex:commentExtensible>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2D44E4E" w16cid:durableId="42D44E4E"/>
  <w16cid:commentId w16cid:paraId="0C9F133D" w16cid:durableId="0C9F133D"/>
  <w16cid:commentId w16cid:paraId="051CA682" w16cid:durableId="051CA682"/>
  <w16cid:commentId w16cid:paraId="36938290" w16cid:durableId="36938290"/>
  <w16cid:commentId w16cid:paraId="43BD9467" w16cid:durableId="43BD9467"/>
  <w16cid:commentId w16cid:paraId="62C751EC" w16cid:durableId="62C751EC"/>
  <w16cid:commentId w16cid:paraId="7A4675A0" w16cid:durableId="7A4675A0"/>
  <w16cid:commentId w16cid:paraId="2A43ADC9" w16cid:durableId="2A43ADC9"/>
  <w16cid:commentId w16cid:paraId="569D18E0" w16cid:durableId="569D18E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6D01BD" w14:textId="77777777" w:rsidR="005779D9" w:rsidRDefault="005779D9" w:rsidP="00E42FF3">
      <w:pPr>
        <w:spacing w:after="0" w:line="240" w:lineRule="auto"/>
      </w:pPr>
      <w:r>
        <w:separator/>
      </w:r>
    </w:p>
  </w:endnote>
  <w:endnote w:type="continuationSeparator" w:id="0">
    <w:p w14:paraId="1E1B65C4" w14:textId="77777777" w:rsidR="005779D9" w:rsidRDefault="005779D9" w:rsidP="00E42F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Lucida Grande">
    <w:altName w:val="Courier New"/>
    <w:charset w:val="00"/>
    <w:family w:val="swiss"/>
    <w:pitch w:val="variable"/>
    <w:sig w:usb0="E1000AEF" w:usb1="5000A1FF" w:usb2="00000000" w:usb3="00000000" w:csb0="000001BF" w:csb1="00000000"/>
  </w:font>
  <w:font w:name="Lucida Sans">
    <w:altName w:val="Times New Roman"/>
    <w:charset w:val="4D"/>
    <w:family w:val="swiss"/>
    <w:pitch w:val="variable"/>
    <w:sig w:usb0="00000003" w:usb1="00000000" w:usb2="00000000" w:usb3="00000000" w:csb0="00000001" w:csb1="00000000"/>
  </w:font>
  <w:font w:name="Helvetica Neue">
    <w:altName w:val="Times New Roman"/>
    <w:charset w:val="00"/>
    <w:family w:val="auto"/>
    <w:pitch w:val="variable"/>
    <w:sig w:usb0="E50002FF" w:usb1="500079DB" w:usb2="00000010" w:usb3="00000000" w:csb0="00000001" w:csb1="00000000"/>
  </w:font>
  <w:font w:name="Helvetica">
    <w:panose1 w:val="020B0604020202020204"/>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578177"/>
      <w:docPartObj>
        <w:docPartGallery w:val="Page Numbers (Bottom of Page)"/>
        <w:docPartUnique/>
      </w:docPartObj>
    </w:sdtPr>
    <w:sdtEndPr/>
    <w:sdtContent>
      <w:p w14:paraId="49B5D614" w14:textId="4061BBE9" w:rsidR="005779D9" w:rsidRDefault="005779D9">
        <w:pPr>
          <w:pStyle w:val="Pieddepage"/>
          <w:jc w:val="right"/>
        </w:pPr>
        <w:r>
          <w:fldChar w:fldCharType="begin"/>
        </w:r>
        <w:r>
          <w:instrText>PAGE   \* MERGEFORMAT</w:instrText>
        </w:r>
        <w:r>
          <w:fldChar w:fldCharType="separate"/>
        </w:r>
        <w:r w:rsidR="00D37D8B">
          <w:rPr>
            <w:noProof/>
          </w:rPr>
          <w:t>2</w:t>
        </w:r>
        <w:r>
          <w:fldChar w:fldCharType="end"/>
        </w:r>
      </w:p>
    </w:sdtContent>
  </w:sdt>
  <w:p w14:paraId="5FE2AC62" w14:textId="77777777" w:rsidR="005779D9" w:rsidRDefault="005779D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5BFE22" w14:textId="77777777" w:rsidR="005779D9" w:rsidRDefault="005779D9" w:rsidP="00E42FF3">
      <w:pPr>
        <w:spacing w:after="0" w:line="240" w:lineRule="auto"/>
      </w:pPr>
      <w:r>
        <w:separator/>
      </w:r>
    </w:p>
  </w:footnote>
  <w:footnote w:type="continuationSeparator" w:id="0">
    <w:p w14:paraId="6E20D131" w14:textId="77777777" w:rsidR="005779D9" w:rsidRDefault="005779D9" w:rsidP="00E42F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10490"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6"/>
      <w:gridCol w:w="7754"/>
    </w:tblGrid>
    <w:tr w:rsidR="005779D9" w14:paraId="199C4229" w14:textId="77777777" w:rsidTr="00E42FF3">
      <w:tc>
        <w:tcPr>
          <w:tcW w:w="2725" w:type="dxa"/>
        </w:tcPr>
        <w:p w14:paraId="028E9907" w14:textId="77777777" w:rsidR="005779D9" w:rsidRDefault="005779D9" w:rsidP="00E42FF3">
          <w:pPr>
            <w:pStyle w:val="En-tte"/>
          </w:pPr>
          <w:r>
            <w:rPr>
              <w:noProof/>
              <w:lang w:eastAsia="fr-FR"/>
            </w:rPr>
            <w:drawing>
              <wp:inline distT="0" distB="0" distL="0" distR="0" wp14:anchorId="3CF7444F" wp14:editId="75044CC8">
                <wp:extent cx="1590675" cy="952500"/>
                <wp:effectExtent l="0" t="0" r="9525" b="0"/>
                <wp:docPr id="1452887404" name="Image 1452887404"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rotWithShape="1">
                        <a:blip r:embed="rId1">
                          <a:extLst>
                            <a:ext uri="{28A0092B-C50C-407E-A947-70E740481C1C}">
                              <a14:useLocalDpi xmlns:a14="http://schemas.microsoft.com/office/drawing/2010/main" val="0"/>
                            </a:ext>
                          </a:extLst>
                        </a:blip>
                        <a:srcRect l="19305" t="12801" r="16216" b="7200"/>
                        <a:stretch/>
                      </pic:blipFill>
                      <pic:spPr bwMode="auto">
                        <a:xfrm>
                          <a:off x="0" y="0"/>
                          <a:ext cx="1590675" cy="9525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7765" w:type="dxa"/>
        </w:tcPr>
        <w:p w14:paraId="339140B7" w14:textId="77777777" w:rsidR="005779D9" w:rsidRPr="008B551F" w:rsidRDefault="005779D9" w:rsidP="00E42FF3">
          <w:pPr>
            <w:pStyle w:val="5Normal"/>
            <w:spacing w:before="0" w:after="0"/>
            <w:ind w:left="0" w:right="0"/>
            <w:jc w:val="right"/>
            <w:rPr>
              <w:rFonts w:ascii="Georgia" w:hAnsi="Georgia"/>
              <w:b/>
              <w:sz w:val="22"/>
              <w:szCs w:val="22"/>
            </w:rPr>
          </w:pPr>
          <w:r w:rsidRPr="008B551F">
            <w:rPr>
              <w:rFonts w:ascii="Georgia" w:hAnsi="Georgia"/>
              <w:b/>
              <w:sz w:val="22"/>
              <w:szCs w:val="22"/>
            </w:rPr>
            <w:t xml:space="preserve">ETABLISSEMENT PUBLIC DU MUSEE D’ORSAY ET DU </w:t>
          </w:r>
        </w:p>
        <w:p w14:paraId="666C7589" w14:textId="77777777" w:rsidR="005779D9" w:rsidRPr="008B551F" w:rsidRDefault="005779D9" w:rsidP="00E42FF3">
          <w:pPr>
            <w:pStyle w:val="5Normal"/>
            <w:spacing w:before="0"/>
            <w:ind w:left="0" w:right="0"/>
            <w:jc w:val="right"/>
            <w:rPr>
              <w:rFonts w:ascii="Georgia" w:hAnsi="Georgia"/>
              <w:b/>
              <w:sz w:val="22"/>
              <w:szCs w:val="22"/>
            </w:rPr>
          </w:pPr>
          <w:r w:rsidRPr="008B551F">
            <w:rPr>
              <w:rFonts w:ascii="Georgia" w:hAnsi="Georgia"/>
              <w:b/>
              <w:sz w:val="22"/>
              <w:szCs w:val="22"/>
            </w:rPr>
            <w:t>MUSEE DE L’ORANGERIE – VALERY GISCARD D’ESTAING</w:t>
          </w:r>
        </w:p>
        <w:p w14:paraId="69E5FD6E" w14:textId="77777777" w:rsidR="005779D9" w:rsidRPr="008B551F" w:rsidRDefault="005779D9" w:rsidP="00E42FF3">
          <w:pPr>
            <w:widowControl w:val="0"/>
            <w:spacing w:after="200" w:line="276" w:lineRule="auto"/>
            <w:contextualSpacing/>
            <w:jc w:val="right"/>
            <w:rPr>
              <w:rFonts w:ascii="Georgia" w:eastAsia="Lucida Sans Unicode" w:hAnsi="Georgia" w:cs="Arial"/>
              <w:kern w:val="1"/>
            </w:rPr>
          </w:pPr>
          <w:r w:rsidRPr="008B551F">
            <w:rPr>
              <w:rFonts w:ascii="Georgia" w:eastAsia="Lucida Sans Unicode" w:hAnsi="Georgia" w:cs="Arial"/>
              <w:kern w:val="1"/>
            </w:rPr>
            <w:t>DIRECTION ADMINISTRATIVE ET FINANCIERE</w:t>
          </w:r>
        </w:p>
        <w:p w14:paraId="37385E0C" w14:textId="77777777" w:rsidR="005779D9" w:rsidRPr="008B551F" w:rsidRDefault="005779D9" w:rsidP="00E42FF3">
          <w:pPr>
            <w:widowControl w:val="0"/>
            <w:spacing w:after="200" w:line="276" w:lineRule="auto"/>
            <w:contextualSpacing/>
            <w:jc w:val="right"/>
            <w:rPr>
              <w:rFonts w:ascii="Georgia" w:eastAsia="Lucida Sans Unicode" w:hAnsi="Georgia" w:cs="Arial"/>
              <w:kern w:val="1"/>
              <w:lang w:val="en-US"/>
            </w:rPr>
          </w:pPr>
          <w:r w:rsidRPr="008B551F">
            <w:rPr>
              <w:rFonts w:ascii="Georgia" w:eastAsia="Lucida Sans Unicode" w:hAnsi="Georgia" w:cs="Arial"/>
              <w:kern w:val="1"/>
              <w:lang w:val="en-US"/>
            </w:rPr>
            <w:t xml:space="preserve">Esplanade Valéry Giscard d’Estaing </w:t>
          </w:r>
        </w:p>
        <w:p w14:paraId="087CBA38" w14:textId="77777777" w:rsidR="005779D9" w:rsidRPr="008B551F" w:rsidRDefault="005779D9" w:rsidP="00E42FF3">
          <w:pPr>
            <w:widowControl w:val="0"/>
            <w:spacing w:after="200" w:line="276" w:lineRule="auto"/>
            <w:contextualSpacing/>
            <w:jc w:val="right"/>
            <w:rPr>
              <w:rFonts w:ascii="Georgia" w:eastAsia="Lucida Sans Unicode" w:hAnsi="Georgia" w:cs="Arial"/>
              <w:kern w:val="1"/>
              <w:lang w:val="en-US"/>
            </w:rPr>
          </w:pPr>
          <w:r w:rsidRPr="008B551F">
            <w:rPr>
              <w:rFonts w:ascii="Georgia" w:eastAsia="Lucida Sans Unicode" w:hAnsi="Georgia" w:cs="Arial"/>
              <w:kern w:val="1"/>
              <w:lang w:val="en-US"/>
            </w:rPr>
            <w:t>75343 PARIS CEDEX 07</w:t>
          </w:r>
        </w:p>
        <w:p w14:paraId="3400B13D" w14:textId="77777777" w:rsidR="005779D9" w:rsidRDefault="005779D9" w:rsidP="00E42FF3">
          <w:pPr>
            <w:pStyle w:val="En-tte"/>
            <w:tabs>
              <w:tab w:val="clear" w:pos="4536"/>
              <w:tab w:val="clear" w:pos="9072"/>
              <w:tab w:val="left" w:pos="4635"/>
            </w:tabs>
          </w:pPr>
        </w:p>
      </w:tc>
    </w:tr>
  </w:tbl>
  <w:p w14:paraId="1AA2DFEF" w14:textId="77777777" w:rsidR="005779D9" w:rsidRDefault="005779D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D426530E"/>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5"/>
    <w:multiLevelType w:val="singleLevel"/>
    <w:tmpl w:val="00000005"/>
    <w:name w:val="WW8Num5"/>
    <w:lvl w:ilvl="0">
      <w:start w:val="1"/>
      <w:numFmt w:val="bullet"/>
      <w:pStyle w:val="ART-LISTE"/>
      <w:lvlText w:val=""/>
      <w:lvlJc w:val="left"/>
      <w:pPr>
        <w:tabs>
          <w:tab w:val="num" w:pos="0"/>
        </w:tabs>
        <w:ind w:left="1571" w:hanging="360"/>
      </w:pPr>
      <w:rPr>
        <w:rFonts w:ascii="Symbol" w:hAnsi="Symbol"/>
      </w:rPr>
    </w:lvl>
  </w:abstractNum>
  <w:abstractNum w:abstractNumId="3" w15:restartNumberingAfterBreak="0">
    <w:nsid w:val="00000007"/>
    <w:multiLevelType w:val="singleLevel"/>
    <w:tmpl w:val="00000007"/>
    <w:name w:val="WW8Num11"/>
    <w:lvl w:ilvl="0">
      <w:numFmt w:val="bullet"/>
      <w:lvlText w:val="-"/>
      <w:lvlJc w:val="left"/>
      <w:pPr>
        <w:tabs>
          <w:tab w:val="num" w:pos="3240"/>
        </w:tabs>
        <w:ind w:left="3240" w:hanging="360"/>
      </w:pPr>
      <w:rPr>
        <w:rFonts w:ascii="Times New Roman" w:hAnsi="Times New Roman" w:cs="Arial"/>
        <w:lang w:eastAsia="fr-FR" w:bidi="fr-FR"/>
      </w:rPr>
    </w:lvl>
  </w:abstractNum>
  <w:abstractNum w:abstractNumId="4" w15:restartNumberingAfterBreak="0">
    <w:nsid w:val="020470B1"/>
    <w:multiLevelType w:val="multilevel"/>
    <w:tmpl w:val="FFBEB8BA"/>
    <w:styleLink w:val="Style8import"/>
    <w:lvl w:ilvl="0">
      <w:start w:val="1"/>
      <w:numFmt w:val="decimal"/>
      <w:lvlText w:val="%1."/>
      <w:lvlJc w:val="left"/>
      <w:pPr>
        <w:ind w:left="393" w:hanging="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720" w:hanging="72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080" w:hanging="108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080" w:hanging="108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ind w:left="1440" w:hanging="14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ind w:left="1440" w:hanging="14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ind w:left="1800" w:hanging="180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35504EB"/>
    <w:multiLevelType w:val="hybridMultilevel"/>
    <w:tmpl w:val="C984467A"/>
    <w:lvl w:ilvl="0" w:tplc="A4E0AC5C">
      <w:start w:val="1"/>
      <w:numFmt w:val="bullet"/>
      <w:lvlText w:val=""/>
      <w:lvlJc w:val="left"/>
      <w:pPr>
        <w:ind w:left="720" w:hanging="360"/>
      </w:pPr>
      <w:rPr>
        <w:rFonts w:ascii="Wingdings" w:eastAsiaTheme="majorEastAsia" w:hAnsi="Wingdings" w:cstheme="maj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40D25E3"/>
    <w:multiLevelType w:val="hybridMultilevel"/>
    <w:tmpl w:val="523C61F4"/>
    <w:lvl w:ilvl="0" w:tplc="00000007">
      <w:numFmt w:val="bullet"/>
      <w:lvlText w:val="-"/>
      <w:lvlJc w:val="left"/>
      <w:pPr>
        <w:ind w:left="720" w:hanging="360"/>
      </w:pPr>
      <w:rPr>
        <w:rFonts w:ascii="Times New Roman" w:hAnsi="Times New Roman" w:cs="Arial"/>
        <w:lang w:eastAsia="fr-FR" w:bidi="fr-FR"/>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45B46A3"/>
    <w:multiLevelType w:val="multilevel"/>
    <w:tmpl w:val="B3E0190A"/>
    <w:lvl w:ilvl="0">
      <w:start w:val="4"/>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8" w15:restartNumberingAfterBreak="0">
    <w:nsid w:val="050B1C30"/>
    <w:multiLevelType w:val="hybridMultilevel"/>
    <w:tmpl w:val="1BC231C8"/>
    <w:lvl w:ilvl="0" w:tplc="726E770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9D90C18"/>
    <w:multiLevelType w:val="hybridMultilevel"/>
    <w:tmpl w:val="BA866090"/>
    <w:lvl w:ilvl="0" w:tplc="E12E1E26">
      <w:start w:val="2"/>
      <w:numFmt w:val="bullet"/>
      <w:pStyle w:val="Tirets"/>
      <w:lvlText w:val="-"/>
      <w:lvlJc w:val="left"/>
      <w:pPr>
        <w:ind w:left="720" w:hanging="360"/>
      </w:pPr>
      <w:rPr>
        <w:rFonts w:ascii="Calibri" w:hAnsi="Calibri" w:cs="Arial"/>
        <w:color w:val="000000"/>
        <w:lang w:val="en-U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0C2B088C"/>
    <w:multiLevelType w:val="hybridMultilevel"/>
    <w:tmpl w:val="3E26A75C"/>
    <w:lvl w:ilvl="0" w:tplc="D3E6BD3E">
      <w:start w:val="27"/>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4065401"/>
    <w:multiLevelType w:val="hybridMultilevel"/>
    <w:tmpl w:val="EFF2ACD0"/>
    <w:styleLink w:val="Style20import"/>
    <w:lvl w:ilvl="0" w:tplc="5C466B1A">
      <w:start w:val="1"/>
      <w:numFmt w:val="bullet"/>
      <w:lvlText w:val="–"/>
      <w:lvlJc w:val="left"/>
      <w:pPr>
        <w:ind w:left="720" w:hanging="360"/>
      </w:pPr>
      <w:rPr>
        <w:rFonts w:ascii="Arial Narrow" w:eastAsia="Arial Narrow" w:hAnsi="Arial Narrow" w:cs="Arial Narro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21A41B2">
      <w:start w:val="1"/>
      <w:numFmt w:val="bullet"/>
      <w:lvlText w:val="o"/>
      <w:lvlJc w:val="left"/>
      <w:pPr>
        <w:ind w:left="1440" w:hanging="360"/>
      </w:pPr>
      <w:rPr>
        <w:rFonts w:ascii="Arial Narrow" w:eastAsia="Arial Narrow" w:hAnsi="Arial Narrow" w:cs="Arial Narro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7A63EC">
      <w:start w:val="1"/>
      <w:numFmt w:val="bullet"/>
      <w:lvlText w:val="▪"/>
      <w:lvlJc w:val="left"/>
      <w:pPr>
        <w:ind w:left="2160" w:hanging="360"/>
      </w:pPr>
      <w:rPr>
        <w:rFonts w:ascii="Arial Narrow" w:eastAsia="Arial Narrow" w:hAnsi="Arial Narrow" w:cs="Arial Narro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AA4880">
      <w:start w:val="1"/>
      <w:numFmt w:val="bullet"/>
      <w:lvlText w:val="•"/>
      <w:lvlJc w:val="left"/>
      <w:pPr>
        <w:ind w:left="2880" w:hanging="360"/>
      </w:pPr>
      <w:rPr>
        <w:rFonts w:ascii="Arial Narrow" w:eastAsia="Arial Narrow" w:hAnsi="Arial Narrow" w:cs="Arial Narro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A3429D6">
      <w:start w:val="1"/>
      <w:numFmt w:val="bullet"/>
      <w:lvlText w:val="o"/>
      <w:lvlJc w:val="left"/>
      <w:pPr>
        <w:ind w:left="3600" w:hanging="360"/>
      </w:pPr>
      <w:rPr>
        <w:rFonts w:ascii="Arial Narrow" w:eastAsia="Arial Narrow" w:hAnsi="Arial Narrow" w:cs="Arial Narro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9CABD8C">
      <w:start w:val="1"/>
      <w:numFmt w:val="bullet"/>
      <w:lvlText w:val="▪"/>
      <w:lvlJc w:val="left"/>
      <w:pPr>
        <w:ind w:left="4320" w:hanging="360"/>
      </w:pPr>
      <w:rPr>
        <w:rFonts w:ascii="Arial Narrow" w:eastAsia="Arial Narrow" w:hAnsi="Arial Narrow" w:cs="Arial Narro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709DD6">
      <w:start w:val="1"/>
      <w:numFmt w:val="bullet"/>
      <w:lvlText w:val="•"/>
      <w:lvlJc w:val="left"/>
      <w:pPr>
        <w:ind w:left="5040" w:hanging="360"/>
      </w:pPr>
      <w:rPr>
        <w:rFonts w:ascii="Arial Narrow" w:eastAsia="Arial Narrow" w:hAnsi="Arial Narrow" w:cs="Arial Narro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D0CDBA">
      <w:start w:val="1"/>
      <w:numFmt w:val="bullet"/>
      <w:lvlText w:val="o"/>
      <w:lvlJc w:val="left"/>
      <w:pPr>
        <w:ind w:left="5760" w:hanging="360"/>
      </w:pPr>
      <w:rPr>
        <w:rFonts w:ascii="Arial Narrow" w:eastAsia="Arial Narrow" w:hAnsi="Arial Narrow" w:cs="Arial Narro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1CAE27C">
      <w:start w:val="1"/>
      <w:numFmt w:val="bullet"/>
      <w:lvlText w:val="▪"/>
      <w:lvlJc w:val="left"/>
      <w:pPr>
        <w:ind w:left="6480" w:hanging="360"/>
      </w:pPr>
      <w:rPr>
        <w:rFonts w:ascii="Arial Narrow" w:eastAsia="Arial Narrow" w:hAnsi="Arial Narrow" w:cs="Arial Narro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482775B"/>
    <w:multiLevelType w:val="multilevel"/>
    <w:tmpl w:val="562C5C80"/>
    <w:lvl w:ilvl="0">
      <w:start w:val="1"/>
      <w:numFmt w:val="decimal"/>
      <w:lvlText w:val="%1."/>
      <w:lvlJc w:val="left"/>
      <w:pPr>
        <w:ind w:left="432" w:hanging="432"/>
      </w:pPr>
      <w:rPr>
        <w:rFonts w:hint="default"/>
      </w:rPr>
    </w:lvl>
    <w:lvl w:ilvl="1">
      <w:start w:val="1"/>
      <w:numFmt w:val="decimal"/>
      <w:lvlText w:val="2.%2"/>
      <w:lvlJc w:val="left"/>
      <w:pPr>
        <w:ind w:left="576" w:hanging="576"/>
      </w:pPr>
      <w:rPr>
        <w:rFonts w:hint="default"/>
      </w:rPr>
    </w:lvl>
    <w:lvl w:ilvl="2">
      <w:start w:val="1"/>
      <w:numFmt w:val="decimal"/>
      <w:lvlText w:val="%1.%2.%3"/>
      <w:lvlJc w:val="left"/>
      <w:pPr>
        <w:ind w:left="1004" w:hanging="720"/>
      </w:pPr>
    </w:lvl>
    <w:lvl w:ilvl="3">
      <w:start w:val="1"/>
      <w:numFmt w:val="decimal"/>
      <w:lvlText w:val="%1.%2.%3.%4"/>
      <w:lvlJc w:val="left"/>
      <w:pPr>
        <w:ind w:left="4194" w:hanging="864"/>
      </w:pPr>
      <w:rPr>
        <w:specVanish w:val="0"/>
      </w:rPr>
    </w:lvl>
    <w:lvl w:ilvl="4">
      <w:start w:val="1"/>
      <w:numFmt w:val="decimal"/>
      <w:lvlText w:val="%1.%2.%3.%4.%5"/>
      <w:lvlJc w:val="left"/>
      <w:pPr>
        <w:ind w:left="1008" w:hanging="1008"/>
      </w:pPr>
      <w:rPr>
        <w:specVanish w:val="0"/>
      </w:rPr>
    </w:lvl>
    <w:lvl w:ilvl="5">
      <w:start w:val="1"/>
      <w:numFmt w:val="decimal"/>
      <w:lvlText w:val="%1.%2.%3.%4.%5.%6"/>
      <w:lvlJc w:val="left"/>
      <w:pPr>
        <w:ind w:left="1152" w:hanging="1152"/>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14A94E76"/>
    <w:multiLevelType w:val="multilevel"/>
    <w:tmpl w:val="509838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87D2350"/>
    <w:multiLevelType w:val="hybridMultilevel"/>
    <w:tmpl w:val="0DCEF7C4"/>
    <w:lvl w:ilvl="0" w:tplc="F63AA596">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A685007"/>
    <w:multiLevelType w:val="multilevel"/>
    <w:tmpl w:val="B3E0190A"/>
    <w:lvl w:ilvl="0">
      <w:start w:val="4"/>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6" w15:restartNumberingAfterBreak="0">
    <w:nsid w:val="1B007BFA"/>
    <w:multiLevelType w:val="multilevel"/>
    <w:tmpl w:val="EF786C3A"/>
    <w:lvl w:ilvl="0">
      <w:start w:val="2"/>
      <w:numFmt w:val="decimal"/>
      <w:lvlText w:val="%1."/>
      <w:lvlJc w:val="left"/>
      <w:pPr>
        <w:ind w:left="432" w:hanging="432"/>
      </w:pPr>
      <w:rPr>
        <w:rFonts w:hint="default"/>
      </w:rPr>
    </w:lvl>
    <w:lvl w:ilvl="1">
      <w:start w:val="1"/>
      <w:numFmt w:val="decimal"/>
      <w:lvlText w:val="2.%2"/>
      <w:lvlJc w:val="left"/>
      <w:pPr>
        <w:ind w:left="576" w:hanging="576"/>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419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1EA55448"/>
    <w:multiLevelType w:val="multilevel"/>
    <w:tmpl w:val="8BF24BFA"/>
    <w:numStyleLink w:val="Style18import"/>
  </w:abstractNum>
  <w:abstractNum w:abstractNumId="18" w15:restartNumberingAfterBreak="0">
    <w:nsid w:val="1ED1615C"/>
    <w:multiLevelType w:val="multilevel"/>
    <w:tmpl w:val="C18A5F62"/>
    <w:lvl w:ilvl="0">
      <w:start w:val="1"/>
      <w:numFmt w:val="decimal"/>
      <w:lvlText w:val="%1"/>
      <w:lvlJc w:val="left"/>
      <w:pPr>
        <w:tabs>
          <w:tab w:val="num" w:pos="705"/>
        </w:tabs>
        <w:ind w:left="705" w:hanging="705"/>
      </w:pPr>
      <w:rPr>
        <w:rFonts w:hint="default"/>
      </w:rPr>
    </w:lvl>
    <w:lvl w:ilvl="1">
      <w:start w:val="1"/>
      <w:numFmt w:val="decimal"/>
      <w:pStyle w:val="Titre11CCTP"/>
      <w:lvlText w:val="%1.%2"/>
      <w:lvlJc w:val="left"/>
      <w:pPr>
        <w:tabs>
          <w:tab w:val="num" w:pos="1410"/>
        </w:tabs>
        <w:ind w:left="1410" w:hanging="70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3195"/>
        </w:tabs>
        <w:ind w:left="3195" w:hanging="108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965"/>
        </w:tabs>
        <w:ind w:left="4965" w:hanging="144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735"/>
        </w:tabs>
        <w:ind w:left="6735" w:hanging="1800"/>
      </w:pPr>
      <w:rPr>
        <w:rFonts w:hint="default"/>
      </w:rPr>
    </w:lvl>
    <w:lvl w:ilvl="8">
      <w:start w:val="1"/>
      <w:numFmt w:val="decimal"/>
      <w:lvlText w:val="%1.%2.%3.%4.%5.%6.%7.%8.%9"/>
      <w:lvlJc w:val="left"/>
      <w:pPr>
        <w:tabs>
          <w:tab w:val="num" w:pos="7440"/>
        </w:tabs>
        <w:ind w:left="7440" w:hanging="1800"/>
      </w:pPr>
      <w:rPr>
        <w:rFonts w:hint="default"/>
      </w:rPr>
    </w:lvl>
  </w:abstractNum>
  <w:abstractNum w:abstractNumId="19" w15:restartNumberingAfterBreak="0">
    <w:nsid w:val="26F4185C"/>
    <w:multiLevelType w:val="multilevel"/>
    <w:tmpl w:val="8BF24BFA"/>
    <w:styleLink w:val="Style18import"/>
    <w:lvl w:ilvl="0">
      <w:start w:val="1"/>
      <w:numFmt w:val="decimal"/>
      <w:lvlText w:val="%1."/>
      <w:lvlJc w:val="left"/>
      <w:pPr>
        <w:ind w:left="393" w:hanging="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080" w:hanging="10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080" w:hanging="10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ind w:left="144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ind w:left="144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ind w:left="1800" w:hanging="18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27B73F9F"/>
    <w:multiLevelType w:val="hybridMultilevel"/>
    <w:tmpl w:val="B3D0C1EE"/>
    <w:lvl w:ilvl="0" w:tplc="D9646B96">
      <w:numFmt w:val="bullet"/>
      <w:lvlText w:val=""/>
      <w:lvlJc w:val="left"/>
      <w:pPr>
        <w:ind w:left="720" w:hanging="360"/>
      </w:pPr>
      <w:rPr>
        <w:rFonts w:ascii="Wingdings" w:eastAsiaTheme="minorHAnsi"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82B32CB"/>
    <w:multiLevelType w:val="hybridMultilevel"/>
    <w:tmpl w:val="B4D02876"/>
    <w:numStyleLink w:val="Style19import"/>
  </w:abstractNum>
  <w:abstractNum w:abstractNumId="22" w15:restartNumberingAfterBreak="0">
    <w:nsid w:val="29DE6FE6"/>
    <w:multiLevelType w:val="hybridMultilevel"/>
    <w:tmpl w:val="4D726346"/>
    <w:lvl w:ilvl="0" w:tplc="00000007">
      <w:numFmt w:val="bullet"/>
      <w:lvlText w:val="-"/>
      <w:lvlJc w:val="left"/>
      <w:pPr>
        <w:ind w:left="720" w:hanging="360"/>
      </w:pPr>
      <w:rPr>
        <w:rFonts w:ascii="Times New Roman" w:hAnsi="Times New Roman" w:cs="Arial"/>
        <w:lang w:eastAsia="fr-FR" w:bidi="fr-FR"/>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2BF93E0A"/>
    <w:multiLevelType w:val="hybridMultilevel"/>
    <w:tmpl w:val="9F506CA0"/>
    <w:styleLink w:val="Style6import"/>
    <w:lvl w:ilvl="0" w:tplc="D41E0FFA">
      <w:start w:val="1"/>
      <w:numFmt w:val="bullet"/>
      <w:lvlText w:val="-"/>
      <w:lvlJc w:val="left"/>
      <w:pPr>
        <w:ind w:left="720" w:hanging="360"/>
      </w:pPr>
      <w:rPr>
        <w:rFonts w:ascii="Calibri" w:eastAsia="Calibri" w:hAnsi="Calibri" w:cs="Calibri"/>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8643AE">
      <w:start w:val="1"/>
      <w:numFmt w:val="bullet"/>
      <w:lvlText w:val="-"/>
      <w:lvlJc w:val="left"/>
      <w:pPr>
        <w:ind w:left="1080" w:hanging="360"/>
      </w:pPr>
      <w:rPr>
        <w:rFonts w:ascii="Calibri" w:eastAsia="Calibri" w:hAnsi="Calibri" w:cs="Calibri"/>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A9403C6">
      <w:start w:val="1"/>
      <w:numFmt w:val="bullet"/>
      <w:lvlText w:val="-"/>
      <w:lvlJc w:val="left"/>
      <w:pPr>
        <w:ind w:left="1800" w:hanging="360"/>
      </w:pPr>
      <w:rPr>
        <w:rFonts w:ascii="Calibri" w:eastAsia="Calibri" w:hAnsi="Calibri" w:cs="Calibri"/>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2C69BBC">
      <w:start w:val="1"/>
      <w:numFmt w:val="bullet"/>
      <w:lvlText w:val="-"/>
      <w:lvlJc w:val="left"/>
      <w:pPr>
        <w:ind w:left="2520" w:hanging="360"/>
      </w:pPr>
      <w:rPr>
        <w:rFonts w:ascii="Calibri" w:eastAsia="Calibri" w:hAnsi="Calibri" w:cs="Calibri"/>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54C0408">
      <w:start w:val="1"/>
      <w:numFmt w:val="bullet"/>
      <w:lvlText w:val="-"/>
      <w:lvlJc w:val="left"/>
      <w:pPr>
        <w:ind w:left="3240" w:hanging="360"/>
      </w:pPr>
      <w:rPr>
        <w:rFonts w:ascii="Calibri" w:eastAsia="Calibri" w:hAnsi="Calibri" w:cs="Calibri"/>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744D73E">
      <w:start w:val="1"/>
      <w:numFmt w:val="bullet"/>
      <w:lvlText w:val="-"/>
      <w:lvlJc w:val="left"/>
      <w:pPr>
        <w:ind w:left="3960" w:hanging="360"/>
      </w:pPr>
      <w:rPr>
        <w:rFonts w:ascii="Calibri" w:eastAsia="Calibri" w:hAnsi="Calibri" w:cs="Calibri"/>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6ECBC6">
      <w:start w:val="1"/>
      <w:numFmt w:val="bullet"/>
      <w:lvlText w:val="-"/>
      <w:lvlJc w:val="left"/>
      <w:pPr>
        <w:ind w:left="4680" w:hanging="360"/>
      </w:pPr>
      <w:rPr>
        <w:rFonts w:ascii="Calibri" w:eastAsia="Calibri" w:hAnsi="Calibri" w:cs="Calibri"/>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5493F6">
      <w:start w:val="1"/>
      <w:numFmt w:val="bullet"/>
      <w:lvlText w:val="-"/>
      <w:lvlJc w:val="left"/>
      <w:pPr>
        <w:ind w:left="5400" w:hanging="360"/>
      </w:pPr>
      <w:rPr>
        <w:rFonts w:ascii="Calibri" w:eastAsia="Calibri" w:hAnsi="Calibri" w:cs="Calibri"/>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D2A6FA">
      <w:start w:val="1"/>
      <w:numFmt w:val="bullet"/>
      <w:lvlText w:val="-"/>
      <w:lvlJc w:val="left"/>
      <w:pPr>
        <w:ind w:left="6120" w:hanging="360"/>
      </w:pPr>
      <w:rPr>
        <w:rFonts w:ascii="Calibri" w:eastAsia="Calibri" w:hAnsi="Calibri" w:cs="Calibri"/>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2C3C42F5"/>
    <w:multiLevelType w:val="hybridMultilevel"/>
    <w:tmpl w:val="E834D21A"/>
    <w:lvl w:ilvl="0" w:tplc="00000007">
      <w:numFmt w:val="bullet"/>
      <w:lvlText w:val="-"/>
      <w:lvlJc w:val="left"/>
      <w:pPr>
        <w:ind w:left="720" w:hanging="360"/>
      </w:pPr>
      <w:rPr>
        <w:rFonts w:ascii="Times New Roman" w:hAnsi="Times New Roman" w:cs="Arial"/>
        <w:lang w:eastAsia="fr-FR" w:bidi="fr-FR"/>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2DCA4FB6"/>
    <w:multiLevelType w:val="hybridMultilevel"/>
    <w:tmpl w:val="98AEB9A4"/>
    <w:styleLink w:val="Style12import"/>
    <w:lvl w:ilvl="0" w:tplc="5784E106">
      <w:start w:val="1"/>
      <w:numFmt w:val="bullet"/>
      <w:lvlText w:val="-"/>
      <w:lvlJc w:val="left"/>
      <w:pPr>
        <w:tabs>
          <w:tab w:val="left" w:pos="1080"/>
          <w:tab w:val="left" w:pos="2291"/>
        </w:tabs>
        <w:ind w:left="4091"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BD60486">
      <w:start w:val="1"/>
      <w:numFmt w:val="bullet"/>
      <w:lvlText w:val="o"/>
      <w:lvlJc w:val="left"/>
      <w:pPr>
        <w:tabs>
          <w:tab w:val="left" w:pos="2291"/>
        </w:tabs>
        <w:ind w:left="1153" w:hanging="1153"/>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376E0CA">
      <w:start w:val="1"/>
      <w:numFmt w:val="bullet"/>
      <w:lvlText w:val="▪"/>
      <w:lvlJc w:val="left"/>
      <w:pPr>
        <w:tabs>
          <w:tab w:val="left" w:pos="1080"/>
          <w:tab w:val="left" w:pos="2291"/>
        </w:tabs>
        <w:ind w:left="1004" w:hanging="433"/>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C6B24">
      <w:start w:val="1"/>
      <w:numFmt w:val="bullet"/>
      <w:lvlText w:val="•"/>
      <w:lvlJc w:val="left"/>
      <w:pPr>
        <w:ind w:left="2364" w:hanging="2364"/>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C52E1A6">
      <w:start w:val="1"/>
      <w:numFmt w:val="bullet"/>
      <w:lvlText w:val="o"/>
      <w:lvlJc w:val="left"/>
      <w:pPr>
        <w:ind w:left="2444" w:hanging="2364"/>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A86D7A6">
      <w:start w:val="1"/>
      <w:numFmt w:val="bullet"/>
      <w:lvlText w:val="▪"/>
      <w:lvlJc w:val="left"/>
      <w:pPr>
        <w:ind w:left="3164" w:hanging="2364"/>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6304E80">
      <w:start w:val="1"/>
      <w:numFmt w:val="bullet"/>
      <w:lvlText w:val="•"/>
      <w:lvlJc w:val="left"/>
      <w:pPr>
        <w:tabs>
          <w:tab w:val="left" w:pos="1080"/>
        </w:tabs>
        <w:ind w:left="3884" w:hanging="2364"/>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0B4B8C6">
      <w:start w:val="1"/>
      <w:numFmt w:val="bullet"/>
      <w:lvlText w:val="o"/>
      <w:lvlJc w:val="left"/>
      <w:pPr>
        <w:tabs>
          <w:tab w:val="left" w:pos="1080"/>
          <w:tab w:val="left" w:pos="2291"/>
        </w:tabs>
        <w:ind w:left="4604" w:hanging="2364"/>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D5A1426">
      <w:start w:val="1"/>
      <w:numFmt w:val="bullet"/>
      <w:lvlText w:val="▪"/>
      <w:lvlJc w:val="left"/>
      <w:pPr>
        <w:tabs>
          <w:tab w:val="left" w:pos="1080"/>
          <w:tab w:val="left" w:pos="2291"/>
        </w:tabs>
        <w:ind w:left="5324" w:hanging="2364"/>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319860B6"/>
    <w:multiLevelType w:val="hybridMultilevel"/>
    <w:tmpl w:val="C3E84BC2"/>
    <w:lvl w:ilvl="0" w:tplc="4F8AC658">
      <w:start w:val="1"/>
      <w:numFmt w:val="bullet"/>
      <w:lvlText w:val=""/>
      <w:lvlJc w:val="left"/>
      <w:pPr>
        <w:ind w:left="720" w:hanging="360"/>
      </w:pPr>
      <w:rPr>
        <w:rFonts w:ascii="Wingdings" w:eastAsiaTheme="majorEastAsia" w:hAnsi="Wingdings" w:cstheme="maj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44F07D3"/>
    <w:multiLevelType w:val="multilevel"/>
    <w:tmpl w:val="C05E69A6"/>
    <w:lvl w:ilvl="0">
      <w:start w:val="4"/>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28" w15:restartNumberingAfterBreak="0">
    <w:nsid w:val="345C6DE2"/>
    <w:multiLevelType w:val="multilevel"/>
    <w:tmpl w:val="B3E0190A"/>
    <w:lvl w:ilvl="0">
      <w:start w:val="4"/>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29" w15:restartNumberingAfterBreak="0">
    <w:nsid w:val="35291378"/>
    <w:multiLevelType w:val="hybridMultilevel"/>
    <w:tmpl w:val="17FEC690"/>
    <w:lvl w:ilvl="0" w:tplc="A4E0AC5C">
      <w:start w:val="1"/>
      <w:numFmt w:val="bullet"/>
      <w:lvlText w:val=""/>
      <w:lvlJc w:val="left"/>
      <w:pPr>
        <w:ind w:left="720" w:hanging="360"/>
      </w:pPr>
      <w:rPr>
        <w:rFonts w:ascii="Wingdings" w:eastAsiaTheme="majorEastAsia" w:hAnsi="Wingdings" w:cstheme="maj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3A341833"/>
    <w:multiLevelType w:val="hybridMultilevel"/>
    <w:tmpl w:val="3B823394"/>
    <w:lvl w:ilvl="0" w:tplc="7478BAC8">
      <w:numFmt w:val="bullet"/>
      <w:lvlText w:val="-"/>
      <w:lvlJc w:val="left"/>
      <w:pPr>
        <w:ind w:left="720" w:hanging="360"/>
      </w:pPr>
      <w:rPr>
        <w:rFonts w:ascii="Times New Roman" w:eastAsia="Lucida Sans Unicode"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3AB56670"/>
    <w:multiLevelType w:val="hybridMultilevel"/>
    <w:tmpl w:val="EFF2ACD0"/>
    <w:numStyleLink w:val="Style20import"/>
  </w:abstractNum>
  <w:abstractNum w:abstractNumId="32" w15:restartNumberingAfterBreak="0">
    <w:nsid w:val="40C87194"/>
    <w:multiLevelType w:val="hybridMultilevel"/>
    <w:tmpl w:val="3304908E"/>
    <w:lvl w:ilvl="0" w:tplc="D3E6BD3E">
      <w:start w:val="27"/>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41FF1A55"/>
    <w:multiLevelType w:val="multilevel"/>
    <w:tmpl w:val="B3E0190A"/>
    <w:lvl w:ilvl="0">
      <w:start w:val="4"/>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34" w15:restartNumberingAfterBreak="0">
    <w:nsid w:val="45407146"/>
    <w:multiLevelType w:val="multilevel"/>
    <w:tmpl w:val="AC6066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46531F4A"/>
    <w:multiLevelType w:val="hybridMultilevel"/>
    <w:tmpl w:val="2F0EB6BA"/>
    <w:lvl w:ilvl="0" w:tplc="D3E6BD3E">
      <w:start w:val="27"/>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92C65DB"/>
    <w:multiLevelType w:val="hybridMultilevel"/>
    <w:tmpl w:val="87703304"/>
    <w:lvl w:ilvl="0" w:tplc="E39671A0">
      <w:numFmt w:val="bullet"/>
      <w:lvlText w:val=""/>
      <w:lvlJc w:val="left"/>
      <w:pPr>
        <w:ind w:left="720" w:hanging="360"/>
      </w:pPr>
      <w:rPr>
        <w:rFonts w:ascii="Wingdings" w:eastAsiaTheme="minorHAnsi"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49797824"/>
    <w:multiLevelType w:val="hybridMultilevel"/>
    <w:tmpl w:val="B4D02876"/>
    <w:styleLink w:val="Style19import"/>
    <w:lvl w:ilvl="0" w:tplc="976C77A6">
      <w:start w:val="1"/>
      <w:numFmt w:val="bullet"/>
      <w:lvlText w:val="-"/>
      <w:lvlJc w:val="left"/>
      <w:pPr>
        <w:tabs>
          <w:tab w:val="left" w:pos="426"/>
        </w:tabs>
        <w:ind w:left="72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9221958">
      <w:start w:val="1"/>
      <w:numFmt w:val="bullet"/>
      <w:lvlText w:val="o"/>
      <w:lvlJc w:val="left"/>
      <w:pPr>
        <w:tabs>
          <w:tab w:val="left" w:pos="426"/>
        </w:tabs>
        <w:ind w:left="144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AB6E02A">
      <w:start w:val="1"/>
      <w:numFmt w:val="bullet"/>
      <w:lvlText w:val="▪"/>
      <w:lvlJc w:val="left"/>
      <w:pPr>
        <w:tabs>
          <w:tab w:val="left" w:pos="426"/>
        </w:tabs>
        <w:ind w:left="21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5E89F7A">
      <w:start w:val="1"/>
      <w:numFmt w:val="bullet"/>
      <w:lvlText w:val="•"/>
      <w:lvlJc w:val="left"/>
      <w:pPr>
        <w:tabs>
          <w:tab w:val="left" w:pos="426"/>
        </w:tabs>
        <w:ind w:left="288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F5AA218">
      <w:start w:val="1"/>
      <w:numFmt w:val="bullet"/>
      <w:lvlText w:val="o"/>
      <w:lvlJc w:val="left"/>
      <w:pPr>
        <w:tabs>
          <w:tab w:val="left" w:pos="426"/>
        </w:tabs>
        <w:ind w:left="360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D1879E0">
      <w:start w:val="1"/>
      <w:numFmt w:val="bullet"/>
      <w:lvlText w:val="▪"/>
      <w:lvlJc w:val="left"/>
      <w:pPr>
        <w:tabs>
          <w:tab w:val="left" w:pos="426"/>
        </w:tabs>
        <w:ind w:left="432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480B550">
      <w:start w:val="1"/>
      <w:numFmt w:val="bullet"/>
      <w:lvlText w:val="•"/>
      <w:lvlJc w:val="left"/>
      <w:pPr>
        <w:tabs>
          <w:tab w:val="left" w:pos="426"/>
        </w:tabs>
        <w:ind w:left="504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A1EA1A2">
      <w:start w:val="1"/>
      <w:numFmt w:val="bullet"/>
      <w:lvlText w:val="o"/>
      <w:lvlJc w:val="left"/>
      <w:pPr>
        <w:tabs>
          <w:tab w:val="left" w:pos="426"/>
        </w:tabs>
        <w:ind w:left="57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DFC3D4C">
      <w:start w:val="1"/>
      <w:numFmt w:val="bullet"/>
      <w:lvlText w:val="▪"/>
      <w:lvlJc w:val="left"/>
      <w:pPr>
        <w:tabs>
          <w:tab w:val="left" w:pos="426"/>
        </w:tabs>
        <w:ind w:left="648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4EA01285"/>
    <w:multiLevelType w:val="hybridMultilevel"/>
    <w:tmpl w:val="3C1676F4"/>
    <w:lvl w:ilvl="0" w:tplc="BE80E012">
      <w:numFmt w:val="bullet"/>
      <w:lvlText w:val="-"/>
      <w:lvlJc w:val="left"/>
      <w:pPr>
        <w:ind w:left="720" w:hanging="360"/>
      </w:pPr>
      <w:rPr>
        <w:rFonts w:ascii="Times New Roman" w:eastAsia="Lucida Sans Unicode"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52373CEB"/>
    <w:multiLevelType w:val="multilevel"/>
    <w:tmpl w:val="8338868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2DB6289"/>
    <w:multiLevelType w:val="hybridMultilevel"/>
    <w:tmpl w:val="EEB2DFCA"/>
    <w:lvl w:ilvl="0" w:tplc="3E324D54">
      <w:numFmt w:val="bullet"/>
      <w:lvlText w:val=""/>
      <w:lvlJc w:val="left"/>
      <w:pPr>
        <w:ind w:left="720" w:hanging="360"/>
      </w:pPr>
      <w:rPr>
        <w:rFonts w:ascii="Wingdings" w:eastAsiaTheme="minorHAnsi"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58946614"/>
    <w:multiLevelType w:val="multilevel"/>
    <w:tmpl w:val="B3E0190A"/>
    <w:lvl w:ilvl="0">
      <w:start w:val="4"/>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42" w15:restartNumberingAfterBreak="0">
    <w:nsid w:val="5921008A"/>
    <w:multiLevelType w:val="hybridMultilevel"/>
    <w:tmpl w:val="F0046702"/>
    <w:lvl w:ilvl="0" w:tplc="30ACAB86">
      <w:numFmt w:val="bullet"/>
      <w:pStyle w:val="Tiret"/>
      <w:lvlText w:val="-"/>
      <w:lvlJc w:val="left"/>
      <w:pPr>
        <w:ind w:left="928" w:hanging="360"/>
      </w:pPr>
      <w:rPr>
        <w:rFonts w:ascii="Calibri" w:eastAsia="Times New Roman" w:hAnsi="Calibri" w:cs="Calibri"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3" w15:restartNumberingAfterBreak="0">
    <w:nsid w:val="628679A4"/>
    <w:multiLevelType w:val="multilevel"/>
    <w:tmpl w:val="9210FA1A"/>
    <w:lvl w:ilvl="0">
      <w:start w:val="4"/>
      <w:numFmt w:val="decimal"/>
      <w:lvlText w:val="%1"/>
      <w:lvlJc w:val="left"/>
      <w:pPr>
        <w:ind w:left="360" w:hanging="360"/>
      </w:pPr>
      <w:rPr>
        <w:rFonts w:hint="default"/>
      </w:rPr>
    </w:lvl>
    <w:lvl w:ilvl="1">
      <w:start w:val="1"/>
      <w:numFmt w:val="decimal"/>
      <w:lvlText w:val="%1.%2"/>
      <w:lvlJc w:val="left"/>
      <w:pPr>
        <w:ind w:left="54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44" w15:restartNumberingAfterBreak="0">
    <w:nsid w:val="6290725E"/>
    <w:multiLevelType w:val="multilevel"/>
    <w:tmpl w:val="509838D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6FA316E7"/>
    <w:multiLevelType w:val="multilevel"/>
    <w:tmpl w:val="509838D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01B7C2F"/>
    <w:multiLevelType w:val="multilevel"/>
    <w:tmpl w:val="7DA00188"/>
    <w:styleLink w:val="Style2import"/>
    <w:lvl w:ilvl="0">
      <w:start w:val="1"/>
      <w:numFmt w:val="decimal"/>
      <w:lvlText w:val="%1."/>
      <w:lvlJc w:val="left"/>
      <w:pPr>
        <w:tabs>
          <w:tab w:val="left" w:pos="851"/>
        </w:tabs>
        <w:ind w:left="360" w:hanging="229"/>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72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2.%3."/>
      <w:lvlJc w:val="left"/>
      <w:pPr>
        <w:tabs>
          <w:tab w:val="left" w:pos="851"/>
        </w:tabs>
        <w:ind w:left="851" w:firstLine="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tabs>
          <w:tab w:val="left" w:pos="851"/>
        </w:tabs>
        <w:ind w:left="1418" w:hanging="207"/>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851"/>
          <w:tab w:val="num" w:pos="2258"/>
        </w:tabs>
        <w:ind w:left="2127" w:hanging="55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2.%3.%4.%5.%6."/>
      <w:lvlJc w:val="left"/>
      <w:pPr>
        <w:tabs>
          <w:tab w:val="left" w:pos="851"/>
        </w:tabs>
        <w:ind w:left="2127" w:hanging="19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2.%3.%4.%5.%6.%7."/>
      <w:lvlJc w:val="left"/>
      <w:pPr>
        <w:tabs>
          <w:tab w:val="left" w:pos="851"/>
        </w:tabs>
        <w:ind w:left="2836" w:hanging="545"/>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2.%3.%4.%5.%6.%7.%8."/>
      <w:lvlJc w:val="left"/>
      <w:pPr>
        <w:tabs>
          <w:tab w:val="left" w:pos="851"/>
        </w:tabs>
        <w:ind w:left="2836" w:hanging="185"/>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2.%3.%4.%5.%6.%7.%8.%9."/>
      <w:lvlJc w:val="left"/>
      <w:pPr>
        <w:tabs>
          <w:tab w:val="left" w:pos="851"/>
        </w:tabs>
        <w:ind w:left="3545" w:hanging="53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15:restartNumberingAfterBreak="0">
    <w:nsid w:val="74577C31"/>
    <w:multiLevelType w:val="multilevel"/>
    <w:tmpl w:val="509838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55E57DD"/>
    <w:multiLevelType w:val="hybridMultilevel"/>
    <w:tmpl w:val="522CF81A"/>
    <w:lvl w:ilvl="0" w:tplc="BBFEAD1E">
      <w:start w:val="1"/>
      <w:numFmt w:val="decimal"/>
      <w:pStyle w:val="Lgende"/>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9" w15:restartNumberingAfterBreak="0">
    <w:nsid w:val="79144730"/>
    <w:multiLevelType w:val="hybridMultilevel"/>
    <w:tmpl w:val="A2AADE36"/>
    <w:styleLink w:val="Style17import"/>
    <w:lvl w:ilvl="0" w:tplc="74569F00">
      <w:start w:val="1"/>
      <w:numFmt w:val="bullet"/>
      <w:lvlText w:val="-"/>
      <w:lvlJc w:val="left"/>
      <w:pPr>
        <w:ind w:left="360" w:hanging="360"/>
      </w:pPr>
      <w:rPr>
        <w:rFonts w:ascii="Calibri" w:eastAsia="Calibri" w:hAnsi="Calibri" w:cs="Calibri"/>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4427002">
      <w:start w:val="1"/>
      <w:numFmt w:val="bullet"/>
      <w:lvlText w:val="o"/>
      <w:lvlJc w:val="left"/>
      <w:pPr>
        <w:ind w:left="1080" w:hanging="360"/>
      </w:pPr>
      <w:rPr>
        <w:rFonts w:ascii="Calibri" w:eastAsia="Calibri" w:hAnsi="Calibri" w:cs="Calibri"/>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9813FA">
      <w:start w:val="1"/>
      <w:numFmt w:val="bullet"/>
      <w:lvlText w:val="▪"/>
      <w:lvlJc w:val="left"/>
      <w:pPr>
        <w:ind w:left="1800" w:hanging="360"/>
      </w:pPr>
      <w:rPr>
        <w:rFonts w:ascii="Calibri" w:eastAsia="Calibri" w:hAnsi="Calibri" w:cs="Calibri"/>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F384066">
      <w:start w:val="1"/>
      <w:numFmt w:val="bullet"/>
      <w:lvlText w:val="•"/>
      <w:lvlJc w:val="left"/>
      <w:pPr>
        <w:ind w:left="2520" w:hanging="360"/>
      </w:pPr>
      <w:rPr>
        <w:rFonts w:ascii="Calibri" w:eastAsia="Calibri" w:hAnsi="Calibri" w:cs="Calibri"/>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CFC185E">
      <w:start w:val="1"/>
      <w:numFmt w:val="bullet"/>
      <w:lvlText w:val="o"/>
      <w:lvlJc w:val="left"/>
      <w:pPr>
        <w:ind w:left="3240" w:hanging="360"/>
      </w:pPr>
      <w:rPr>
        <w:rFonts w:ascii="Calibri" w:eastAsia="Calibri" w:hAnsi="Calibri" w:cs="Calibri"/>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D76771C">
      <w:start w:val="1"/>
      <w:numFmt w:val="bullet"/>
      <w:lvlText w:val="▪"/>
      <w:lvlJc w:val="left"/>
      <w:pPr>
        <w:ind w:left="3960" w:hanging="360"/>
      </w:pPr>
      <w:rPr>
        <w:rFonts w:ascii="Calibri" w:eastAsia="Calibri" w:hAnsi="Calibri" w:cs="Calibri"/>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6086F90">
      <w:start w:val="1"/>
      <w:numFmt w:val="bullet"/>
      <w:lvlText w:val="•"/>
      <w:lvlJc w:val="left"/>
      <w:pPr>
        <w:ind w:left="4680" w:hanging="360"/>
      </w:pPr>
      <w:rPr>
        <w:rFonts w:ascii="Calibri" w:eastAsia="Calibri" w:hAnsi="Calibri" w:cs="Calibri"/>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EE81D54">
      <w:start w:val="1"/>
      <w:numFmt w:val="bullet"/>
      <w:lvlText w:val="o"/>
      <w:lvlJc w:val="left"/>
      <w:pPr>
        <w:ind w:left="5400" w:hanging="360"/>
      </w:pPr>
      <w:rPr>
        <w:rFonts w:ascii="Calibri" w:eastAsia="Calibri" w:hAnsi="Calibri" w:cs="Calibri"/>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EA8A67A">
      <w:start w:val="1"/>
      <w:numFmt w:val="bullet"/>
      <w:lvlText w:val="▪"/>
      <w:lvlJc w:val="left"/>
      <w:pPr>
        <w:ind w:left="6120" w:hanging="360"/>
      </w:pPr>
      <w:rPr>
        <w:rFonts w:ascii="Calibri" w:eastAsia="Calibri" w:hAnsi="Calibri" w:cs="Calibri"/>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15:restartNumberingAfterBreak="0">
    <w:nsid w:val="7B94377D"/>
    <w:multiLevelType w:val="hybridMultilevel"/>
    <w:tmpl w:val="D0526F3C"/>
    <w:lvl w:ilvl="0" w:tplc="00000007">
      <w:numFmt w:val="bullet"/>
      <w:lvlText w:val="-"/>
      <w:lvlJc w:val="left"/>
      <w:pPr>
        <w:ind w:left="720" w:hanging="360"/>
      </w:pPr>
      <w:rPr>
        <w:rFonts w:ascii="Times New Roman" w:hAnsi="Times New Roman" w:cs="Arial"/>
        <w:lang w:eastAsia="fr-FR" w:bidi="fr-FR"/>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7F4966BA"/>
    <w:multiLevelType w:val="hybridMultilevel"/>
    <w:tmpl w:val="674AF5A2"/>
    <w:lvl w:ilvl="0" w:tplc="B1F22F64">
      <w:numFmt w:val="bullet"/>
      <w:lvlText w:val="–"/>
      <w:lvlJc w:val="left"/>
      <w:pPr>
        <w:ind w:left="1080" w:hanging="360"/>
      </w:pPr>
      <w:rPr>
        <w:rFonts w:ascii="Arial Narrow" w:eastAsiaTheme="minorHAnsi" w:hAnsi="Arial Narrow" w:cstheme="majorHAnsi"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num w:numId="1">
    <w:abstractNumId w:val="48"/>
  </w:num>
  <w:num w:numId="2">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18"/>
  </w:num>
  <w:num w:numId="6">
    <w:abstractNumId w:val="12"/>
  </w:num>
  <w:num w:numId="7">
    <w:abstractNumId w:val="9"/>
  </w:num>
  <w:num w:numId="8">
    <w:abstractNumId w:val="42"/>
  </w:num>
  <w:num w:numId="9">
    <w:abstractNumId w:val="38"/>
  </w:num>
  <w:num w:numId="10">
    <w:abstractNumId w:val="46"/>
  </w:num>
  <w:num w:numId="11">
    <w:abstractNumId w:val="0"/>
  </w:num>
  <w:num w:numId="12">
    <w:abstractNumId w:val="32"/>
  </w:num>
  <w:num w:numId="13">
    <w:abstractNumId w:val="25"/>
  </w:num>
  <w:num w:numId="14">
    <w:abstractNumId w:val="8"/>
  </w:num>
  <w:num w:numId="15">
    <w:abstractNumId w:val="30"/>
  </w:num>
  <w:num w:numId="16">
    <w:abstractNumId w:val="35"/>
  </w:num>
  <w:num w:numId="17">
    <w:abstractNumId w:val="10"/>
  </w:num>
  <w:num w:numId="18">
    <w:abstractNumId w:val="47"/>
  </w:num>
  <w:num w:numId="19">
    <w:abstractNumId w:val="16"/>
  </w:num>
  <w:num w:numId="20">
    <w:abstractNumId w:val="13"/>
  </w:num>
  <w:num w:numId="21">
    <w:abstractNumId w:val="44"/>
  </w:num>
  <w:num w:numId="22">
    <w:abstractNumId w:val="39"/>
  </w:num>
  <w:num w:numId="23">
    <w:abstractNumId w:val="43"/>
  </w:num>
  <w:num w:numId="24">
    <w:abstractNumId w:val="27"/>
  </w:num>
  <w:num w:numId="25">
    <w:abstractNumId w:val="33"/>
  </w:num>
  <w:num w:numId="26">
    <w:abstractNumId w:val="51"/>
  </w:num>
  <w:num w:numId="27">
    <w:abstractNumId w:val="35"/>
  </w:num>
  <w:num w:numId="28">
    <w:abstractNumId w:val="23"/>
  </w:num>
  <w:num w:numId="29">
    <w:abstractNumId w:val="4"/>
  </w:num>
  <w:num w:numId="30">
    <w:abstractNumId w:val="49"/>
  </w:num>
  <w:num w:numId="31">
    <w:abstractNumId w:val="34"/>
  </w:num>
  <w:num w:numId="32">
    <w:abstractNumId w:val="20"/>
  </w:num>
  <w:num w:numId="33">
    <w:abstractNumId w:val="36"/>
  </w:num>
  <w:num w:numId="34">
    <w:abstractNumId w:val="40"/>
  </w:num>
  <w:num w:numId="35">
    <w:abstractNumId w:val="19"/>
  </w:num>
  <w:num w:numId="36">
    <w:abstractNumId w:val="17"/>
  </w:num>
  <w:num w:numId="37">
    <w:abstractNumId w:val="37"/>
  </w:num>
  <w:num w:numId="38">
    <w:abstractNumId w:val="21"/>
  </w:num>
  <w:num w:numId="39">
    <w:abstractNumId w:val="11"/>
  </w:num>
  <w:num w:numId="40">
    <w:abstractNumId w:val="31"/>
  </w:num>
  <w:num w:numId="41">
    <w:abstractNumId w:val="17"/>
    <w:lvlOverride w:ilvl="2">
      <w:startOverride w:val="2"/>
    </w:lvlOverride>
  </w:num>
  <w:num w:numId="42">
    <w:abstractNumId w:val="17"/>
    <w:lvlOverride w:ilvl="2">
      <w:startOverride w:val="3"/>
    </w:lvlOverride>
  </w:num>
  <w:num w:numId="43">
    <w:abstractNumId w:val="17"/>
    <w:lvlOverride w:ilvl="2">
      <w:startOverride w:val="4"/>
    </w:lvlOverride>
  </w:num>
  <w:num w:numId="44">
    <w:abstractNumId w:val="17"/>
    <w:lvlOverride w:ilvl="2">
      <w:startOverride w:val="5"/>
    </w:lvlOverride>
  </w:num>
  <w:num w:numId="45">
    <w:abstractNumId w:val="21"/>
    <w:lvlOverride w:ilvl="0">
      <w:lvl w:ilvl="0" w:tplc="863C410A">
        <w:start w:val="1"/>
        <w:numFmt w:val="bullet"/>
        <w:lvlText w:val="-"/>
        <w:lvlJc w:val="left"/>
        <w:pPr>
          <w:ind w:left="72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ACDC035A">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0E90097E">
        <w:start w:val="1"/>
        <w:numFmt w:val="bullet"/>
        <w:lvlText w:val="▪"/>
        <w:lvlJc w:val="left"/>
        <w:pPr>
          <w:ind w:left="21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8B22FDAE">
        <w:start w:val="1"/>
        <w:numFmt w:val="bullet"/>
        <w:lvlText w:val="•"/>
        <w:lvlJc w:val="left"/>
        <w:pPr>
          <w:ind w:left="28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82E295E2">
        <w:start w:val="1"/>
        <w:numFmt w:val="bullet"/>
        <w:lvlText w:val="o"/>
        <w:lvlJc w:val="left"/>
        <w:pPr>
          <w:ind w:left="360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9028D5EE">
        <w:start w:val="1"/>
        <w:numFmt w:val="bullet"/>
        <w:lvlText w:val="▪"/>
        <w:lvlJc w:val="left"/>
        <w:pPr>
          <w:ind w:left="43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846C8B50">
        <w:start w:val="1"/>
        <w:numFmt w:val="bullet"/>
        <w:lvlText w:val="•"/>
        <w:lvlJc w:val="left"/>
        <w:pPr>
          <w:ind w:left="50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15907996">
        <w:start w:val="1"/>
        <w:numFmt w:val="bullet"/>
        <w:lvlText w:val="o"/>
        <w:lvlJc w:val="left"/>
        <w:pPr>
          <w:ind w:left="57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F87C597E">
        <w:start w:val="1"/>
        <w:numFmt w:val="bullet"/>
        <w:lvlText w:val="▪"/>
        <w:lvlJc w:val="left"/>
        <w:pPr>
          <w:ind w:left="64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6">
    <w:abstractNumId w:val="17"/>
    <w:lvlOverride w:ilvl="2">
      <w:startOverride w:val="7"/>
    </w:lvlOverride>
  </w:num>
  <w:num w:numId="47">
    <w:abstractNumId w:val="14"/>
  </w:num>
  <w:num w:numId="48">
    <w:abstractNumId w:val="26"/>
  </w:num>
  <w:num w:numId="49">
    <w:abstractNumId w:val="5"/>
  </w:num>
  <w:num w:numId="50">
    <w:abstractNumId w:val="29"/>
  </w:num>
  <w:num w:numId="51">
    <w:abstractNumId w:val="6"/>
  </w:num>
  <w:num w:numId="52">
    <w:abstractNumId w:val="50"/>
  </w:num>
  <w:num w:numId="53">
    <w:abstractNumId w:val="24"/>
  </w:num>
  <w:num w:numId="54">
    <w:abstractNumId w:val="22"/>
  </w:num>
  <w:num w:numId="55">
    <w:abstractNumId w:val="45"/>
  </w:num>
  <w:num w:numId="56">
    <w:abstractNumId w:val="7"/>
  </w:num>
  <w:num w:numId="57">
    <w:abstractNumId w:val="28"/>
  </w:num>
  <w:num w:numId="58">
    <w:abstractNumId w:val="15"/>
  </w:num>
  <w:num w:numId="59">
    <w:abstractNumId w:val="4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FF3"/>
    <w:rsid w:val="00000355"/>
    <w:rsid w:val="00003EDE"/>
    <w:rsid w:val="000061E9"/>
    <w:rsid w:val="0001067F"/>
    <w:rsid w:val="00010BAA"/>
    <w:rsid w:val="00010FF7"/>
    <w:rsid w:val="000138E5"/>
    <w:rsid w:val="000143BF"/>
    <w:rsid w:val="0001477A"/>
    <w:rsid w:val="00016635"/>
    <w:rsid w:val="00017860"/>
    <w:rsid w:val="0002383A"/>
    <w:rsid w:val="00024944"/>
    <w:rsid w:val="00025062"/>
    <w:rsid w:val="00030211"/>
    <w:rsid w:val="00031175"/>
    <w:rsid w:val="0003185E"/>
    <w:rsid w:val="000318D4"/>
    <w:rsid w:val="00032CF0"/>
    <w:rsid w:val="00033DAF"/>
    <w:rsid w:val="000340BE"/>
    <w:rsid w:val="00043D85"/>
    <w:rsid w:val="00047907"/>
    <w:rsid w:val="00054FBE"/>
    <w:rsid w:val="000565D0"/>
    <w:rsid w:val="0006022E"/>
    <w:rsid w:val="000625FD"/>
    <w:rsid w:val="00073302"/>
    <w:rsid w:val="00077596"/>
    <w:rsid w:val="0008127F"/>
    <w:rsid w:val="0008228F"/>
    <w:rsid w:val="00083FE8"/>
    <w:rsid w:val="00083FF5"/>
    <w:rsid w:val="000911F0"/>
    <w:rsid w:val="00094D37"/>
    <w:rsid w:val="00096936"/>
    <w:rsid w:val="000A31A3"/>
    <w:rsid w:val="000B34BB"/>
    <w:rsid w:val="000B3B70"/>
    <w:rsid w:val="000B52E8"/>
    <w:rsid w:val="000B7422"/>
    <w:rsid w:val="000C10A2"/>
    <w:rsid w:val="000C2AF4"/>
    <w:rsid w:val="000C4999"/>
    <w:rsid w:val="000C5027"/>
    <w:rsid w:val="000C54EA"/>
    <w:rsid w:val="000D0217"/>
    <w:rsid w:val="000D317C"/>
    <w:rsid w:val="000D58E8"/>
    <w:rsid w:val="000E0768"/>
    <w:rsid w:val="000E1DB9"/>
    <w:rsid w:val="000E70F4"/>
    <w:rsid w:val="000E7740"/>
    <w:rsid w:val="000F037A"/>
    <w:rsid w:val="00100696"/>
    <w:rsid w:val="001014E4"/>
    <w:rsid w:val="001038DF"/>
    <w:rsid w:val="00106DDC"/>
    <w:rsid w:val="00114CA6"/>
    <w:rsid w:val="001155F0"/>
    <w:rsid w:val="001167F8"/>
    <w:rsid w:val="00124452"/>
    <w:rsid w:val="001257ED"/>
    <w:rsid w:val="00135307"/>
    <w:rsid w:val="00135DAB"/>
    <w:rsid w:val="00142F21"/>
    <w:rsid w:val="0014479E"/>
    <w:rsid w:val="0014540C"/>
    <w:rsid w:val="00146437"/>
    <w:rsid w:val="001474B7"/>
    <w:rsid w:val="00160984"/>
    <w:rsid w:val="00160ADD"/>
    <w:rsid w:val="00162956"/>
    <w:rsid w:val="00165639"/>
    <w:rsid w:val="00170698"/>
    <w:rsid w:val="00172D05"/>
    <w:rsid w:val="00180990"/>
    <w:rsid w:val="00184431"/>
    <w:rsid w:val="00185522"/>
    <w:rsid w:val="00187E87"/>
    <w:rsid w:val="001913E7"/>
    <w:rsid w:val="001926B6"/>
    <w:rsid w:val="001966C5"/>
    <w:rsid w:val="001A3F68"/>
    <w:rsid w:val="001B0027"/>
    <w:rsid w:val="001B025C"/>
    <w:rsid w:val="001B44CB"/>
    <w:rsid w:val="001C1BA5"/>
    <w:rsid w:val="001C755B"/>
    <w:rsid w:val="001C7F13"/>
    <w:rsid w:val="001D0CD4"/>
    <w:rsid w:val="001D34BE"/>
    <w:rsid w:val="001D3691"/>
    <w:rsid w:val="001D4735"/>
    <w:rsid w:val="001D4811"/>
    <w:rsid w:val="001E63C6"/>
    <w:rsid w:val="001F0A16"/>
    <w:rsid w:val="001F2988"/>
    <w:rsid w:val="001F6E69"/>
    <w:rsid w:val="0022102F"/>
    <w:rsid w:val="00221461"/>
    <w:rsid w:val="002269CC"/>
    <w:rsid w:val="00227953"/>
    <w:rsid w:val="00236EF3"/>
    <w:rsid w:val="002375D5"/>
    <w:rsid w:val="0024335F"/>
    <w:rsid w:val="00243402"/>
    <w:rsid w:val="00245388"/>
    <w:rsid w:val="002515B5"/>
    <w:rsid w:val="0025246C"/>
    <w:rsid w:val="002532BA"/>
    <w:rsid w:val="00257918"/>
    <w:rsid w:val="00261686"/>
    <w:rsid w:val="00261EEE"/>
    <w:rsid w:val="00262DAD"/>
    <w:rsid w:val="00264E15"/>
    <w:rsid w:val="00267527"/>
    <w:rsid w:val="00272EE8"/>
    <w:rsid w:val="00274D47"/>
    <w:rsid w:val="00275DBF"/>
    <w:rsid w:val="00276F9B"/>
    <w:rsid w:val="00277B4F"/>
    <w:rsid w:val="00277D69"/>
    <w:rsid w:val="00284968"/>
    <w:rsid w:val="00291AAD"/>
    <w:rsid w:val="00292714"/>
    <w:rsid w:val="00293707"/>
    <w:rsid w:val="00293973"/>
    <w:rsid w:val="00294A7C"/>
    <w:rsid w:val="002A447C"/>
    <w:rsid w:val="002A613D"/>
    <w:rsid w:val="002B10AD"/>
    <w:rsid w:val="002B2D34"/>
    <w:rsid w:val="002B57F5"/>
    <w:rsid w:val="002C28CF"/>
    <w:rsid w:val="002C5191"/>
    <w:rsid w:val="002D0F82"/>
    <w:rsid w:val="002D6143"/>
    <w:rsid w:val="002F2AAF"/>
    <w:rsid w:val="002F36E1"/>
    <w:rsid w:val="002F3B96"/>
    <w:rsid w:val="002F4374"/>
    <w:rsid w:val="0030219C"/>
    <w:rsid w:val="0030422B"/>
    <w:rsid w:val="00305F31"/>
    <w:rsid w:val="00314032"/>
    <w:rsid w:val="00314364"/>
    <w:rsid w:val="0031529A"/>
    <w:rsid w:val="00324A6C"/>
    <w:rsid w:val="00330650"/>
    <w:rsid w:val="00332820"/>
    <w:rsid w:val="003338EF"/>
    <w:rsid w:val="00333B85"/>
    <w:rsid w:val="0033479F"/>
    <w:rsid w:val="00334ED8"/>
    <w:rsid w:val="00342EEB"/>
    <w:rsid w:val="00345A93"/>
    <w:rsid w:val="00345B5D"/>
    <w:rsid w:val="00347265"/>
    <w:rsid w:val="00350E5F"/>
    <w:rsid w:val="00357437"/>
    <w:rsid w:val="00357EE1"/>
    <w:rsid w:val="00360E50"/>
    <w:rsid w:val="003641F1"/>
    <w:rsid w:val="00367714"/>
    <w:rsid w:val="00371584"/>
    <w:rsid w:val="003765CC"/>
    <w:rsid w:val="00376A8E"/>
    <w:rsid w:val="00385B2A"/>
    <w:rsid w:val="003863F1"/>
    <w:rsid w:val="00390D9E"/>
    <w:rsid w:val="003932BD"/>
    <w:rsid w:val="00394296"/>
    <w:rsid w:val="00396C23"/>
    <w:rsid w:val="00396EF9"/>
    <w:rsid w:val="003978C9"/>
    <w:rsid w:val="003A0A11"/>
    <w:rsid w:val="003A1C90"/>
    <w:rsid w:val="003A3C44"/>
    <w:rsid w:val="003A72FB"/>
    <w:rsid w:val="003B0F46"/>
    <w:rsid w:val="003B0FFC"/>
    <w:rsid w:val="003B4BB1"/>
    <w:rsid w:val="003B5B1E"/>
    <w:rsid w:val="003B6B7D"/>
    <w:rsid w:val="003C5DEA"/>
    <w:rsid w:val="003C726E"/>
    <w:rsid w:val="003C74E5"/>
    <w:rsid w:val="003D2FFA"/>
    <w:rsid w:val="003D3DFA"/>
    <w:rsid w:val="003D49FE"/>
    <w:rsid w:val="003D4F6F"/>
    <w:rsid w:val="003D7C03"/>
    <w:rsid w:val="003E1AF3"/>
    <w:rsid w:val="003E5373"/>
    <w:rsid w:val="003F26D8"/>
    <w:rsid w:val="003F3420"/>
    <w:rsid w:val="003F5A59"/>
    <w:rsid w:val="003F5F33"/>
    <w:rsid w:val="0040014D"/>
    <w:rsid w:val="00401A36"/>
    <w:rsid w:val="00402265"/>
    <w:rsid w:val="00403F4D"/>
    <w:rsid w:val="004045FD"/>
    <w:rsid w:val="0040493F"/>
    <w:rsid w:val="00405A22"/>
    <w:rsid w:val="00405A54"/>
    <w:rsid w:val="004148CF"/>
    <w:rsid w:val="0041609D"/>
    <w:rsid w:val="0041658D"/>
    <w:rsid w:val="00422159"/>
    <w:rsid w:val="00426B67"/>
    <w:rsid w:val="00427FD4"/>
    <w:rsid w:val="004302A7"/>
    <w:rsid w:val="00434A74"/>
    <w:rsid w:val="00434C8E"/>
    <w:rsid w:val="00446EB8"/>
    <w:rsid w:val="00462488"/>
    <w:rsid w:val="00467739"/>
    <w:rsid w:val="00470284"/>
    <w:rsid w:val="00471BB4"/>
    <w:rsid w:val="00476C7B"/>
    <w:rsid w:val="00481079"/>
    <w:rsid w:val="004A157C"/>
    <w:rsid w:val="004A21D1"/>
    <w:rsid w:val="004A4011"/>
    <w:rsid w:val="004A44EB"/>
    <w:rsid w:val="004B0E6D"/>
    <w:rsid w:val="004B0FBA"/>
    <w:rsid w:val="004B110B"/>
    <w:rsid w:val="004B2874"/>
    <w:rsid w:val="004B7071"/>
    <w:rsid w:val="004C0058"/>
    <w:rsid w:val="004C140E"/>
    <w:rsid w:val="004C594A"/>
    <w:rsid w:val="004C5CF1"/>
    <w:rsid w:val="004D07D9"/>
    <w:rsid w:val="004D0CF2"/>
    <w:rsid w:val="004D156F"/>
    <w:rsid w:val="004D1871"/>
    <w:rsid w:val="004D18B9"/>
    <w:rsid w:val="004D6A6D"/>
    <w:rsid w:val="004E62EE"/>
    <w:rsid w:val="004E67BF"/>
    <w:rsid w:val="004F1567"/>
    <w:rsid w:val="004F4187"/>
    <w:rsid w:val="004F429E"/>
    <w:rsid w:val="004F6ACF"/>
    <w:rsid w:val="00503BDE"/>
    <w:rsid w:val="00507C74"/>
    <w:rsid w:val="00512541"/>
    <w:rsid w:val="0051393A"/>
    <w:rsid w:val="00523007"/>
    <w:rsid w:val="00533499"/>
    <w:rsid w:val="005379BD"/>
    <w:rsid w:val="005405B6"/>
    <w:rsid w:val="005413BD"/>
    <w:rsid w:val="00545505"/>
    <w:rsid w:val="00545EAC"/>
    <w:rsid w:val="00546FE0"/>
    <w:rsid w:val="00552583"/>
    <w:rsid w:val="00556DDD"/>
    <w:rsid w:val="00566156"/>
    <w:rsid w:val="005706E9"/>
    <w:rsid w:val="00570804"/>
    <w:rsid w:val="0057085A"/>
    <w:rsid w:val="00573E2E"/>
    <w:rsid w:val="00574007"/>
    <w:rsid w:val="005779D9"/>
    <w:rsid w:val="005805CA"/>
    <w:rsid w:val="005869BB"/>
    <w:rsid w:val="00586E72"/>
    <w:rsid w:val="005925B1"/>
    <w:rsid w:val="005928BE"/>
    <w:rsid w:val="00593CA0"/>
    <w:rsid w:val="00594017"/>
    <w:rsid w:val="00594B5F"/>
    <w:rsid w:val="00596665"/>
    <w:rsid w:val="005A4572"/>
    <w:rsid w:val="005B11C8"/>
    <w:rsid w:val="005B3BD0"/>
    <w:rsid w:val="005B7F41"/>
    <w:rsid w:val="005C1B21"/>
    <w:rsid w:val="005C6444"/>
    <w:rsid w:val="005D1A2E"/>
    <w:rsid w:val="005D2534"/>
    <w:rsid w:val="005D2953"/>
    <w:rsid w:val="005D555E"/>
    <w:rsid w:val="005D5794"/>
    <w:rsid w:val="005D5907"/>
    <w:rsid w:val="005D7A56"/>
    <w:rsid w:val="005E2FF8"/>
    <w:rsid w:val="005E568D"/>
    <w:rsid w:val="005E63A7"/>
    <w:rsid w:val="005E6840"/>
    <w:rsid w:val="005E703C"/>
    <w:rsid w:val="005F1D51"/>
    <w:rsid w:val="00601AB0"/>
    <w:rsid w:val="006028CC"/>
    <w:rsid w:val="00606F43"/>
    <w:rsid w:val="0061295A"/>
    <w:rsid w:val="00613D90"/>
    <w:rsid w:val="0062513D"/>
    <w:rsid w:val="00625E35"/>
    <w:rsid w:val="00626317"/>
    <w:rsid w:val="00635B8B"/>
    <w:rsid w:val="006361D9"/>
    <w:rsid w:val="0064097D"/>
    <w:rsid w:val="00643DD7"/>
    <w:rsid w:val="006465DC"/>
    <w:rsid w:val="006528A6"/>
    <w:rsid w:val="0065471C"/>
    <w:rsid w:val="00662511"/>
    <w:rsid w:val="0066404A"/>
    <w:rsid w:val="0066567D"/>
    <w:rsid w:val="00666DD5"/>
    <w:rsid w:val="00670267"/>
    <w:rsid w:val="00674171"/>
    <w:rsid w:val="00675848"/>
    <w:rsid w:val="006775E3"/>
    <w:rsid w:val="00685CE0"/>
    <w:rsid w:val="00685D17"/>
    <w:rsid w:val="00687912"/>
    <w:rsid w:val="00694A53"/>
    <w:rsid w:val="006A63E0"/>
    <w:rsid w:val="006B2138"/>
    <w:rsid w:val="006B49C6"/>
    <w:rsid w:val="006C6C99"/>
    <w:rsid w:val="006D2234"/>
    <w:rsid w:val="006D35D6"/>
    <w:rsid w:val="006D746E"/>
    <w:rsid w:val="006E165B"/>
    <w:rsid w:val="006E28F8"/>
    <w:rsid w:val="006E5207"/>
    <w:rsid w:val="006E532A"/>
    <w:rsid w:val="006E70B4"/>
    <w:rsid w:val="006F0937"/>
    <w:rsid w:val="006F0B57"/>
    <w:rsid w:val="00705217"/>
    <w:rsid w:val="00705F69"/>
    <w:rsid w:val="00706A78"/>
    <w:rsid w:val="0071035D"/>
    <w:rsid w:val="00710966"/>
    <w:rsid w:val="00711E07"/>
    <w:rsid w:val="0071240C"/>
    <w:rsid w:val="00715356"/>
    <w:rsid w:val="00720480"/>
    <w:rsid w:val="00720A9D"/>
    <w:rsid w:val="007221BF"/>
    <w:rsid w:val="0072290A"/>
    <w:rsid w:val="007258AA"/>
    <w:rsid w:val="00725E31"/>
    <w:rsid w:val="00726A17"/>
    <w:rsid w:val="00726BD2"/>
    <w:rsid w:val="0072794B"/>
    <w:rsid w:val="00727B64"/>
    <w:rsid w:val="00733DDD"/>
    <w:rsid w:val="00734F43"/>
    <w:rsid w:val="0074325B"/>
    <w:rsid w:val="007458BA"/>
    <w:rsid w:val="007468BB"/>
    <w:rsid w:val="00760C9E"/>
    <w:rsid w:val="007639B4"/>
    <w:rsid w:val="00765BC1"/>
    <w:rsid w:val="00765FBC"/>
    <w:rsid w:val="007663CD"/>
    <w:rsid w:val="00773C29"/>
    <w:rsid w:val="00776531"/>
    <w:rsid w:val="00776EC2"/>
    <w:rsid w:val="00782D90"/>
    <w:rsid w:val="0078315F"/>
    <w:rsid w:val="0079253F"/>
    <w:rsid w:val="0079329C"/>
    <w:rsid w:val="00796448"/>
    <w:rsid w:val="007A6D0C"/>
    <w:rsid w:val="007B05BE"/>
    <w:rsid w:val="007B0D52"/>
    <w:rsid w:val="007B1B8D"/>
    <w:rsid w:val="007B7B30"/>
    <w:rsid w:val="007C31FA"/>
    <w:rsid w:val="007C72B6"/>
    <w:rsid w:val="007D0D90"/>
    <w:rsid w:val="007D159B"/>
    <w:rsid w:val="007D1E4E"/>
    <w:rsid w:val="007D3809"/>
    <w:rsid w:val="007D3CB0"/>
    <w:rsid w:val="007E053B"/>
    <w:rsid w:val="007E1101"/>
    <w:rsid w:val="007E19B0"/>
    <w:rsid w:val="007E29D9"/>
    <w:rsid w:val="007E5415"/>
    <w:rsid w:val="007F0AD2"/>
    <w:rsid w:val="007F1A01"/>
    <w:rsid w:val="007F7126"/>
    <w:rsid w:val="00802DA0"/>
    <w:rsid w:val="008047C9"/>
    <w:rsid w:val="00807145"/>
    <w:rsid w:val="00810D15"/>
    <w:rsid w:val="0081117D"/>
    <w:rsid w:val="008137C4"/>
    <w:rsid w:val="0081396B"/>
    <w:rsid w:val="008227C6"/>
    <w:rsid w:val="00826F6F"/>
    <w:rsid w:val="0083463F"/>
    <w:rsid w:val="00836C55"/>
    <w:rsid w:val="00841282"/>
    <w:rsid w:val="008439E4"/>
    <w:rsid w:val="008464BA"/>
    <w:rsid w:val="00846D60"/>
    <w:rsid w:val="00861755"/>
    <w:rsid w:val="00872464"/>
    <w:rsid w:val="008733A2"/>
    <w:rsid w:val="00873B6D"/>
    <w:rsid w:val="0087635D"/>
    <w:rsid w:val="0088306B"/>
    <w:rsid w:val="00884D14"/>
    <w:rsid w:val="0088600A"/>
    <w:rsid w:val="00886A9B"/>
    <w:rsid w:val="00891B1A"/>
    <w:rsid w:val="00892667"/>
    <w:rsid w:val="00895165"/>
    <w:rsid w:val="00895CEA"/>
    <w:rsid w:val="00895ECB"/>
    <w:rsid w:val="008A0227"/>
    <w:rsid w:val="008A272C"/>
    <w:rsid w:val="008A7749"/>
    <w:rsid w:val="008A7DE1"/>
    <w:rsid w:val="008B1916"/>
    <w:rsid w:val="008B64F1"/>
    <w:rsid w:val="008B6960"/>
    <w:rsid w:val="008C1703"/>
    <w:rsid w:val="008C1A79"/>
    <w:rsid w:val="008C30E5"/>
    <w:rsid w:val="008C3A16"/>
    <w:rsid w:val="008C7911"/>
    <w:rsid w:val="008D421C"/>
    <w:rsid w:val="008E32D8"/>
    <w:rsid w:val="008E4889"/>
    <w:rsid w:val="008F134F"/>
    <w:rsid w:val="008F7E87"/>
    <w:rsid w:val="00901736"/>
    <w:rsid w:val="0091038E"/>
    <w:rsid w:val="00910D6B"/>
    <w:rsid w:val="009122D3"/>
    <w:rsid w:val="009146C4"/>
    <w:rsid w:val="00914D33"/>
    <w:rsid w:val="009153F6"/>
    <w:rsid w:val="009166E8"/>
    <w:rsid w:val="00917753"/>
    <w:rsid w:val="00927C3F"/>
    <w:rsid w:val="00927FAE"/>
    <w:rsid w:val="00934853"/>
    <w:rsid w:val="00944D3D"/>
    <w:rsid w:val="00947C92"/>
    <w:rsid w:val="00950548"/>
    <w:rsid w:val="009518F7"/>
    <w:rsid w:val="0095217A"/>
    <w:rsid w:val="00954032"/>
    <w:rsid w:val="00954DE7"/>
    <w:rsid w:val="00954EFB"/>
    <w:rsid w:val="00957D0C"/>
    <w:rsid w:val="009606F0"/>
    <w:rsid w:val="00962E8C"/>
    <w:rsid w:val="0096678B"/>
    <w:rsid w:val="00972B6B"/>
    <w:rsid w:val="00973D67"/>
    <w:rsid w:val="00977D58"/>
    <w:rsid w:val="0098393E"/>
    <w:rsid w:val="00983998"/>
    <w:rsid w:val="00990731"/>
    <w:rsid w:val="0099516F"/>
    <w:rsid w:val="009A26DE"/>
    <w:rsid w:val="009B17CA"/>
    <w:rsid w:val="009B42EE"/>
    <w:rsid w:val="009D0014"/>
    <w:rsid w:val="009D63CC"/>
    <w:rsid w:val="009E253A"/>
    <w:rsid w:val="009F0ED5"/>
    <w:rsid w:val="009F3BBB"/>
    <w:rsid w:val="009F5A97"/>
    <w:rsid w:val="009F624C"/>
    <w:rsid w:val="009F714A"/>
    <w:rsid w:val="00A01096"/>
    <w:rsid w:val="00A02B17"/>
    <w:rsid w:val="00A0322C"/>
    <w:rsid w:val="00A047EC"/>
    <w:rsid w:val="00A05476"/>
    <w:rsid w:val="00A10B58"/>
    <w:rsid w:val="00A117DA"/>
    <w:rsid w:val="00A118F1"/>
    <w:rsid w:val="00A1329B"/>
    <w:rsid w:val="00A14B3C"/>
    <w:rsid w:val="00A1552D"/>
    <w:rsid w:val="00A15B9E"/>
    <w:rsid w:val="00A15E81"/>
    <w:rsid w:val="00A161F2"/>
    <w:rsid w:val="00A23A67"/>
    <w:rsid w:val="00A256CA"/>
    <w:rsid w:val="00A26CD9"/>
    <w:rsid w:val="00A30FCA"/>
    <w:rsid w:val="00A34F8B"/>
    <w:rsid w:val="00A352E9"/>
    <w:rsid w:val="00A37D0C"/>
    <w:rsid w:val="00A42E19"/>
    <w:rsid w:val="00A476F4"/>
    <w:rsid w:val="00A52502"/>
    <w:rsid w:val="00A559B5"/>
    <w:rsid w:val="00A572A6"/>
    <w:rsid w:val="00A63E46"/>
    <w:rsid w:val="00A702E1"/>
    <w:rsid w:val="00A70A77"/>
    <w:rsid w:val="00A72FDE"/>
    <w:rsid w:val="00A7568E"/>
    <w:rsid w:val="00A761A6"/>
    <w:rsid w:val="00A81C82"/>
    <w:rsid w:val="00A869B4"/>
    <w:rsid w:val="00A9312A"/>
    <w:rsid w:val="00A94EDC"/>
    <w:rsid w:val="00A9685A"/>
    <w:rsid w:val="00A96A5B"/>
    <w:rsid w:val="00AA0F34"/>
    <w:rsid w:val="00AA32A5"/>
    <w:rsid w:val="00AA3E07"/>
    <w:rsid w:val="00AA6574"/>
    <w:rsid w:val="00AA6A03"/>
    <w:rsid w:val="00AB2D51"/>
    <w:rsid w:val="00AB5A96"/>
    <w:rsid w:val="00AB7DBC"/>
    <w:rsid w:val="00AC304C"/>
    <w:rsid w:val="00AC7BF3"/>
    <w:rsid w:val="00AD1E4B"/>
    <w:rsid w:val="00AD439B"/>
    <w:rsid w:val="00AD7047"/>
    <w:rsid w:val="00AE07E9"/>
    <w:rsid w:val="00AE10C2"/>
    <w:rsid w:val="00AE1F41"/>
    <w:rsid w:val="00AE52F3"/>
    <w:rsid w:val="00AF014B"/>
    <w:rsid w:val="00B0350E"/>
    <w:rsid w:val="00B052B1"/>
    <w:rsid w:val="00B0611C"/>
    <w:rsid w:val="00B104CA"/>
    <w:rsid w:val="00B1114C"/>
    <w:rsid w:val="00B12E25"/>
    <w:rsid w:val="00B17100"/>
    <w:rsid w:val="00B220DB"/>
    <w:rsid w:val="00B24F15"/>
    <w:rsid w:val="00B27296"/>
    <w:rsid w:val="00B365E2"/>
    <w:rsid w:val="00B36FD8"/>
    <w:rsid w:val="00B37EA2"/>
    <w:rsid w:val="00B424E5"/>
    <w:rsid w:val="00B42ED3"/>
    <w:rsid w:val="00B50359"/>
    <w:rsid w:val="00B5037C"/>
    <w:rsid w:val="00B52B09"/>
    <w:rsid w:val="00B54CF9"/>
    <w:rsid w:val="00B61A86"/>
    <w:rsid w:val="00B6274D"/>
    <w:rsid w:val="00B75D58"/>
    <w:rsid w:val="00B76727"/>
    <w:rsid w:val="00B76C4A"/>
    <w:rsid w:val="00B8365C"/>
    <w:rsid w:val="00B9088C"/>
    <w:rsid w:val="00B93B67"/>
    <w:rsid w:val="00B9717B"/>
    <w:rsid w:val="00BA202A"/>
    <w:rsid w:val="00BA60BF"/>
    <w:rsid w:val="00BB1787"/>
    <w:rsid w:val="00BB7783"/>
    <w:rsid w:val="00BC0676"/>
    <w:rsid w:val="00BC1F68"/>
    <w:rsid w:val="00BC34AF"/>
    <w:rsid w:val="00BC7B4D"/>
    <w:rsid w:val="00BD1797"/>
    <w:rsid w:val="00BD1BDE"/>
    <w:rsid w:val="00BD59A3"/>
    <w:rsid w:val="00BD6430"/>
    <w:rsid w:val="00BE62E5"/>
    <w:rsid w:val="00C0489A"/>
    <w:rsid w:val="00C124DF"/>
    <w:rsid w:val="00C15336"/>
    <w:rsid w:val="00C17546"/>
    <w:rsid w:val="00C221EE"/>
    <w:rsid w:val="00C27B7A"/>
    <w:rsid w:val="00C27F0A"/>
    <w:rsid w:val="00C31585"/>
    <w:rsid w:val="00C34FA6"/>
    <w:rsid w:val="00C35E5F"/>
    <w:rsid w:val="00C37C04"/>
    <w:rsid w:val="00C425BE"/>
    <w:rsid w:val="00C42ABD"/>
    <w:rsid w:val="00C459AD"/>
    <w:rsid w:val="00C45AC1"/>
    <w:rsid w:val="00C47AC9"/>
    <w:rsid w:val="00C5393F"/>
    <w:rsid w:val="00C60136"/>
    <w:rsid w:val="00C61E65"/>
    <w:rsid w:val="00C63707"/>
    <w:rsid w:val="00C65333"/>
    <w:rsid w:val="00C703FB"/>
    <w:rsid w:val="00C70CE5"/>
    <w:rsid w:val="00C72320"/>
    <w:rsid w:val="00C77AAA"/>
    <w:rsid w:val="00C81851"/>
    <w:rsid w:val="00C81FD3"/>
    <w:rsid w:val="00C85421"/>
    <w:rsid w:val="00C86751"/>
    <w:rsid w:val="00C92452"/>
    <w:rsid w:val="00C93AA1"/>
    <w:rsid w:val="00C952F3"/>
    <w:rsid w:val="00CA133B"/>
    <w:rsid w:val="00CA2581"/>
    <w:rsid w:val="00CA4F0E"/>
    <w:rsid w:val="00CA5701"/>
    <w:rsid w:val="00CB01C9"/>
    <w:rsid w:val="00CB032F"/>
    <w:rsid w:val="00CB138A"/>
    <w:rsid w:val="00CB438F"/>
    <w:rsid w:val="00CC0B52"/>
    <w:rsid w:val="00CC605C"/>
    <w:rsid w:val="00CC7F61"/>
    <w:rsid w:val="00CD1A3F"/>
    <w:rsid w:val="00CD5DE9"/>
    <w:rsid w:val="00CE4A76"/>
    <w:rsid w:val="00CF7B10"/>
    <w:rsid w:val="00D0372D"/>
    <w:rsid w:val="00D0488A"/>
    <w:rsid w:val="00D05235"/>
    <w:rsid w:val="00D066B7"/>
    <w:rsid w:val="00D17E86"/>
    <w:rsid w:val="00D2068A"/>
    <w:rsid w:val="00D20734"/>
    <w:rsid w:val="00D23B3A"/>
    <w:rsid w:val="00D32F62"/>
    <w:rsid w:val="00D349F1"/>
    <w:rsid w:val="00D34EBD"/>
    <w:rsid w:val="00D37D8B"/>
    <w:rsid w:val="00D42BBF"/>
    <w:rsid w:val="00D43BDB"/>
    <w:rsid w:val="00D44FF6"/>
    <w:rsid w:val="00D5083F"/>
    <w:rsid w:val="00D511E0"/>
    <w:rsid w:val="00D524F5"/>
    <w:rsid w:val="00D632D5"/>
    <w:rsid w:val="00D635C6"/>
    <w:rsid w:val="00D637C9"/>
    <w:rsid w:val="00D70D5D"/>
    <w:rsid w:val="00D728F4"/>
    <w:rsid w:val="00D72FEE"/>
    <w:rsid w:val="00D745E2"/>
    <w:rsid w:val="00D75000"/>
    <w:rsid w:val="00D75347"/>
    <w:rsid w:val="00D816DC"/>
    <w:rsid w:val="00D83593"/>
    <w:rsid w:val="00D86150"/>
    <w:rsid w:val="00D86260"/>
    <w:rsid w:val="00D9062D"/>
    <w:rsid w:val="00D93176"/>
    <w:rsid w:val="00D9355E"/>
    <w:rsid w:val="00D97B6A"/>
    <w:rsid w:val="00DA2035"/>
    <w:rsid w:val="00DA3CDA"/>
    <w:rsid w:val="00DA3EDA"/>
    <w:rsid w:val="00DA43D9"/>
    <w:rsid w:val="00DB7A14"/>
    <w:rsid w:val="00DC2152"/>
    <w:rsid w:val="00DC2FA3"/>
    <w:rsid w:val="00DC392E"/>
    <w:rsid w:val="00DD2A21"/>
    <w:rsid w:val="00DE1D28"/>
    <w:rsid w:val="00DE428A"/>
    <w:rsid w:val="00DE785A"/>
    <w:rsid w:val="00DF0F29"/>
    <w:rsid w:val="00E03464"/>
    <w:rsid w:val="00E03EE8"/>
    <w:rsid w:val="00E047B1"/>
    <w:rsid w:val="00E07769"/>
    <w:rsid w:val="00E251FD"/>
    <w:rsid w:val="00E2685D"/>
    <w:rsid w:val="00E31D9F"/>
    <w:rsid w:val="00E40D21"/>
    <w:rsid w:val="00E42FF3"/>
    <w:rsid w:val="00E43D8F"/>
    <w:rsid w:val="00E440FA"/>
    <w:rsid w:val="00E47B86"/>
    <w:rsid w:val="00E50A32"/>
    <w:rsid w:val="00E62222"/>
    <w:rsid w:val="00E665AC"/>
    <w:rsid w:val="00E70057"/>
    <w:rsid w:val="00E7015B"/>
    <w:rsid w:val="00E72CF8"/>
    <w:rsid w:val="00E73510"/>
    <w:rsid w:val="00E7715E"/>
    <w:rsid w:val="00E8390C"/>
    <w:rsid w:val="00E86FA0"/>
    <w:rsid w:val="00E915A4"/>
    <w:rsid w:val="00E9574D"/>
    <w:rsid w:val="00E957E9"/>
    <w:rsid w:val="00E9633D"/>
    <w:rsid w:val="00EA1704"/>
    <w:rsid w:val="00EC10AF"/>
    <w:rsid w:val="00EC2356"/>
    <w:rsid w:val="00EC4BEF"/>
    <w:rsid w:val="00EC6141"/>
    <w:rsid w:val="00EC742D"/>
    <w:rsid w:val="00ED09E1"/>
    <w:rsid w:val="00EE2802"/>
    <w:rsid w:val="00EE4C36"/>
    <w:rsid w:val="00EE65EC"/>
    <w:rsid w:val="00EF44DA"/>
    <w:rsid w:val="00F00B40"/>
    <w:rsid w:val="00F03BF9"/>
    <w:rsid w:val="00F0475C"/>
    <w:rsid w:val="00F065F4"/>
    <w:rsid w:val="00F109DB"/>
    <w:rsid w:val="00F115B7"/>
    <w:rsid w:val="00F1236B"/>
    <w:rsid w:val="00F1469D"/>
    <w:rsid w:val="00F2097F"/>
    <w:rsid w:val="00F23E68"/>
    <w:rsid w:val="00F35098"/>
    <w:rsid w:val="00F37236"/>
    <w:rsid w:val="00F45F11"/>
    <w:rsid w:val="00F47A80"/>
    <w:rsid w:val="00F50F9E"/>
    <w:rsid w:val="00F5682F"/>
    <w:rsid w:val="00F56CED"/>
    <w:rsid w:val="00F60FBA"/>
    <w:rsid w:val="00F627FF"/>
    <w:rsid w:val="00F6320E"/>
    <w:rsid w:val="00F66C89"/>
    <w:rsid w:val="00F74527"/>
    <w:rsid w:val="00F802CE"/>
    <w:rsid w:val="00F80624"/>
    <w:rsid w:val="00F82A2A"/>
    <w:rsid w:val="00F902A9"/>
    <w:rsid w:val="00F90906"/>
    <w:rsid w:val="00F91CEF"/>
    <w:rsid w:val="00F92BED"/>
    <w:rsid w:val="00F93735"/>
    <w:rsid w:val="00F97254"/>
    <w:rsid w:val="00FA0C9C"/>
    <w:rsid w:val="00FA21B6"/>
    <w:rsid w:val="00FA4913"/>
    <w:rsid w:val="00FB20F9"/>
    <w:rsid w:val="00FB3D75"/>
    <w:rsid w:val="00FB3F80"/>
    <w:rsid w:val="00FC0E9C"/>
    <w:rsid w:val="00FC4A03"/>
    <w:rsid w:val="00FC65CE"/>
    <w:rsid w:val="00FD203A"/>
    <w:rsid w:val="00FD5AAB"/>
    <w:rsid w:val="00FD5D3C"/>
    <w:rsid w:val="00FE1218"/>
    <w:rsid w:val="00FE2CC4"/>
    <w:rsid w:val="00FE50CD"/>
    <w:rsid w:val="00FF2E96"/>
    <w:rsid w:val="00FF5A52"/>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463FF6"/>
  <w15:docId w15:val="{33876075-C567-4E19-B604-6974FB5A1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2FF3"/>
  </w:style>
  <w:style w:type="paragraph" w:styleId="Titre1">
    <w:name w:val="heading 1"/>
    <w:basedOn w:val="Normal"/>
    <w:next w:val="Normal"/>
    <w:link w:val="Titre1Car"/>
    <w:uiPriority w:val="9"/>
    <w:qFormat/>
    <w:rsid w:val="00AD439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unhideWhenUsed/>
    <w:qFormat/>
    <w:rsid w:val="00685CE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next w:val="Normal"/>
    <w:link w:val="Titre3Car"/>
    <w:unhideWhenUsed/>
    <w:qFormat/>
    <w:rsid w:val="00685CE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itre4">
    <w:name w:val="heading 4"/>
    <w:basedOn w:val="Normal"/>
    <w:next w:val="Normal"/>
    <w:link w:val="Titre4Car"/>
    <w:uiPriority w:val="9"/>
    <w:unhideWhenUsed/>
    <w:qFormat/>
    <w:rsid w:val="00685CE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Titre5">
    <w:name w:val="heading 5"/>
    <w:basedOn w:val="Normal"/>
    <w:next w:val="Normal"/>
    <w:link w:val="Titre5Car"/>
    <w:uiPriority w:val="9"/>
    <w:unhideWhenUsed/>
    <w:qFormat/>
    <w:rsid w:val="004302A7"/>
    <w:pPr>
      <w:keepNext/>
      <w:keepLines/>
      <w:spacing w:before="40" w:after="0" w:line="240" w:lineRule="auto"/>
      <w:jc w:val="both"/>
      <w:outlineLvl w:val="4"/>
    </w:pPr>
    <w:rPr>
      <w:rFonts w:asciiTheme="majorHAnsi" w:eastAsiaTheme="majorEastAsia" w:hAnsiTheme="majorHAnsi" w:cstheme="majorBidi"/>
      <w:color w:val="2E74B5" w:themeColor="accent1" w:themeShade="BF"/>
      <w:sz w:val="20"/>
    </w:rPr>
  </w:style>
  <w:style w:type="paragraph" w:styleId="Titre6">
    <w:name w:val="heading 6"/>
    <w:basedOn w:val="Normal"/>
    <w:next w:val="Normal"/>
    <w:link w:val="Titre6Car"/>
    <w:uiPriority w:val="9"/>
    <w:unhideWhenUsed/>
    <w:qFormat/>
    <w:rsid w:val="00685CE0"/>
    <w:pPr>
      <w:keepNext/>
      <w:keepLines/>
      <w:spacing w:before="200" w:after="0"/>
      <w:ind w:left="1152" w:hanging="1152"/>
      <w:jc w:val="both"/>
      <w:outlineLvl w:val="5"/>
    </w:pPr>
    <w:rPr>
      <w:rFonts w:asciiTheme="majorHAnsi" w:eastAsiaTheme="majorEastAsia" w:hAnsiTheme="majorHAnsi" w:cstheme="majorBidi"/>
      <w:bCs/>
      <w:i/>
      <w:iCs/>
      <w:sz w:val="20"/>
      <w:szCs w:val="20"/>
      <w:lang w:eastAsia="fr-FR" w:bidi="fr-FR"/>
    </w:rPr>
  </w:style>
  <w:style w:type="paragraph" w:styleId="Titre7">
    <w:name w:val="heading 7"/>
    <w:basedOn w:val="Normal"/>
    <w:next w:val="Normal"/>
    <w:link w:val="Titre7Car"/>
    <w:uiPriority w:val="9"/>
    <w:unhideWhenUsed/>
    <w:qFormat/>
    <w:rsid w:val="00685CE0"/>
    <w:pPr>
      <w:keepNext/>
      <w:keepLines/>
      <w:spacing w:before="200" w:after="0"/>
      <w:ind w:left="1296" w:hanging="1296"/>
      <w:jc w:val="both"/>
      <w:outlineLvl w:val="6"/>
    </w:pPr>
    <w:rPr>
      <w:rFonts w:asciiTheme="majorHAnsi" w:eastAsiaTheme="majorEastAsia" w:hAnsiTheme="majorHAnsi" w:cstheme="majorBidi"/>
      <w:i/>
      <w:iCs/>
      <w:color w:val="404040" w:themeColor="text1" w:themeTint="BF"/>
      <w:sz w:val="20"/>
      <w:szCs w:val="20"/>
      <w:lang w:eastAsia="fr-FR" w:bidi="fr-FR"/>
    </w:rPr>
  </w:style>
  <w:style w:type="paragraph" w:styleId="Titre8">
    <w:name w:val="heading 8"/>
    <w:basedOn w:val="Normal"/>
    <w:next w:val="Normal"/>
    <w:link w:val="Titre8Car"/>
    <w:uiPriority w:val="9"/>
    <w:unhideWhenUsed/>
    <w:qFormat/>
    <w:rsid w:val="00685CE0"/>
    <w:pPr>
      <w:keepNext/>
      <w:keepLines/>
      <w:spacing w:before="200" w:after="0"/>
      <w:ind w:left="1440" w:hanging="1440"/>
      <w:jc w:val="both"/>
      <w:outlineLvl w:val="7"/>
    </w:pPr>
    <w:rPr>
      <w:rFonts w:asciiTheme="majorHAnsi" w:eastAsiaTheme="majorEastAsia" w:hAnsiTheme="majorHAnsi" w:cstheme="majorBidi"/>
      <w:color w:val="404040" w:themeColor="text1" w:themeTint="BF"/>
      <w:sz w:val="20"/>
      <w:szCs w:val="20"/>
      <w:lang w:eastAsia="fr-FR" w:bidi="fr-FR"/>
    </w:rPr>
  </w:style>
  <w:style w:type="paragraph" w:styleId="Titre9">
    <w:name w:val="heading 9"/>
    <w:basedOn w:val="Normal"/>
    <w:next w:val="Normal"/>
    <w:link w:val="Titre9Car"/>
    <w:uiPriority w:val="9"/>
    <w:unhideWhenUsed/>
    <w:qFormat/>
    <w:rsid w:val="00685CE0"/>
    <w:pPr>
      <w:keepNext/>
      <w:keepLines/>
      <w:spacing w:before="200" w:after="0"/>
      <w:ind w:left="1584" w:hanging="1584"/>
      <w:jc w:val="both"/>
      <w:outlineLvl w:val="8"/>
    </w:pPr>
    <w:rPr>
      <w:rFonts w:asciiTheme="majorHAnsi" w:eastAsiaTheme="majorEastAsia" w:hAnsiTheme="majorHAnsi" w:cstheme="majorBidi"/>
      <w:i/>
      <w:iCs/>
      <w:color w:val="404040" w:themeColor="text1" w:themeTint="BF"/>
      <w:sz w:val="20"/>
      <w:szCs w:val="20"/>
      <w:lang w:eastAsia="fr-FR" w:bidi="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E42FF3"/>
    <w:pPr>
      <w:tabs>
        <w:tab w:val="center" w:pos="4536"/>
        <w:tab w:val="right" w:pos="9072"/>
      </w:tabs>
      <w:spacing w:after="0" w:line="240" w:lineRule="auto"/>
    </w:pPr>
  </w:style>
  <w:style w:type="character" w:customStyle="1" w:styleId="En-tteCar">
    <w:name w:val="En-tête Car"/>
    <w:basedOn w:val="Policepardfaut"/>
    <w:link w:val="En-tte"/>
    <w:rsid w:val="00E42FF3"/>
  </w:style>
  <w:style w:type="paragraph" w:styleId="Pieddepage">
    <w:name w:val="footer"/>
    <w:basedOn w:val="Normal"/>
    <w:link w:val="PieddepageCar"/>
    <w:unhideWhenUsed/>
    <w:rsid w:val="00E42FF3"/>
    <w:pPr>
      <w:tabs>
        <w:tab w:val="center" w:pos="4536"/>
        <w:tab w:val="right" w:pos="9072"/>
      </w:tabs>
      <w:spacing w:after="0" w:line="240" w:lineRule="auto"/>
    </w:pPr>
  </w:style>
  <w:style w:type="character" w:customStyle="1" w:styleId="PieddepageCar">
    <w:name w:val="Pied de page Car"/>
    <w:basedOn w:val="Policepardfaut"/>
    <w:link w:val="Pieddepage"/>
    <w:rsid w:val="00E42FF3"/>
  </w:style>
  <w:style w:type="table" w:styleId="Grilledutableau">
    <w:name w:val="Table Grid"/>
    <w:basedOn w:val="TableauNormal"/>
    <w:uiPriority w:val="39"/>
    <w:rsid w:val="00E42F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Normal">
    <w:name w:val="5. Normal"/>
    <w:basedOn w:val="Normal"/>
    <w:link w:val="5NormalCar"/>
    <w:qFormat/>
    <w:rsid w:val="00E42FF3"/>
    <w:pPr>
      <w:spacing w:before="120" w:after="120" w:line="288" w:lineRule="auto"/>
      <w:ind w:left="709" w:right="425"/>
      <w:jc w:val="both"/>
    </w:pPr>
    <w:rPr>
      <w:rFonts w:ascii="Arial" w:eastAsia="Calibri" w:hAnsi="Arial" w:cs="Arial"/>
      <w:sz w:val="18"/>
      <w:szCs w:val="18"/>
      <w:lang w:eastAsia="fr-FR"/>
    </w:rPr>
  </w:style>
  <w:style w:type="character" w:customStyle="1" w:styleId="5NormalCar">
    <w:name w:val="5. Normal Car"/>
    <w:link w:val="5Normal"/>
    <w:rsid w:val="00E42FF3"/>
    <w:rPr>
      <w:rFonts w:ascii="Arial" w:eastAsia="Calibri" w:hAnsi="Arial" w:cs="Arial"/>
      <w:sz w:val="18"/>
      <w:szCs w:val="18"/>
      <w:lang w:eastAsia="fr-FR"/>
    </w:rPr>
  </w:style>
  <w:style w:type="paragraph" w:customStyle="1" w:styleId="Notedebasdepage1">
    <w:name w:val="Note de bas de page1"/>
    <w:basedOn w:val="Normal"/>
    <w:next w:val="Notedebasdepage"/>
    <w:link w:val="NotedebasdepageCar"/>
    <w:uiPriority w:val="99"/>
    <w:rsid w:val="00E42FF3"/>
    <w:pPr>
      <w:spacing w:after="0" w:line="240" w:lineRule="auto"/>
    </w:pPr>
    <w:rPr>
      <w:rFonts w:ascii="Arial" w:hAnsi="Arial"/>
      <w:sz w:val="20"/>
      <w:szCs w:val="20"/>
    </w:rPr>
  </w:style>
  <w:style w:type="character" w:customStyle="1" w:styleId="NotedebasdepageCar">
    <w:name w:val="Note de bas de page Car"/>
    <w:basedOn w:val="Policepardfaut"/>
    <w:link w:val="Notedebasdepage1"/>
    <w:uiPriority w:val="99"/>
    <w:rsid w:val="00E42FF3"/>
    <w:rPr>
      <w:rFonts w:ascii="Arial" w:hAnsi="Arial"/>
      <w:sz w:val="20"/>
      <w:szCs w:val="20"/>
    </w:rPr>
  </w:style>
  <w:style w:type="paragraph" w:styleId="Notedebasdepage">
    <w:name w:val="footnote text"/>
    <w:basedOn w:val="Normal"/>
    <w:link w:val="NotedebasdepageCar1"/>
    <w:uiPriority w:val="99"/>
    <w:semiHidden/>
    <w:unhideWhenUsed/>
    <w:rsid w:val="00E42FF3"/>
    <w:pPr>
      <w:spacing w:after="0" w:line="240" w:lineRule="auto"/>
    </w:pPr>
    <w:rPr>
      <w:sz w:val="20"/>
      <w:szCs w:val="20"/>
    </w:rPr>
  </w:style>
  <w:style w:type="character" w:customStyle="1" w:styleId="NotedebasdepageCar1">
    <w:name w:val="Note de bas de page Car1"/>
    <w:basedOn w:val="Policepardfaut"/>
    <w:link w:val="Notedebasdepage"/>
    <w:uiPriority w:val="99"/>
    <w:semiHidden/>
    <w:rsid w:val="00E42FF3"/>
    <w:rPr>
      <w:sz w:val="20"/>
      <w:szCs w:val="20"/>
    </w:rPr>
  </w:style>
  <w:style w:type="character" w:styleId="Textedelespacerserv">
    <w:name w:val="Placeholder Text"/>
    <w:basedOn w:val="Policepardfaut"/>
    <w:uiPriority w:val="99"/>
    <w:semiHidden/>
    <w:rsid w:val="00E42FF3"/>
    <w:rPr>
      <w:color w:val="808080"/>
    </w:rPr>
  </w:style>
  <w:style w:type="paragraph" w:styleId="Lgende">
    <w:name w:val="caption"/>
    <w:basedOn w:val="Normal"/>
    <w:next w:val="Normal"/>
    <w:uiPriority w:val="35"/>
    <w:unhideWhenUsed/>
    <w:qFormat/>
    <w:rsid w:val="00E42FF3"/>
    <w:pPr>
      <w:numPr>
        <w:numId w:val="1"/>
      </w:numPr>
      <w:pBdr>
        <w:bottom w:val="single" w:sz="8" w:space="1" w:color="auto"/>
      </w:pBdr>
      <w:spacing w:after="0" w:line="240" w:lineRule="auto"/>
      <w:ind w:hanging="720"/>
      <w:jc w:val="both"/>
    </w:pPr>
    <w:rPr>
      <w:rFonts w:ascii="Georgia" w:hAnsi="Georgia" w:cs="Calibri Light"/>
      <w:b/>
      <w:sz w:val="24"/>
    </w:rPr>
  </w:style>
  <w:style w:type="paragraph" w:styleId="Paragraphedeliste">
    <w:name w:val="List Paragraph"/>
    <w:basedOn w:val="Normal"/>
    <w:qFormat/>
    <w:rsid w:val="00891B1A"/>
    <w:pPr>
      <w:ind w:left="720"/>
      <w:contextualSpacing/>
    </w:pPr>
  </w:style>
  <w:style w:type="paragraph" w:styleId="Corpsdetexte">
    <w:name w:val="Body Text"/>
    <w:basedOn w:val="Normal"/>
    <w:link w:val="CorpsdetexteCar"/>
    <w:unhideWhenUsed/>
    <w:rsid w:val="000B7422"/>
    <w:pPr>
      <w:spacing w:after="120" w:line="360" w:lineRule="auto"/>
      <w:jc w:val="both"/>
    </w:pPr>
    <w:rPr>
      <w:rFonts w:ascii="Georgia" w:hAnsi="Georgia"/>
    </w:rPr>
  </w:style>
  <w:style w:type="character" w:customStyle="1" w:styleId="CorpsdetexteCar">
    <w:name w:val="Corps de texte Car"/>
    <w:basedOn w:val="Policepardfaut"/>
    <w:link w:val="Corpsdetexte"/>
    <w:rsid w:val="000B7422"/>
    <w:rPr>
      <w:rFonts w:ascii="Georgia" w:hAnsi="Georgia"/>
    </w:rPr>
  </w:style>
  <w:style w:type="character" w:styleId="Lienhypertexte">
    <w:name w:val="Hyperlink"/>
    <w:basedOn w:val="Policepardfaut"/>
    <w:uiPriority w:val="99"/>
    <w:unhideWhenUsed/>
    <w:rsid w:val="00F065F4"/>
    <w:rPr>
      <w:color w:val="0563C1" w:themeColor="hyperlink"/>
      <w:u w:val="single"/>
    </w:rPr>
  </w:style>
  <w:style w:type="paragraph" w:styleId="Sansinterligne">
    <w:name w:val="No Spacing"/>
    <w:link w:val="SansinterligneCar"/>
    <w:uiPriority w:val="1"/>
    <w:qFormat/>
    <w:rsid w:val="00A118F1"/>
    <w:pPr>
      <w:spacing w:after="0" w:line="240" w:lineRule="auto"/>
    </w:pPr>
    <w:rPr>
      <w:rFonts w:ascii="Calibri" w:eastAsia="Times New Roman" w:hAnsi="Calibri" w:cs="Times New Roman"/>
      <w:lang w:eastAsia="fr-FR"/>
    </w:rPr>
  </w:style>
  <w:style w:type="character" w:customStyle="1" w:styleId="SansinterligneCar">
    <w:name w:val="Sans interligne Car"/>
    <w:link w:val="Sansinterligne"/>
    <w:uiPriority w:val="1"/>
    <w:rsid w:val="00A118F1"/>
    <w:rPr>
      <w:rFonts w:ascii="Calibri" w:eastAsia="Times New Roman" w:hAnsi="Calibri" w:cs="Times New Roman"/>
      <w:lang w:eastAsia="fr-FR"/>
    </w:rPr>
  </w:style>
  <w:style w:type="character" w:customStyle="1" w:styleId="Titre5Car">
    <w:name w:val="Titre 5 Car"/>
    <w:basedOn w:val="Policepardfaut"/>
    <w:link w:val="Titre5"/>
    <w:uiPriority w:val="9"/>
    <w:rsid w:val="004302A7"/>
    <w:rPr>
      <w:rFonts w:asciiTheme="majorHAnsi" w:eastAsiaTheme="majorEastAsia" w:hAnsiTheme="majorHAnsi" w:cstheme="majorBidi"/>
      <w:color w:val="2E74B5" w:themeColor="accent1" w:themeShade="BF"/>
      <w:sz w:val="20"/>
    </w:rPr>
  </w:style>
  <w:style w:type="paragraph" w:styleId="Corpsdetexte2">
    <w:name w:val="Body Text 2"/>
    <w:basedOn w:val="Normal"/>
    <w:link w:val="Corpsdetexte2Car"/>
    <w:uiPriority w:val="99"/>
    <w:unhideWhenUsed/>
    <w:rsid w:val="003765CC"/>
    <w:pPr>
      <w:spacing w:after="0"/>
      <w:jc w:val="both"/>
    </w:pPr>
    <w:rPr>
      <w:rFonts w:ascii="Calibri Light" w:hAnsi="Calibri Light" w:cs="Calibri Light"/>
      <w:i/>
      <w:color w:val="ED7D31" w:themeColor="accent2"/>
    </w:rPr>
  </w:style>
  <w:style w:type="character" w:customStyle="1" w:styleId="Corpsdetexte2Car">
    <w:name w:val="Corps de texte 2 Car"/>
    <w:basedOn w:val="Policepardfaut"/>
    <w:link w:val="Corpsdetexte2"/>
    <w:rsid w:val="003765CC"/>
    <w:rPr>
      <w:rFonts w:ascii="Calibri Light" w:hAnsi="Calibri Light" w:cs="Calibri Light"/>
      <w:i/>
      <w:color w:val="ED7D31" w:themeColor="accent2"/>
    </w:rPr>
  </w:style>
  <w:style w:type="table" w:customStyle="1" w:styleId="Grilledutableau1">
    <w:name w:val="Grille du tableau1"/>
    <w:basedOn w:val="TableauNormal"/>
    <w:next w:val="Grilledutableau"/>
    <w:uiPriority w:val="39"/>
    <w:rsid w:val="002F43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EE65EC"/>
    <w:pPr>
      <w:spacing w:before="100" w:beforeAutospacing="1" w:after="100" w:afterAutospacing="1" w:line="240" w:lineRule="auto"/>
    </w:pPr>
    <w:rPr>
      <w:rFonts w:ascii="Times New Roman" w:hAnsi="Times New Roman" w:cs="Times New Roman"/>
      <w:sz w:val="24"/>
      <w:szCs w:val="24"/>
      <w:lang w:eastAsia="fr-FR"/>
    </w:rPr>
  </w:style>
  <w:style w:type="character" w:customStyle="1" w:styleId="Titre1Car">
    <w:name w:val="Titre 1 Car"/>
    <w:basedOn w:val="Policepardfaut"/>
    <w:link w:val="Titre1"/>
    <w:uiPriority w:val="9"/>
    <w:rsid w:val="00AD439B"/>
    <w:rPr>
      <w:rFonts w:asciiTheme="majorHAnsi" w:eastAsiaTheme="majorEastAsia" w:hAnsiTheme="majorHAnsi" w:cstheme="majorBidi"/>
      <w:color w:val="2E74B5" w:themeColor="accent1" w:themeShade="BF"/>
      <w:sz w:val="32"/>
      <w:szCs w:val="32"/>
    </w:rPr>
  </w:style>
  <w:style w:type="character" w:styleId="Marquedecommentaire">
    <w:name w:val="annotation reference"/>
    <w:basedOn w:val="Policepardfaut"/>
    <w:uiPriority w:val="99"/>
    <w:semiHidden/>
    <w:unhideWhenUsed/>
    <w:rsid w:val="00D72FEE"/>
    <w:rPr>
      <w:sz w:val="16"/>
      <w:szCs w:val="16"/>
    </w:rPr>
  </w:style>
  <w:style w:type="paragraph" w:styleId="Commentaire">
    <w:name w:val="annotation text"/>
    <w:basedOn w:val="Normal"/>
    <w:link w:val="CommentaireCar"/>
    <w:uiPriority w:val="99"/>
    <w:unhideWhenUsed/>
    <w:rsid w:val="00D72FEE"/>
    <w:pPr>
      <w:spacing w:line="240" w:lineRule="auto"/>
    </w:pPr>
    <w:rPr>
      <w:sz w:val="20"/>
      <w:szCs w:val="20"/>
    </w:rPr>
  </w:style>
  <w:style w:type="character" w:customStyle="1" w:styleId="CommentaireCar">
    <w:name w:val="Commentaire Car"/>
    <w:basedOn w:val="Policepardfaut"/>
    <w:link w:val="Commentaire"/>
    <w:uiPriority w:val="99"/>
    <w:rsid w:val="00D72FEE"/>
    <w:rPr>
      <w:sz w:val="20"/>
      <w:szCs w:val="20"/>
    </w:rPr>
  </w:style>
  <w:style w:type="paragraph" w:styleId="Objetducommentaire">
    <w:name w:val="annotation subject"/>
    <w:basedOn w:val="Commentaire"/>
    <w:next w:val="Commentaire"/>
    <w:link w:val="ObjetducommentaireCar"/>
    <w:uiPriority w:val="99"/>
    <w:unhideWhenUsed/>
    <w:rsid w:val="00D72FEE"/>
    <w:rPr>
      <w:b/>
      <w:bCs/>
    </w:rPr>
  </w:style>
  <w:style w:type="character" w:customStyle="1" w:styleId="ObjetducommentaireCar">
    <w:name w:val="Objet du commentaire Car"/>
    <w:basedOn w:val="CommentaireCar"/>
    <w:link w:val="Objetducommentaire"/>
    <w:uiPriority w:val="99"/>
    <w:rsid w:val="00D72FEE"/>
    <w:rPr>
      <w:b/>
      <w:bCs/>
      <w:sz w:val="20"/>
      <w:szCs w:val="20"/>
    </w:rPr>
  </w:style>
  <w:style w:type="paragraph" w:styleId="Textedebulles">
    <w:name w:val="Balloon Text"/>
    <w:basedOn w:val="Normal"/>
    <w:link w:val="TextedebullesCar"/>
    <w:uiPriority w:val="99"/>
    <w:semiHidden/>
    <w:unhideWhenUsed/>
    <w:rsid w:val="00D72FEE"/>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rsid w:val="00D72FEE"/>
    <w:rPr>
      <w:rFonts w:ascii="Segoe UI" w:hAnsi="Segoe UI" w:cs="Segoe UI"/>
      <w:sz w:val="18"/>
      <w:szCs w:val="18"/>
    </w:rPr>
  </w:style>
  <w:style w:type="character" w:customStyle="1" w:styleId="Titre2Car">
    <w:name w:val="Titre 2 Car"/>
    <w:basedOn w:val="Policepardfaut"/>
    <w:link w:val="Titre2"/>
    <w:uiPriority w:val="9"/>
    <w:rsid w:val="00685CE0"/>
    <w:rPr>
      <w:rFonts w:asciiTheme="majorHAnsi" w:eastAsiaTheme="majorEastAsia" w:hAnsiTheme="majorHAnsi" w:cstheme="majorBidi"/>
      <w:color w:val="2E74B5" w:themeColor="accent1" w:themeShade="BF"/>
      <w:sz w:val="26"/>
      <w:szCs w:val="26"/>
    </w:rPr>
  </w:style>
  <w:style w:type="character" w:customStyle="1" w:styleId="Titre3Car">
    <w:name w:val="Titre 3 Car"/>
    <w:basedOn w:val="Policepardfaut"/>
    <w:link w:val="Titre3"/>
    <w:rsid w:val="00685CE0"/>
    <w:rPr>
      <w:rFonts w:asciiTheme="majorHAnsi" w:eastAsiaTheme="majorEastAsia" w:hAnsiTheme="majorHAnsi" w:cstheme="majorBidi"/>
      <w:color w:val="1F4D78" w:themeColor="accent1" w:themeShade="7F"/>
      <w:sz w:val="24"/>
      <w:szCs w:val="24"/>
    </w:rPr>
  </w:style>
  <w:style w:type="character" w:customStyle="1" w:styleId="Titre4Car">
    <w:name w:val="Titre 4 Car"/>
    <w:basedOn w:val="Policepardfaut"/>
    <w:link w:val="Titre4"/>
    <w:uiPriority w:val="9"/>
    <w:rsid w:val="00685CE0"/>
    <w:rPr>
      <w:rFonts w:asciiTheme="majorHAnsi" w:eastAsiaTheme="majorEastAsia" w:hAnsiTheme="majorHAnsi" w:cstheme="majorBidi"/>
      <w:i/>
      <w:iCs/>
      <w:color w:val="2E74B5" w:themeColor="accent1" w:themeShade="BF"/>
    </w:rPr>
  </w:style>
  <w:style w:type="character" w:customStyle="1" w:styleId="Titre6Car">
    <w:name w:val="Titre 6 Car"/>
    <w:basedOn w:val="Policepardfaut"/>
    <w:link w:val="Titre6"/>
    <w:uiPriority w:val="9"/>
    <w:rsid w:val="00685CE0"/>
    <w:rPr>
      <w:rFonts w:asciiTheme="majorHAnsi" w:eastAsiaTheme="majorEastAsia" w:hAnsiTheme="majorHAnsi" w:cstheme="majorBidi"/>
      <w:bCs/>
      <w:i/>
      <w:iCs/>
      <w:sz w:val="20"/>
      <w:szCs w:val="20"/>
      <w:lang w:eastAsia="fr-FR" w:bidi="fr-FR"/>
    </w:rPr>
  </w:style>
  <w:style w:type="character" w:customStyle="1" w:styleId="Titre7Car">
    <w:name w:val="Titre 7 Car"/>
    <w:basedOn w:val="Policepardfaut"/>
    <w:link w:val="Titre7"/>
    <w:uiPriority w:val="9"/>
    <w:rsid w:val="00685CE0"/>
    <w:rPr>
      <w:rFonts w:asciiTheme="majorHAnsi" w:eastAsiaTheme="majorEastAsia" w:hAnsiTheme="majorHAnsi" w:cstheme="majorBidi"/>
      <w:i/>
      <w:iCs/>
      <w:color w:val="404040" w:themeColor="text1" w:themeTint="BF"/>
      <w:sz w:val="20"/>
      <w:szCs w:val="20"/>
      <w:lang w:eastAsia="fr-FR" w:bidi="fr-FR"/>
    </w:rPr>
  </w:style>
  <w:style w:type="character" w:customStyle="1" w:styleId="Titre8Car">
    <w:name w:val="Titre 8 Car"/>
    <w:basedOn w:val="Policepardfaut"/>
    <w:link w:val="Titre8"/>
    <w:uiPriority w:val="9"/>
    <w:rsid w:val="00685CE0"/>
    <w:rPr>
      <w:rFonts w:asciiTheme="majorHAnsi" w:eastAsiaTheme="majorEastAsia" w:hAnsiTheme="majorHAnsi" w:cstheme="majorBidi"/>
      <w:color w:val="404040" w:themeColor="text1" w:themeTint="BF"/>
      <w:sz w:val="20"/>
      <w:szCs w:val="20"/>
      <w:lang w:eastAsia="fr-FR" w:bidi="fr-FR"/>
    </w:rPr>
  </w:style>
  <w:style w:type="character" w:customStyle="1" w:styleId="Titre9Car">
    <w:name w:val="Titre 9 Car"/>
    <w:basedOn w:val="Policepardfaut"/>
    <w:link w:val="Titre9"/>
    <w:uiPriority w:val="9"/>
    <w:rsid w:val="00685CE0"/>
    <w:rPr>
      <w:rFonts w:asciiTheme="majorHAnsi" w:eastAsiaTheme="majorEastAsia" w:hAnsiTheme="majorHAnsi" w:cstheme="majorBidi"/>
      <w:i/>
      <w:iCs/>
      <w:color w:val="404040" w:themeColor="text1" w:themeTint="BF"/>
      <w:sz w:val="20"/>
      <w:szCs w:val="20"/>
      <w:lang w:eastAsia="fr-FR" w:bidi="fr-FR"/>
    </w:rPr>
  </w:style>
  <w:style w:type="character" w:customStyle="1" w:styleId="WW8Num1z0">
    <w:name w:val="WW8Num1z0"/>
    <w:rsid w:val="00685CE0"/>
    <w:rPr>
      <w:rFonts w:ascii="Symbol" w:hAnsi="Symbol" w:cs="Symbol" w:hint="default"/>
    </w:rPr>
  </w:style>
  <w:style w:type="character" w:customStyle="1" w:styleId="WW8Num1z1">
    <w:name w:val="WW8Num1z1"/>
    <w:rsid w:val="00685CE0"/>
  </w:style>
  <w:style w:type="character" w:customStyle="1" w:styleId="WW8Num1z2">
    <w:name w:val="WW8Num1z2"/>
    <w:rsid w:val="00685CE0"/>
    <w:rPr>
      <w:rFonts w:ascii="Courier New" w:hAnsi="Courier New" w:cs="Courier New" w:hint="default"/>
    </w:rPr>
  </w:style>
  <w:style w:type="character" w:customStyle="1" w:styleId="WW8Num1z3">
    <w:name w:val="WW8Num1z3"/>
    <w:rsid w:val="00685CE0"/>
    <w:rPr>
      <w:rFonts w:ascii="Wingdings" w:hAnsi="Wingdings" w:cs="Wingdings" w:hint="default"/>
    </w:rPr>
  </w:style>
  <w:style w:type="character" w:customStyle="1" w:styleId="WW8Num1z4">
    <w:name w:val="WW8Num1z4"/>
    <w:rsid w:val="00685CE0"/>
  </w:style>
  <w:style w:type="character" w:customStyle="1" w:styleId="WW8Num1z5">
    <w:name w:val="WW8Num1z5"/>
    <w:rsid w:val="00685CE0"/>
  </w:style>
  <w:style w:type="character" w:customStyle="1" w:styleId="WW8Num1z6">
    <w:name w:val="WW8Num1z6"/>
    <w:rsid w:val="00685CE0"/>
  </w:style>
  <w:style w:type="character" w:customStyle="1" w:styleId="WW8Num1z7">
    <w:name w:val="WW8Num1z7"/>
    <w:rsid w:val="00685CE0"/>
  </w:style>
  <w:style w:type="character" w:customStyle="1" w:styleId="WW8Num1z8">
    <w:name w:val="WW8Num1z8"/>
    <w:rsid w:val="00685CE0"/>
  </w:style>
  <w:style w:type="character" w:customStyle="1" w:styleId="WW8Num2z0">
    <w:name w:val="WW8Num2z0"/>
    <w:rsid w:val="00685CE0"/>
  </w:style>
  <w:style w:type="character" w:customStyle="1" w:styleId="WW8Num2z1">
    <w:name w:val="WW8Num2z1"/>
    <w:rsid w:val="00685CE0"/>
  </w:style>
  <w:style w:type="character" w:customStyle="1" w:styleId="WW8Num2z2">
    <w:name w:val="WW8Num2z2"/>
    <w:rsid w:val="00685CE0"/>
  </w:style>
  <w:style w:type="character" w:customStyle="1" w:styleId="WW8Num2z3">
    <w:name w:val="WW8Num2z3"/>
    <w:rsid w:val="00685CE0"/>
  </w:style>
  <w:style w:type="character" w:customStyle="1" w:styleId="WW8Num2z4">
    <w:name w:val="WW8Num2z4"/>
    <w:rsid w:val="00685CE0"/>
  </w:style>
  <w:style w:type="character" w:customStyle="1" w:styleId="WW8Num2z5">
    <w:name w:val="WW8Num2z5"/>
    <w:rsid w:val="00685CE0"/>
  </w:style>
  <w:style w:type="character" w:customStyle="1" w:styleId="WW8Num2z6">
    <w:name w:val="WW8Num2z6"/>
    <w:rsid w:val="00685CE0"/>
  </w:style>
  <w:style w:type="character" w:customStyle="1" w:styleId="WW8Num2z7">
    <w:name w:val="WW8Num2z7"/>
    <w:rsid w:val="00685CE0"/>
  </w:style>
  <w:style w:type="character" w:customStyle="1" w:styleId="WW8Num2z8">
    <w:name w:val="WW8Num2z8"/>
    <w:rsid w:val="00685CE0"/>
  </w:style>
  <w:style w:type="character" w:customStyle="1" w:styleId="WW8Num3z0">
    <w:name w:val="WW8Num3z0"/>
    <w:rsid w:val="00685CE0"/>
    <w:rPr>
      <w:rFonts w:ascii="Times New Roman" w:hAnsi="Times New Roman" w:cs="Times New Roman"/>
    </w:rPr>
  </w:style>
  <w:style w:type="character" w:customStyle="1" w:styleId="WW8Num3z1">
    <w:name w:val="WW8Num3z1"/>
    <w:rsid w:val="00685CE0"/>
    <w:rPr>
      <w:rFonts w:ascii="Courier New" w:hAnsi="Courier New" w:cs="Courier New"/>
      <w:color w:val="000000"/>
    </w:rPr>
  </w:style>
  <w:style w:type="character" w:customStyle="1" w:styleId="WW8Num3z2">
    <w:name w:val="WW8Num3z2"/>
    <w:rsid w:val="00685CE0"/>
    <w:rPr>
      <w:rFonts w:ascii="Wingdings" w:hAnsi="Wingdings" w:cs="Wingdings"/>
    </w:rPr>
  </w:style>
  <w:style w:type="character" w:customStyle="1" w:styleId="WW8Num3z3">
    <w:name w:val="WW8Num3z3"/>
    <w:rsid w:val="00685CE0"/>
    <w:rPr>
      <w:rFonts w:ascii="Symbol" w:hAnsi="Symbol" w:cs="Symbol"/>
    </w:rPr>
  </w:style>
  <w:style w:type="character" w:customStyle="1" w:styleId="WW8Num3z4">
    <w:name w:val="WW8Num3z4"/>
    <w:rsid w:val="00685CE0"/>
  </w:style>
  <w:style w:type="character" w:customStyle="1" w:styleId="WW8Num3z5">
    <w:name w:val="WW8Num3z5"/>
    <w:rsid w:val="00685CE0"/>
  </w:style>
  <w:style w:type="character" w:customStyle="1" w:styleId="WW8Num3z6">
    <w:name w:val="WW8Num3z6"/>
    <w:rsid w:val="00685CE0"/>
  </w:style>
  <w:style w:type="character" w:customStyle="1" w:styleId="WW8Num3z7">
    <w:name w:val="WW8Num3z7"/>
    <w:rsid w:val="00685CE0"/>
  </w:style>
  <w:style w:type="character" w:customStyle="1" w:styleId="WW8Num3z8">
    <w:name w:val="WW8Num3z8"/>
    <w:rsid w:val="00685CE0"/>
  </w:style>
  <w:style w:type="character" w:customStyle="1" w:styleId="WW8Num4z0">
    <w:name w:val="WW8Num4z0"/>
    <w:rsid w:val="00685CE0"/>
  </w:style>
  <w:style w:type="character" w:customStyle="1" w:styleId="WW8Num4z1">
    <w:name w:val="WW8Num4z1"/>
    <w:rsid w:val="00685CE0"/>
  </w:style>
  <w:style w:type="character" w:customStyle="1" w:styleId="WW8Num4z2">
    <w:name w:val="WW8Num4z2"/>
    <w:rsid w:val="00685CE0"/>
  </w:style>
  <w:style w:type="character" w:customStyle="1" w:styleId="WW8Num4z3">
    <w:name w:val="WW8Num4z3"/>
    <w:rsid w:val="00685CE0"/>
  </w:style>
  <w:style w:type="character" w:customStyle="1" w:styleId="WW8Num4z4">
    <w:name w:val="WW8Num4z4"/>
    <w:rsid w:val="00685CE0"/>
  </w:style>
  <w:style w:type="character" w:customStyle="1" w:styleId="WW8Num4z5">
    <w:name w:val="WW8Num4z5"/>
    <w:rsid w:val="00685CE0"/>
  </w:style>
  <w:style w:type="character" w:customStyle="1" w:styleId="WW8Num4z6">
    <w:name w:val="WW8Num4z6"/>
    <w:rsid w:val="00685CE0"/>
  </w:style>
  <w:style w:type="character" w:customStyle="1" w:styleId="WW8Num4z7">
    <w:name w:val="WW8Num4z7"/>
    <w:rsid w:val="00685CE0"/>
  </w:style>
  <w:style w:type="character" w:customStyle="1" w:styleId="WW8Num4z8">
    <w:name w:val="WW8Num4z8"/>
    <w:rsid w:val="00685CE0"/>
  </w:style>
  <w:style w:type="character" w:customStyle="1" w:styleId="WW8Num5z0">
    <w:name w:val="WW8Num5z0"/>
    <w:rsid w:val="00685CE0"/>
  </w:style>
  <w:style w:type="character" w:customStyle="1" w:styleId="WW8Num6z0">
    <w:name w:val="WW8Num6z0"/>
    <w:rsid w:val="00685CE0"/>
  </w:style>
  <w:style w:type="character" w:customStyle="1" w:styleId="WW8Num6z1">
    <w:name w:val="WW8Num6z1"/>
    <w:rsid w:val="00685CE0"/>
  </w:style>
  <w:style w:type="character" w:customStyle="1" w:styleId="WW8Num6z2">
    <w:name w:val="WW8Num6z2"/>
    <w:rsid w:val="00685CE0"/>
  </w:style>
  <w:style w:type="character" w:customStyle="1" w:styleId="WW8Num6z3">
    <w:name w:val="WW8Num6z3"/>
    <w:rsid w:val="00685CE0"/>
  </w:style>
  <w:style w:type="character" w:customStyle="1" w:styleId="WW8Num6z4">
    <w:name w:val="WW8Num6z4"/>
    <w:rsid w:val="00685CE0"/>
  </w:style>
  <w:style w:type="character" w:customStyle="1" w:styleId="WW8Num6z5">
    <w:name w:val="WW8Num6z5"/>
    <w:rsid w:val="00685CE0"/>
  </w:style>
  <w:style w:type="character" w:customStyle="1" w:styleId="WW8Num6z6">
    <w:name w:val="WW8Num6z6"/>
    <w:rsid w:val="00685CE0"/>
  </w:style>
  <w:style w:type="character" w:customStyle="1" w:styleId="WW8Num6z7">
    <w:name w:val="WW8Num6z7"/>
    <w:rsid w:val="00685CE0"/>
  </w:style>
  <w:style w:type="character" w:customStyle="1" w:styleId="WW8Num6z8">
    <w:name w:val="WW8Num6z8"/>
    <w:rsid w:val="00685CE0"/>
  </w:style>
  <w:style w:type="character" w:customStyle="1" w:styleId="WW8Num7z0">
    <w:name w:val="WW8Num7z0"/>
    <w:rsid w:val="00685CE0"/>
  </w:style>
  <w:style w:type="character" w:customStyle="1" w:styleId="WW8Num7z1">
    <w:name w:val="WW8Num7z1"/>
    <w:rsid w:val="00685CE0"/>
    <w:rPr>
      <w:rFonts w:ascii="Courier New" w:hAnsi="Courier New" w:cs="Courier New" w:hint="default"/>
    </w:rPr>
  </w:style>
  <w:style w:type="character" w:customStyle="1" w:styleId="WW8Num7z2">
    <w:name w:val="WW8Num7z2"/>
    <w:rsid w:val="00685CE0"/>
    <w:rPr>
      <w:rFonts w:ascii="Wingdings" w:hAnsi="Wingdings" w:cs="Wingdings" w:hint="default"/>
    </w:rPr>
  </w:style>
  <w:style w:type="character" w:customStyle="1" w:styleId="WW8Num7z3">
    <w:name w:val="WW8Num7z3"/>
    <w:rsid w:val="00685CE0"/>
    <w:rPr>
      <w:rFonts w:ascii="Symbol" w:hAnsi="Symbol" w:cs="Symbol" w:hint="default"/>
    </w:rPr>
  </w:style>
  <w:style w:type="character" w:customStyle="1" w:styleId="WW8Num7z4">
    <w:name w:val="WW8Num7z4"/>
    <w:rsid w:val="00685CE0"/>
  </w:style>
  <w:style w:type="character" w:customStyle="1" w:styleId="WW8Num7z5">
    <w:name w:val="WW8Num7z5"/>
    <w:rsid w:val="00685CE0"/>
  </w:style>
  <w:style w:type="character" w:customStyle="1" w:styleId="WW8Num7z6">
    <w:name w:val="WW8Num7z6"/>
    <w:rsid w:val="00685CE0"/>
  </w:style>
  <w:style w:type="character" w:customStyle="1" w:styleId="WW8Num7z7">
    <w:name w:val="WW8Num7z7"/>
    <w:rsid w:val="00685CE0"/>
  </w:style>
  <w:style w:type="character" w:customStyle="1" w:styleId="WW8Num7z8">
    <w:name w:val="WW8Num7z8"/>
    <w:rsid w:val="00685CE0"/>
  </w:style>
  <w:style w:type="character" w:customStyle="1" w:styleId="WW8Num8z0">
    <w:name w:val="WW8Num8z0"/>
    <w:rsid w:val="00685CE0"/>
  </w:style>
  <w:style w:type="character" w:customStyle="1" w:styleId="WW8Num8z1">
    <w:name w:val="WW8Num8z1"/>
    <w:rsid w:val="00685CE0"/>
  </w:style>
  <w:style w:type="character" w:customStyle="1" w:styleId="WW8Num8z2">
    <w:name w:val="WW8Num8z2"/>
    <w:rsid w:val="00685CE0"/>
  </w:style>
  <w:style w:type="character" w:customStyle="1" w:styleId="WW8Num8z3">
    <w:name w:val="WW8Num8z3"/>
    <w:rsid w:val="00685CE0"/>
  </w:style>
  <w:style w:type="character" w:customStyle="1" w:styleId="WW8Num8z4">
    <w:name w:val="WW8Num8z4"/>
    <w:rsid w:val="00685CE0"/>
  </w:style>
  <w:style w:type="character" w:customStyle="1" w:styleId="WW8Num8z5">
    <w:name w:val="WW8Num8z5"/>
    <w:rsid w:val="00685CE0"/>
  </w:style>
  <w:style w:type="character" w:customStyle="1" w:styleId="WW8Num8z6">
    <w:name w:val="WW8Num8z6"/>
    <w:rsid w:val="00685CE0"/>
  </w:style>
  <w:style w:type="character" w:customStyle="1" w:styleId="WW8Num8z7">
    <w:name w:val="WW8Num8z7"/>
    <w:rsid w:val="00685CE0"/>
  </w:style>
  <w:style w:type="character" w:customStyle="1" w:styleId="WW8Num8z8">
    <w:name w:val="WW8Num8z8"/>
    <w:rsid w:val="00685CE0"/>
  </w:style>
  <w:style w:type="character" w:customStyle="1" w:styleId="WW8Num9z0">
    <w:name w:val="WW8Num9z0"/>
    <w:rsid w:val="00685CE0"/>
    <w:rPr>
      <w:rFonts w:ascii="Symbol" w:hAnsi="Symbol" w:cs="Symbol" w:hint="default"/>
    </w:rPr>
  </w:style>
  <w:style w:type="character" w:customStyle="1" w:styleId="WW8Num9z1">
    <w:name w:val="WW8Num9z1"/>
    <w:rsid w:val="00685CE0"/>
    <w:rPr>
      <w:rFonts w:ascii="Courier New" w:hAnsi="Courier New" w:cs="Courier New" w:hint="default"/>
    </w:rPr>
  </w:style>
  <w:style w:type="character" w:customStyle="1" w:styleId="WW8Num9z2">
    <w:name w:val="WW8Num9z2"/>
    <w:rsid w:val="00685CE0"/>
    <w:rPr>
      <w:rFonts w:ascii="Wingdings" w:hAnsi="Wingdings" w:cs="Wingdings" w:hint="default"/>
    </w:rPr>
  </w:style>
  <w:style w:type="character" w:customStyle="1" w:styleId="WW8Num9z3">
    <w:name w:val="WW8Num9z3"/>
    <w:rsid w:val="00685CE0"/>
  </w:style>
  <w:style w:type="character" w:customStyle="1" w:styleId="WW8Num9z4">
    <w:name w:val="WW8Num9z4"/>
    <w:rsid w:val="00685CE0"/>
  </w:style>
  <w:style w:type="character" w:customStyle="1" w:styleId="WW8Num9z5">
    <w:name w:val="WW8Num9z5"/>
    <w:rsid w:val="00685CE0"/>
  </w:style>
  <w:style w:type="character" w:customStyle="1" w:styleId="WW8Num9z6">
    <w:name w:val="WW8Num9z6"/>
    <w:rsid w:val="00685CE0"/>
  </w:style>
  <w:style w:type="character" w:customStyle="1" w:styleId="WW8Num9z7">
    <w:name w:val="WW8Num9z7"/>
    <w:rsid w:val="00685CE0"/>
  </w:style>
  <w:style w:type="character" w:customStyle="1" w:styleId="WW8Num9z8">
    <w:name w:val="WW8Num9z8"/>
    <w:rsid w:val="00685CE0"/>
  </w:style>
  <w:style w:type="character" w:customStyle="1" w:styleId="WW8Num10z0">
    <w:name w:val="WW8Num10z0"/>
    <w:rsid w:val="00685CE0"/>
    <w:rPr>
      <w:rFonts w:ascii="Arial" w:hAnsi="Arial" w:cs="Arial"/>
      <w:lang w:eastAsia="fr-FR" w:bidi="fr-FR"/>
    </w:rPr>
  </w:style>
  <w:style w:type="character" w:customStyle="1" w:styleId="WW8Num10z1">
    <w:name w:val="WW8Num10z1"/>
    <w:rsid w:val="00685CE0"/>
  </w:style>
  <w:style w:type="character" w:customStyle="1" w:styleId="WW8Num10z2">
    <w:name w:val="WW8Num10z2"/>
    <w:rsid w:val="00685CE0"/>
  </w:style>
  <w:style w:type="character" w:customStyle="1" w:styleId="WW8Num10z3">
    <w:name w:val="WW8Num10z3"/>
    <w:rsid w:val="00685CE0"/>
  </w:style>
  <w:style w:type="character" w:customStyle="1" w:styleId="WW8Num10z4">
    <w:name w:val="WW8Num10z4"/>
    <w:rsid w:val="00685CE0"/>
  </w:style>
  <w:style w:type="character" w:customStyle="1" w:styleId="WW8Num10z5">
    <w:name w:val="WW8Num10z5"/>
    <w:rsid w:val="00685CE0"/>
  </w:style>
  <w:style w:type="character" w:customStyle="1" w:styleId="WW8Num10z6">
    <w:name w:val="WW8Num10z6"/>
    <w:rsid w:val="00685CE0"/>
  </w:style>
  <w:style w:type="character" w:customStyle="1" w:styleId="WW8Num10z7">
    <w:name w:val="WW8Num10z7"/>
    <w:rsid w:val="00685CE0"/>
  </w:style>
  <w:style w:type="character" w:customStyle="1" w:styleId="WW8Num10z8">
    <w:name w:val="WW8Num10z8"/>
    <w:rsid w:val="00685CE0"/>
  </w:style>
  <w:style w:type="character" w:customStyle="1" w:styleId="WW8Num11z0">
    <w:name w:val="WW8Num11z0"/>
    <w:rsid w:val="00685CE0"/>
    <w:rPr>
      <w:rFonts w:ascii="Arial" w:hAnsi="Arial" w:cs="Arial"/>
      <w:lang w:eastAsia="fr-FR" w:bidi="fr-FR"/>
    </w:rPr>
  </w:style>
  <w:style w:type="character" w:customStyle="1" w:styleId="WW8Num11z1">
    <w:name w:val="WW8Num11z1"/>
    <w:rsid w:val="00685CE0"/>
  </w:style>
  <w:style w:type="character" w:customStyle="1" w:styleId="WW8Num11z2">
    <w:name w:val="WW8Num11z2"/>
    <w:rsid w:val="00685CE0"/>
  </w:style>
  <w:style w:type="character" w:customStyle="1" w:styleId="WW8Num11z3">
    <w:name w:val="WW8Num11z3"/>
    <w:rsid w:val="00685CE0"/>
  </w:style>
  <w:style w:type="character" w:customStyle="1" w:styleId="WW8Num12z0">
    <w:name w:val="WW8Num12z0"/>
    <w:rsid w:val="00685CE0"/>
  </w:style>
  <w:style w:type="character" w:customStyle="1" w:styleId="WW8Num12z1">
    <w:name w:val="WW8Num12z1"/>
    <w:rsid w:val="00685CE0"/>
  </w:style>
  <w:style w:type="character" w:customStyle="1" w:styleId="WW8Num12z2">
    <w:name w:val="WW8Num12z2"/>
    <w:rsid w:val="00685CE0"/>
  </w:style>
  <w:style w:type="character" w:customStyle="1" w:styleId="WW8Num12z3">
    <w:name w:val="WW8Num12z3"/>
    <w:rsid w:val="00685CE0"/>
  </w:style>
  <w:style w:type="character" w:customStyle="1" w:styleId="WW8Num12z4">
    <w:name w:val="WW8Num12z4"/>
    <w:rsid w:val="00685CE0"/>
  </w:style>
  <w:style w:type="character" w:customStyle="1" w:styleId="WW8Num12z5">
    <w:name w:val="WW8Num12z5"/>
    <w:rsid w:val="00685CE0"/>
  </w:style>
  <w:style w:type="character" w:customStyle="1" w:styleId="WW8Num12z6">
    <w:name w:val="WW8Num12z6"/>
    <w:rsid w:val="00685CE0"/>
  </w:style>
  <w:style w:type="character" w:customStyle="1" w:styleId="WW8Num12z7">
    <w:name w:val="WW8Num12z7"/>
    <w:rsid w:val="00685CE0"/>
  </w:style>
  <w:style w:type="character" w:customStyle="1" w:styleId="WW8Num12z8">
    <w:name w:val="WW8Num12z8"/>
    <w:rsid w:val="00685CE0"/>
  </w:style>
  <w:style w:type="character" w:customStyle="1" w:styleId="WW8Num13z0">
    <w:name w:val="WW8Num13z0"/>
    <w:rsid w:val="00685CE0"/>
    <w:rPr>
      <w:rFonts w:ascii="Arial" w:hAnsi="Arial" w:cs="Arial"/>
      <w:color w:val="000000"/>
      <w:lang w:val="en-US"/>
    </w:rPr>
  </w:style>
  <w:style w:type="character" w:customStyle="1" w:styleId="WW8Num13z1">
    <w:name w:val="WW8Num13z1"/>
    <w:rsid w:val="00685CE0"/>
    <w:rPr>
      <w:rFonts w:ascii="Courier New" w:hAnsi="Courier New" w:cs="Courier New" w:hint="default"/>
    </w:rPr>
  </w:style>
  <w:style w:type="character" w:customStyle="1" w:styleId="WW8Num13z2">
    <w:name w:val="WW8Num13z2"/>
    <w:rsid w:val="00685CE0"/>
    <w:rPr>
      <w:rFonts w:ascii="Wingdings" w:hAnsi="Wingdings" w:cs="Wingdings" w:hint="default"/>
    </w:rPr>
  </w:style>
  <w:style w:type="character" w:customStyle="1" w:styleId="WW8Num13z3">
    <w:name w:val="WW8Num13z3"/>
    <w:rsid w:val="00685CE0"/>
    <w:rPr>
      <w:rFonts w:ascii="Symbol" w:hAnsi="Symbol" w:cs="Symbol" w:hint="default"/>
    </w:rPr>
  </w:style>
  <w:style w:type="character" w:customStyle="1" w:styleId="WW8Num14z0">
    <w:name w:val="WW8Num14z0"/>
    <w:rsid w:val="00685CE0"/>
  </w:style>
  <w:style w:type="character" w:customStyle="1" w:styleId="WW8Num14z1">
    <w:name w:val="WW8Num14z1"/>
    <w:rsid w:val="00685CE0"/>
    <w:rPr>
      <w:rFonts w:ascii="Courier New" w:hAnsi="Courier New" w:cs="Lucida Grande" w:hint="default"/>
    </w:rPr>
  </w:style>
  <w:style w:type="character" w:customStyle="1" w:styleId="WW8Num14z2">
    <w:name w:val="WW8Num14z2"/>
    <w:rsid w:val="00685CE0"/>
    <w:rPr>
      <w:rFonts w:ascii="Wingdings" w:hAnsi="Wingdings" w:cs="Wingdings" w:hint="default"/>
    </w:rPr>
  </w:style>
  <w:style w:type="character" w:customStyle="1" w:styleId="WW8Num14z3">
    <w:name w:val="WW8Num14z3"/>
    <w:rsid w:val="00685CE0"/>
    <w:rPr>
      <w:rFonts w:ascii="Symbol" w:hAnsi="Symbol" w:cs="Symbol" w:hint="default"/>
    </w:rPr>
  </w:style>
  <w:style w:type="character" w:customStyle="1" w:styleId="WW8Num14z4">
    <w:name w:val="WW8Num14z4"/>
    <w:rsid w:val="00685CE0"/>
  </w:style>
  <w:style w:type="character" w:customStyle="1" w:styleId="WW8Num14z5">
    <w:name w:val="WW8Num14z5"/>
    <w:rsid w:val="00685CE0"/>
  </w:style>
  <w:style w:type="character" w:customStyle="1" w:styleId="WW8Num14z6">
    <w:name w:val="WW8Num14z6"/>
    <w:rsid w:val="00685CE0"/>
  </w:style>
  <w:style w:type="character" w:customStyle="1" w:styleId="WW8Num14z7">
    <w:name w:val="WW8Num14z7"/>
    <w:rsid w:val="00685CE0"/>
  </w:style>
  <w:style w:type="character" w:customStyle="1" w:styleId="WW8Num14z8">
    <w:name w:val="WW8Num14z8"/>
    <w:rsid w:val="00685CE0"/>
  </w:style>
  <w:style w:type="character" w:customStyle="1" w:styleId="WW8Num15z0">
    <w:name w:val="WW8Num15z0"/>
    <w:rsid w:val="00685CE0"/>
  </w:style>
  <w:style w:type="character" w:customStyle="1" w:styleId="WW8Num15z1">
    <w:name w:val="WW8Num15z1"/>
    <w:rsid w:val="00685CE0"/>
    <w:rPr>
      <w:rFonts w:ascii="Courier New" w:hAnsi="Courier New" w:cs="Courier New" w:hint="default"/>
    </w:rPr>
  </w:style>
  <w:style w:type="character" w:customStyle="1" w:styleId="WW8Num15z2">
    <w:name w:val="WW8Num15z2"/>
    <w:rsid w:val="00685CE0"/>
    <w:rPr>
      <w:rFonts w:ascii="Wingdings" w:hAnsi="Wingdings" w:cs="Wingdings" w:hint="default"/>
    </w:rPr>
  </w:style>
  <w:style w:type="character" w:customStyle="1" w:styleId="WW8Num15z3">
    <w:name w:val="WW8Num15z3"/>
    <w:rsid w:val="00685CE0"/>
    <w:rPr>
      <w:rFonts w:ascii="Symbol" w:hAnsi="Symbol" w:cs="Symbol" w:hint="default"/>
    </w:rPr>
  </w:style>
  <w:style w:type="character" w:customStyle="1" w:styleId="WW8Num15z4">
    <w:name w:val="WW8Num15z4"/>
    <w:rsid w:val="00685CE0"/>
  </w:style>
  <w:style w:type="character" w:customStyle="1" w:styleId="WW8Num15z5">
    <w:name w:val="WW8Num15z5"/>
    <w:rsid w:val="00685CE0"/>
  </w:style>
  <w:style w:type="character" w:customStyle="1" w:styleId="WW8Num15z6">
    <w:name w:val="WW8Num15z6"/>
    <w:rsid w:val="00685CE0"/>
  </w:style>
  <w:style w:type="character" w:customStyle="1" w:styleId="WW8Num15z7">
    <w:name w:val="WW8Num15z7"/>
    <w:rsid w:val="00685CE0"/>
  </w:style>
  <w:style w:type="character" w:customStyle="1" w:styleId="WW8Num15z8">
    <w:name w:val="WW8Num15z8"/>
    <w:rsid w:val="00685CE0"/>
  </w:style>
  <w:style w:type="character" w:customStyle="1" w:styleId="WW8Num16z0">
    <w:name w:val="WW8Num16z0"/>
    <w:rsid w:val="00685CE0"/>
    <w:rPr>
      <w:rFonts w:ascii="Times New Roman" w:eastAsia="Times New Roman" w:hAnsi="Times New Roman" w:cs="Times New Roman" w:hint="default"/>
    </w:rPr>
  </w:style>
  <w:style w:type="character" w:customStyle="1" w:styleId="WW8Num16z1">
    <w:name w:val="WW8Num16z1"/>
    <w:rsid w:val="00685CE0"/>
    <w:rPr>
      <w:rFonts w:ascii="Courier New" w:hAnsi="Courier New" w:cs="Courier New" w:hint="default"/>
    </w:rPr>
  </w:style>
  <w:style w:type="character" w:customStyle="1" w:styleId="WW8Num16z2">
    <w:name w:val="WW8Num16z2"/>
    <w:rsid w:val="00685CE0"/>
    <w:rPr>
      <w:rFonts w:ascii="Wingdings" w:hAnsi="Wingdings" w:cs="Wingdings" w:hint="default"/>
    </w:rPr>
  </w:style>
  <w:style w:type="character" w:customStyle="1" w:styleId="WW8Num16z3">
    <w:name w:val="WW8Num16z3"/>
    <w:rsid w:val="00685CE0"/>
    <w:rPr>
      <w:rFonts w:ascii="Symbol" w:hAnsi="Symbol" w:cs="Symbol" w:hint="default"/>
    </w:rPr>
  </w:style>
  <w:style w:type="character" w:customStyle="1" w:styleId="Policepardfaut2">
    <w:name w:val="Police par défaut2"/>
    <w:rsid w:val="00685CE0"/>
  </w:style>
  <w:style w:type="character" w:customStyle="1" w:styleId="WW8Num5z1">
    <w:name w:val="WW8Num5z1"/>
    <w:rsid w:val="00685CE0"/>
  </w:style>
  <w:style w:type="character" w:customStyle="1" w:styleId="WW8Num5z2">
    <w:name w:val="WW8Num5z2"/>
    <w:rsid w:val="00685CE0"/>
  </w:style>
  <w:style w:type="character" w:customStyle="1" w:styleId="WW8Num5z3">
    <w:name w:val="WW8Num5z3"/>
    <w:rsid w:val="00685CE0"/>
  </w:style>
  <w:style w:type="character" w:customStyle="1" w:styleId="WW8Num5z4">
    <w:name w:val="WW8Num5z4"/>
    <w:rsid w:val="00685CE0"/>
  </w:style>
  <w:style w:type="character" w:customStyle="1" w:styleId="WW8Num5z5">
    <w:name w:val="WW8Num5z5"/>
    <w:rsid w:val="00685CE0"/>
  </w:style>
  <w:style w:type="character" w:customStyle="1" w:styleId="WW8Num5z6">
    <w:name w:val="WW8Num5z6"/>
    <w:rsid w:val="00685CE0"/>
  </w:style>
  <w:style w:type="character" w:customStyle="1" w:styleId="WW8Num5z7">
    <w:name w:val="WW8Num5z7"/>
    <w:rsid w:val="00685CE0"/>
  </w:style>
  <w:style w:type="character" w:customStyle="1" w:styleId="WW8Num5z8">
    <w:name w:val="WW8Num5z8"/>
    <w:rsid w:val="00685CE0"/>
  </w:style>
  <w:style w:type="character" w:customStyle="1" w:styleId="WW8Num11z4">
    <w:name w:val="WW8Num11z4"/>
    <w:rsid w:val="00685CE0"/>
  </w:style>
  <w:style w:type="character" w:customStyle="1" w:styleId="WW8Num11z5">
    <w:name w:val="WW8Num11z5"/>
    <w:rsid w:val="00685CE0"/>
  </w:style>
  <w:style w:type="character" w:customStyle="1" w:styleId="WW8Num11z6">
    <w:name w:val="WW8Num11z6"/>
    <w:rsid w:val="00685CE0"/>
  </w:style>
  <w:style w:type="character" w:customStyle="1" w:styleId="WW8Num11z7">
    <w:name w:val="WW8Num11z7"/>
    <w:rsid w:val="00685CE0"/>
  </w:style>
  <w:style w:type="character" w:customStyle="1" w:styleId="WW8Num11z8">
    <w:name w:val="WW8Num11z8"/>
    <w:rsid w:val="00685CE0"/>
  </w:style>
  <w:style w:type="character" w:customStyle="1" w:styleId="Policepardfaut1">
    <w:name w:val="Police par défaut1"/>
    <w:rsid w:val="00685CE0"/>
  </w:style>
  <w:style w:type="character" w:customStyle="1" w:styleId="Policepardfaut3">
    <w:name w:val="Police par défaut3"/>
    <w:rsid w:val="00685CE0"/>
  </w:style>
  <w:style w:type="character" w:customStyle="1" w:styleId="5ArticlenormalCar">
    <w:name w:val="5. Article normal Car"/>
    <w:rsid w:val="00685CE0"/>
  </w:style>
  <w:style w:type="character" w:customStyle="1" w:styleId="4Sous-articleCar">
    <w:name w:val="4. Sous-article Car"/>
    <w:rsid w:val="00685CE0"/>
  </w:style>
  <w:style w:type="character" w:customStyle="1" w:styleId="Article1Car">
    <w:name w:val="Article 1 Car"/>
    <w:rsid w:val="00685CE0"/>
  </w:style>
  <w:style w:type="character" w:customStyle="1" w:styleId="Article0-SoulignCar">
    <w:name w:val="Article 0 - Souligné Car"/>
    <w:rsid w:val="00685CE0"/>
  </w:style>
  <w:style w:type="character" w:customStyle="1" w:styleId="1CadretitrecentrCar">
    <w:name w:val="1. Cadre titre centré Car"/>
    <w:rsid w:val="00685CE0"/>
  </w:style>
  <w:style w:type="character" w:customStyle="1" w:styleId="51ListelargeCar">
    <w:name w:val="5.1. Liste large Car"/>
    <w:basedOn w:val="5ArticlenormalCar"/>
    <w:rsid w:val="00685CE0"/>
  </w:style>
  <w:style w:type="character" w:customStyle="1" w:styleId="52ListetroiteCar">
    <w:name w:val="5.2.  Liste étroite Car"/>
    <w:basedOn w:val="51ListelargeCar"/>
    <w:rsid w:val="00685CE0"/>
  </w:style>
  <w:style w:type="character" w:customStyle="1" w:styleId="54ListesecondaireCar">
    <w:name w:val="5.4. Liste secondaire Car"/>
    <w:basedOn w:val="52ListetroiteCar"/>
    <w:rsid w:val="00685CE0"/>
  </w:style>
  <w:style w:type="character" w:customStyle="1" w:styleId="55ConsigneCar">
    <w:name w:val="5.5. Consigne Car"/>
    <w:rsid w:val="00685CE0"/>
  </w:style>
  <w:style w:type="character" w:customStyle="1" w:styleId="53ListelargecondenseCar">
    <w:name w:val="5.3. Liste large condensée Car"/>
    <w:basedOn w:val="51ListelargeCar"/>
    <w:rsid w:val="00685CE0"/>
  </w:style>
  <w:style w:type="character" w:customStyle="1" w:styleId="1CadretitregaucheCar">
    <w:name w:val="1. Cadre titre gauche Car"/>
    <w:basedOn w:val="1CadretitrecentrCar"/>
    <w:rsid w:val="00685CE0"/>
  </w:style>
  <w:style w:type="character" w:customStyle="1" w:styleId="7BasdepageCar">
    <w:name w:val="7. Bas de page Car"/>
    <w:rsid w:val="00685CE0"/>
  </w:style>
  <w:style w:type="character" w:customStyle="1" w:styleId="Article2Car">
    <w:name w:val="Article 2 Car"/>
    <w:rsid w:val="00685CE0"/>
  </w:style>
  <w:style w:type="character" w:customStyle="1" w:styleId="Article0Car">
    <w:name w:val="Article 0 Car"/>
    <w:rsid w:val="00685CE0"/>
  </w:style>
  <w:style w:type="character" w:customStyle="1" w:styleId="6TablulationslargesCar">
    <w:name w:val="6. Tablulations larges Car"/>
    <w:basedOn w:val="5ArticlenormalCar"/>
    <w:rsid w:val="00685CE0"/>
  </w:style>
  <w:style w:type="character" w:customStyle="1" w:styleId="Textedelespacerserv1">
    <w:name w:val="Texte de l'espace réservé1"/>
    <w:rsid w:val="00685CE0"/>
    <w:rPr>
      <w:color w:val="808080"/>
    </w:rPr>
  </w:style>
  <w:style w:type="character" w:customStyle="1" w:styleId="Style1">
    <w:name w:val="Style1"/>
    <w:rsid w:val="00685CE0"/>
  </w:style>
  <w:style w:type="character" w:customStyle="1" w:styleId="Style2">
    <w:name w:val="Style2"/>
    <w:rsid w:val="00685CE0"/>
  </w:style>
  <w:style w:type="character" w:customStyle="1" w:styleId="Retraitcorpsdetexte2Car">
    <w:name w:val="Retrait corps de texte 2 Car"/>
    <w:rsid w:val="00685CE0"/>
  </w:style>
  <w:style w:type="character" w:customStyle="1" w:styleId="Corpsdetexte3Car">
    <w:name w:val="Corps de texte 3 Car"/>
    <w:rsid w:val="00685CE0"/>
  </w:style>
  <w:style w:type="character" w:customStyle="1" w:styleId="ExplorateurdedocumentCar">
    <w:name w:val="Explorateur de document Car"/>
    <w:rsid w:val="00685CE0"/>
  </w:style>
  <w:style w:type="character" w:customStyle="1" w:styleId="Retraitcorpsdetexte3Car">
    <w:name w:val="Retrait corps de texte 3 Car"/>
    <w:rsid w:val="00685CE0"/>
  </w:style>
  <w:style w:type="character" w:customStyle="1" w:styleId="Emphaseintense1">
    <w:name w:val="Emphase intense1"/>
    <w:rsid w:val="00685CE0"/>
  </w:style>
  <w:style w:type="character" w:customStyle="1" w:styleId="Style3Car">
    <w:name w:val="Style3 Car"/>
    <w:rsid w:val="00685CE0"/>
  </w:style>
  <w:style w:type="character" w:customStyle="1" w:styleId="Accentuationintense1">
    <w:name w:val="Accentuation intense1"/>
    <w:rsid w:val="00685CE0"/>
  </w:style>
  <w:style w:type="character" w:customStyle="1" w:styleId="ART-0Car">
    <w:name w:val="ART-0 Car"/>
    <w:rsid w:val="00685CE0"/>
  </w:style>
  <w:style w:type="character" w:customStyle="1" w:styleId="ListLabel1">
    <w:name w:val="ListLabel 1"/>
    <w:rsid w:val="00685CE0"/>
    <w:rPr>
      <w:rFonts w:eastAsia="Times New Roman" w:cs="Wingdings"/>
    </w:rPr>
  </w:style>
  <w:style w:type="character" w:customStyle="1" w:styleId="ListLabel2">
    <w:name w:val="ListLabel 2"/>
    <w:rsid w:val="00685CE0"/>
    <w:rPr>
      <w:rFonts w:cs="Lucida Grande"/>
    </w:rPr>
  </w:style>
  <w:style w:type="character" w:customStyle="1" w:styleId="ListLabel3">
    <w:name w:val="ListLabel 3"/>
    <w:rsid w:val="00685CE0"/>
    <w:rPr>
      <w:rFonts w:eastAsia="Times New Roman"/>
    </w:rPr>
  </w:style>
  <w:style w:type="character" w:customStyle="1" w:styleId="ListLabel4">
    <w:name w:val="ListLabel 4"/>
    <w:rsid w:val="00685CE0"/>
  </w:style>
  <w:style w:type="character" w:customStyle="1" w:styleId="ListLabel5">
    <w:name w:val="ListLabel 5"/>
    <w:rsid w:val="00685CE0"/>
  </w:style>
  <w:style w:type="character" w:customStyle="1" w:styleId="ListLabel6">
    <w:name w:val="ListLabel 6"/>
    <w:rsid w:val="00685CE0"/>
  </w:style>
  <w:style w:type="character" w:customStyle="1" w:styleId="ListLabel7">
    <w:name w:val="ListLabel 7"/>
    <w:rsid w:val="00685CE0"/>
  </w:style>
  <w:style w:type="character" w:customStyle="1" w:styleId="ListLabel8">
    <w:name w:val="ListLabel 8"/>
    <w:rsid w:val="00685CE0"/>
  </w:style>
  <w:style w:type="character" w:customStyle="1" w:styleId="ListLabel9">
    <w:name w:val="ListLabel 9"/>
    <w:rsid w:val="00685CE0"/>
    <w:rPr>
      <w:b/>
    </w:rPr>
  </w:style>
  <w:style w:type="character" w:customStyle="1" w:styleId="ListLabel10">
    <w:name w:val="ListLabel 10"/>
    <w:rsid w:val="00685CE0"/>
    <w:rPr>
      <w:rFonts w:eastAsia="Times New Roman"/>
      <w:w w:val="100"/>
    </w:rPr>
  </w:style>
  <w:style w:type="character" w:customStyle="1" w:styleId="ListLabel11">
    <w:name w:val="ListLabel 11"/>
    <w:rsid w:val="00685CE0"/>
    <w:rPr>
      <w:rFonts w:eastAsia="Times New Roman"/>
      <w:w w:val="5"/>
    </w:rPr>
  </w:style>
  <w:style w:type="character" w:customStyle="1" w:styleId="ListLabel12">
    <w:name w:val="ListLabel 12"/>
    <w:rsid w:val="00685CE0"/>
    <w:rPr>
      <w:rFonts w:cs="Symbol"/>
    </w:rPr>
  </w:style>
  <w:style w:type="character" w:customStyle="1" w:styleId="ListLabel13">
    <w:name w:val="ListLabel 13"/>
    <w:rsid w:val="00685CE0"/>
    <w:rPr>
      <w:rFonts w:eastAsia="Times New Roman" w:cs="Symbol"/>
    </w:rPr>
  </w:style>
  <w:style w:type="character" w:customStyle="1" w:styleId="ListLabel14">
    <w:name w:val="ListLabel 14"/>
    <w:rsid w:val="00685CE0"/>
  </w:style>
  <w:style w:type="character" w:customStyle="1" w:styleId="ListLabel15">
    <w:name w:val="ListLabel 15"/>
    <w:rsid w:val="00685CE0"/>
    <w:rPr>
      <w:rFonts w:eastAsia="Times New Roman" w:cs="Times New Roman"/>
    </w:rPr>
  </w:style>
  <w:style w:type="character" w:customStyle="1" w:styleId="ListLabel16">
    <w:name w:val="ListLabel 16"/>
    <w:rsid w:val="00685CE0"/>
  </w:style>
  <w:style w:type="character" w:customStyle="1" w:styleId="ListLabel17">
    <w:name w:val="ListLabel 17"/>
    <w:rsid w:val="00685CE0"/>
  </w:style>
  <w:style w:type="character" w:customStyle="1" w:styleId="ListLabel18">
    <w:name w:val="ListLabel 18"/>
    <w:rsid w:val="00685CE0"/>
  </w:style>
  <w:style w:type="character" w:customStyle="1" w:styleId="ART-LISTECar">
    <w:name w:val="ART-LISTE Car"/>
    <w:rsid w:val="00685CE0"/>
  </w:style>
  <w:style w:type="character" w:customStyle="1" w:styleId="Retraitcorpsdetexte3Car1">
    <w:name w:val="Retrait corps de texte 3 Car1"/>
    <w:rsid w:val="00685CE0"/>
    <w:rPr>
      <w:sz w:val="16"/>
      <w:szCs w:val="16"/>
    </w:rPr>
  </w:style>
  <w:style w:type="character" w:customStyle="1" w:styleId="Corpsdetexte2Car1">
    <w:name w:val="Corps de texte 2 Car1"/>
    <w:basedOn w:val="Policepardfaut2"/>
    <w:rsid w:val="00685CE0"/>
  </w:style>
  <w:style w:type="paragraph" w:customStyle="1" w:styleId="Titre30">
    <w:name w:val="Titre3"/>
    <w:basedOn w:val="Normal"/>
    <w:next w:val="Corpsdetexte"/>
    <w:rsid w:val="00685CE0"/>
    <w:pPr>
      <w:keepNext/>
      <w:spacing w:before="240" w:after="120"/>
      <w:jc w:val="both"/>
    </w:pPr>
    <w:rPr>
      <w:rFonts w:ascii="Arial" w:eastAsia="Arial Unicode MS" w:hAnsi="Arial" w:cs="Arial Unicode MS"/>
      <w:sz w:val="28"/>
      <w:szCs w:val="28"/>
      <w:lang w:eastAsia="fr-FR" w:bidi="fr-FR"/>
    </w:rPr>
  </w:style>
  <w:style w:type="character" w:customStyle="1" w:styleId="CorpsdetexteCar1">
    <w:name w:val="Corps de texte Car1"/>
    <w:basedOn w:val="Policepardfaut"/>
    <w:rsid w:val="00685CE0"/>
    <w:rPr>
      <w:rFonts w:ascii="Arial" w:hAnsi="Arial"/>
      <w:sz w:val="20"/>
      <w:szCs w:val="20"/>
      <w:lang w:bidi="fr-FR"/>
    </w:rPr>
  </w:style>
  <w:style w:type="paragraph" w:styleId="Liste">
    <w:name w:val="List"/>
    <w:basedOn w:val="Corpsdetexte"/>
    <w:rsid w:val="00685CE0"/>
    <w:pPr>
      <w:spacing w:after="160" w:line="259" w:lineRule="auto"/>
    </w:pPr>
    <w:rPr>
      <w:rFonts w:ascii="Arial" w:eastAsiaTheme="minorEastAsia" w:hAnsi="Arial"/>
      <w:sz w:val="20"/>
      <w:szCs w:val="20"/>
      <w:lang w:eastAsia="fr-FR" w:bidi="fr-FR"/>
    </w:rPr>
  </w:style>
  <w:style w:type="paragraph" w:customStyle="1" w:styleId="Lgende3">
    <w:name w:val="Légende3"/>
    <w:basedOn w:val="Normal"/>
    <w:rsid w:val="00685CE0"/>
    <w:pPr>
      <w:suppressLineNumbers/>
      <w:spacing w:before="120" w:after="120"/>
      <w:jc w:val="both"/>
    </w:pPr>
    <w:rPr>
      <w:rFonts w:ascii="Arial" w:eastAsiaTheme="minorEastAsia" w:hAnsi="Arial"/>
      <w:i/>
      <w:iCs/>
      <w:sz w:val="24"/>
      <w:szCs w:val="24"/>
      <w:lang w:eastAsia="fr-FR" w:bidi="fr-FR"/>
    </w:rPr>
  </w:style>
  <w:style w:type="paragraph" w:customStyle="1" w:styleId="Index">
    <w:name w:val="Index"/>
    <w:basedOn w:val="Normal"/>
    <w:rsid w:val="00685CE0"/>
    <w:pPr>
      <w:suppressLineNumbers/>
      <w:jc w:val="both"/>
    </w:pPr>
    <w:rPr>
      <w:rFonts w:ascii="Arial" w:eastAsiaTheme="minorEastAsia" w:hAnsi="Arial"/>
      <w:sz w:val="20"/>
      <w:szCs w:val="20"/>
      <w:lang w:eastAsia="fr-FR" w:bidi="fr-FR"/>
    </w:rPr>
  </w:style>
  <w:style w:type="paragraph" w:customStyle="1" w:styleId="Titre20">
    <w:name w:val="Titre2"/>
    <w:basedOn w:val="Normal"/>
    <w:next w:val="Corpsdetexte"/>
    <w:rsid w:val="00685CE0"/>
    <w:pPr>
      <w:keepNext/>
      <w:spacing w:before="240" w:after="120"/>
      <w:jc w:val="both"/>
    </w:pPr>
    <w:rPr>
      <w:rFonts w:ascii="Arial" w:eastAsiaTheme="minorEastAsia" w:hAnsi="Arial"/>
      <w:sz w:val="20"/>
      <w:szCs w:val="20"/>
      <w:lang w:eastAsia="fr-FR" w:bidi="fr-FR"/>
    </w:rPr>
  </w:style>
  <w:style w:type="paragraph" w:customStyle="1" w:styleId="Lgende2">
    <w:name w:val="Légende2"/>
    <w:basedOn w:val="Normal"/>
    <w:rsid w:val="00685CE0"/>
    <w:pPr>
      <w:suppressLineNumbers/>
      <w:spacing w:before="120" w:after="120"/>
      <w:jc w:val="both"/>
    </w:pPr>
    <w:rPr>
      <w:rFonts w:ascii="Arial" w:eastAsiaTheme="minorEastAsia" w:hAnsi="Arial"/>
      <w:sz w:val="20"/>
      <w:szCs w:val="20"/>
      <w:lang w:eastAsia="fr-FR" w:bidi="fr-FR"/>
    </w:rPr>
  </w:style>
  <w:style w:type="paragraph" w:customStyle="1" w:styleId="Titre10">
    <w:name w:val="Titre1"/>
    <w:basedOn w:val="Normal"/>
    <w:next w:val="Corpsdetexte"/>
    <w:rsid w:val="00685CE0"/>
    <w:pPr>
      <w:keepNext/>
      <w:spacing w:before="240" w:after="120"/>
      <w:jc w:val="both"/>
    </w:pPr>
    <w:rPr>
      <w:rFonts w:ascii="Arial" w:eastAsiaTheme="minorEastAsia" w:hAnsi="Arial"/>
      <w:sz w:val="20"/>
      <w:szCs w:val="20"/>
      <w:lang w:eastAsia="fr-FR" w:bidi="fr-FR"/>
    </w:rPr>
  </w:style>
  <w:style w:type="paragraph" w:customStyle="1" w:styleId="Lgende1">
    <w:name w:val="Légende1"/>
    <w:basedOn w:val="Normal"/>
    <w:rsid w:val="00685CE0"/>
    <w:pPr>
      <w:suppressLineNumbers/>
      <w:spacing w:before="120" w:after="120"/>
      <w:jc w:val="both"/>
    </w:pPr>
    <w:rPr>
      <w:rFonts w:ascii="Arial" w:eastAsiaTheme="minorEastAsia" w:hAnsi="Arial"/>
      <w:sz w:val="20"/>
      <w:szCs w:val="20"/>
      <w:lang w:eastAsia="fr-FR" w:bidi="fr-FR"/>
    </w:rPr>
  </w:style>
  <w:style w:type="paragraph" w:customStyle="1" w:styleId="Commentaire1">
    <w:name w:val="Commentaire1"/>
    <w:basedOn w:val="Normal"/>
    <w:rsid w:val="00685CE0"/>
    <w:pPr>
      <w:widowControl w:val="0"/>
      <w:jc w:val="both"/>
    </w:pPr>
    <w:rPr>
      <w:rFonts w:ascii="Arial" w:eastAsia="Lucida Sans Unicode" w:hAnsi="Arial"/>
      <w:kern w:val="1"/>
      <w:sz w:val="20"/>
      <w:szCs w:val="24"/>
      <w:lang w:eastAsia="fr-FR" w:bidi="fr-FR"/>
    </w:rPr>
  </w:style>
  <w:style w:type="paragraph" w:customStyle="1" w:styleId="4Sous-article">
    <w:name w:val="4. Sous-article"/>
    <w:basedOn w:val="Normal"/>
    <w:rsid w:val="00685CE0"/>
    <w:pPr>
      <w:spacing w:after="200"/>
      <w:jc w:val="both"/>
    </w:pPr>
    <w:rPr>
      <w:rFonts w:ascii="Arial" w:eastAsiaTheme="minorEastAsia" w:hAnsi="Arial"/>
      <w:sz w:val="20"/>
      <w:szCs w:val="20"/>
      <w:lang w:eastAsia="fr-FR" w:bidi="fr-FR"/>
    </w:rPr>
  </w:style>
  <w:style w:type="paragraph" w:customStyle="1" w:styleId="5Articlenormal">
    <w:name w:val="5. Article normal"/>
    <w:basedOn w:val="Normal"/>
    <w:rsid w:val="00685CE0"/>
    <w:pPr>
      <w:spacing w:after="0"/>
      <w:ind w:left="284" w:right="311"/>
      <w:jc w:val="both"/>
    </w:pPr>
    <w:rPr>
      <w:rFonts w:ascii="Arial" w:eastAsiaTheme="minorEastAsia" w:hAnsi="Arial"/>
      <w:sz w:val="20"/>
      <w:szCs w:val="20"/>
      <w:lang w:eastAsia="fr-FR" w:bidi="fr-FR"/>
    </w:rPr>
  </w:style>
  <w:style w:type="paragraph" w:customStyle="1" w:styleId="3Titrearticle">
    <w:name w:val="3. Titre article"/>
    <w:basedOn w:val="Normal"/>
    <w:rsid w:val="00685CE0"/>
    <w:pPr>
      <w:jc w:val="both"/>
    </w:pPr>
    <w:rPr>
      <w:rFonts w:ascii="Arial" w:eastAsiaTheme="minorEastAsia" w:hAnsi="Arial"/>
      <w:sz w:val="20"/>
      <w:szCs w:val="20"/>
      <w:lang w:eastAsia="fr-FR" w:bidi="fr-FR"/>
    </w:rPr>
  </w:style>
  <w:style w:type="paragraph" w:customStyle="1" w:styleId="56Soulign">
    <w:name w:val="5.6. Souligné"/>
    <w:basedOn w:val="5Articlenormal"/>
    <w:rsid w:val="00685CE0"/>
    <w:pPr>
      <w:spacing w:after="200"/>
      <w:ind w:right="312"/>
    </w:pPr>
    <w:rPr>
      <w:u w:val="single"/>
    </w:rPr>
  </w:style>
  <w:style w:type="paragraph" w:customStyle="1" w:styleId="1Cadretitrecentr">
    <w:name w:val="1. Cadre titre centré"/>
    <w:basedOn w:val="Normal"/>
    <w:rsid w:val="00685CE0"/>
    <w:pPr>
      <w:pBdr>
        <w:top w:val="single" w:sz="8" w:space="1" w:color="C0C0C0"/>
        <w:left w:val="single" w:sz="8" w:space="1" w:color="C0C0C0"/>
        <w:bottom w:val="single" w:sz="8" w:space="1" w:color="C0C0C0"/>
        <w:right w:val="single" w:sz="8" w:space="4" w:color="C0C0C0"/>
      </w:pBdr>
      <w:tabs>
        <w:tab w:val="left" w:pos="9923"/>
      </w:tabs>
      <w:spacing w:after="0"/>
      <w:ind w:left="397" w:right="397"/>
      <w:jc w:val="center"/>
    </w:pPr>
    <w:rPr>
      <w:rFonts w:ascii="Arial" w:eastAsiaTheme="minorEastAsia" w:hAnsi="Arial"/>
      <w:sz w:val="20"/>
      <w:szCs w:val="20"/>
      <w:lang w:eastAsia="fr-FR" w:bidi="fr-FR"/>
    </w:rPr>
  </w:style>
  <w:style w:type="paragraph" w:customStyle="1" w:styleId="51Listelarge">
    <w:name w:val="5.1. Liste large"/>
    <w:basedOn w:val="5Articlenormal"/>
    <w:rsid w:val="00685CE0"/>
    <w:pPr>
      <w:spacing w:before="120" w:after="80"/>
      <w:ind w:left="709" w:hanging="425"/>
    </w:pPr>
  </w:style>
  <w:style w:type="paragraph" w:customStyle="1" w:styleId="52Listetroite">
    <w:name w:val="5.2.  Liste étroite"/>
    <w:basedOn w:val="51Listelarge"/>
    <w:rsid w:val="00685CE0"/>
    <w:pPr>
      <w:tabs>
        <w:tab w:val="left" w:pos="9072"/>
      </w:tabs>
      <w:spacing w:before="0" w:after="0"/>
      <w:ind w:left="1134" w:right="962"/>
    </w:pPr>
  </w:style>
  <w:style w:type="paragraph" w:customStyle="1" w:styleId="54Listesecondaire">
    <w:name w:val="5.4. Liste secondaire"/>
    <w:basedOn w:val="52Listetroite"/>
    <w:rsid w:val="00685CE0"/>
    <w:pPr>
      <w:tabs>
        <w:tab w:val="clear" w:pos="9072"/>
        <w:tab w:val="left" w:pos="8931"/>
      </w:tabs>
      <w:ind w:right="1387"/>
    </w:pPr>
  </w:style>
  <w:style w:type="paragraph" w:customStyle="1" w:styleId="55Consigne">
    <w:name w:val="5.5. Consigne"/>
    <w:basedOn w:val="5Articlenormal"/>
    <w:rsid w:val="00685CE0"/>
    <w:pPr>
      <w:spacing w:after="80"/>
      <w:ind w:right="312" w:hanging="142"/>
    </w:pPr>
  </w:style>
  <w:style w:type="paragraph" w:customStyle="1" w:styleId="53Listelargecondense">
    <w:name w:val="5.3. Liste large condensée"/>
    <w:basedOn w:val="51Listelarge"/>
    <w:rsid w:val="00685CE0"/>
    <w:pPr>
      <w:spacing w:before="0" w:after="0"/>
      <w:ind w:right="312"/>
    </w:pPr>
  </w:style>
  <w:style w:type="paragraph" w:customStyle="1" w:styleId="1Cadretitregauche">
    <w:name w:val="1. Cadre titre gauche"/>
    <w:basedOn w:val="1Cadretitrecentr"/>
    <w:rsid w:val="00685CE0"/>
    <w:pPr>
      <w:ind w:firstLine="312"/>
      <w:jc w:val="left"/>
    </w:pPr>
  </w:style>
  <w:style w:type="character" w:customStyle="1" w:styleId="En-tteCar1">
    <w:name w:val="En-tête Car1"/>
    <w:basedOn w:val="Policepardfaut"/>
    <w:rsid w:val="00685CE0"/>
    <w:rPr>
      <w:rFonts w:ascii="Arial" w:hAnsi="Arial"/>
      <w:sz w:val="20"/>
      <w:szCs w:val="20"/>
      <w:lang w:bidi="fr-FR"/>
    </w:rPr>
  </w:style>
  <w:style w:type="character" w:customStyle="1" w:styleId="PieddepageCar1">
    <w:name w:val="Pied de page Car1"/>
    <w:basedOn w:val="Policepardfaut"/>
    <w:rsid w:val="00685CE0"/>
    <w:rPr>
      <w:rFonts w:ascii="Arial" w:hAnsi="Arial"/>
      <w:sz w:val="20"/>
      <w:szCs w:val="20"/>
      <w:lang w:bidi="fr-FR"/>
    </w:rPr>
  </w:style>
  <w:style w:type="paragraph" w:customStyle="1" w:styleId="7Basdepage">
    <w:name w:val="7. Bas de page"/>
    <w:basedOn w:val="Pieddepage"/>
    <w:rsid w:val="00685CE0"/>
    <w:pPr>
      <w:suppressLineNumbers/>
      <w:spacing w:after="160" w:line="259" w:lineRule="auto"/>
      <w:jc w:val="center"/>
    </w:pPr>
    <w:rPr>
      <w:rFonts w:ascii="Arial" w:eastAsiaTheme="minorEastAsia" w:hAnsi="Arial"/>
      <w:sz w:val="20"/>
      <w:szCs w:val="20"/>
      <w:lang w:eastAsia="fr-FR" w:bidi="fr-FR"/>
    </w:rPr>
  </w:style>
  <w:style w:type="paragraph" w:customStyle="1" w:styleId="Listecouleur-Accent11">
    <w:name w:val="Liste couleur - Accent 11"/>
    <w:basedOn w:val="Normal"/>
    <w:rsid w:val="00685CE0"/>
    <w:pPr>
      <w:spacing w:after="0"/>
      <w:ind w:left="720"/>
      <w:jc w:val="both"/>
    </w:pPr>
    <w:rPr>
      <w:rFonts w:ascii="Arial" w:eastAsiaTheme="minorEastAsia" w:hAnsi="Arial"/>
      <w:sz w:val="20"/>
      <w:szCs w:val="20"/>
      <w:lang w:eastAsia="fr-FR" w:bidi="fr-FR"/>
    </w:rPr>
  </w:style>
  <w:style w:type="paragraph" w:customStyle="1" w:styleId="Article">
    <w:name w:val="Article"/>
    <w:basedOn w:val="Normal"/>
    <w:rsid w:val="00685CE0"/>
    <w:pPr>
      <w:widowControl w:val="0"/>
      <w:jc w:val="both"/>
    </w:pPr>
    <w:rPr>
      <w:rFonts w:ascii="Arial" w:eastAsiaTheme="minorEastAsia" w:hAnsi="Arial"/>
      <w:sz w:val="20"/>
      <w:szCs w:val="20"/>
      <w:lang w:eastAsia="fr-FR" w:bidi="fr-FR"/>
    </w:rPr>
  </w:style>
  <w:style w:type="paragraph" w:customStyle="1" w:styleId="Article2">
    <w:name w:val="Article 2"/>
    <w:basedOn w:val="Normal"/>
    <w:rsid w:val="00685CE0"/>
    <w:pPr>
      <w:widowControl w:val="0"/>
      <w:spacing w:after="0"/>
      <w:ind w:left="284"/>
      <w:jc w:val="both"/>
    </w:pPr>
    <w:rPr>
      <w:rFonts w:ascii="Arial" w:eastAsiaTheme="minorEastAsia" w:hAnsi="Arial"/>
      <w:sz w:val="20"/>
      <w:szCs w:val="20"/>
      <w:lang w:eastAsia="fr-FR" w:bidi="fr-FR"/>
    </w:rPr>
  </w:style>
  <w:style w:type="paragraph" w:customStyle="1" w:styleId="Article0">
    <w:name w:val="Article 0"/>
    <w:basedOn w:val="Normal"/>
    <w:rsid w:val="00685CE0"/>
    <w:pPr>
      <w:widowControl w:val="0"/>
      <w:spacing w:after="0"/>
      <w:ind w:left="426"/>
      <w:jc w:val="both"/>
    </w:pPr>
    <w:rPr>
      <w:rFonts w:ascii="Arial" w:eastAsiaTheme="minorEastAsia" w:hAnsi="Arial"/>
      <w:sz w:val="20"/>
      <w:szCs w:val="20"/>
      <w:lang w:eastAsia="fr-FR" w:bidi="fr-FR"/>
    </w:rPr>
  </w:style>
  <w:style w:type="paragraph" w:customStyle="1" w:styleId="Article3">
    <w:name w:val="Article 3"/>
    <w:basedOn w:val="Normal"/>
    <w:rsid w:val="00685CE0"/>
    <w:pPr>
      <w:widowControl w:val="0"/>
      <w:spacing w:after="0"/>
      <w:ind w:left="426"/>
      <w:jc w:val="both"/>
    </w:pPr>
    <w:rPr>
      <w:rFonts w:ascii="Arial" w:eastAsiaTheme="minorEastAsia" w:hAnsi="Arial"/>
      <w:sz w:val="20"/>
      <w:szCs w:val="20"/>
      <w:lang w:eastAsia="fr-FR" w:bidi="fr-FR"/>
    </w:rPr>
  </w:style>
  <w:style w:type="paragraph" w:customStyle="1" w:styleId="6Tablulationslarges">
    <w:name w:val="6. Tablulations larges"/>
    <w:basedOn w:val="5Articlenormal"/>
    <w:rsid w:val="00685CE0"/>
    <w:pPr>
      <w:tabs>
        <w:tab w:val="left" w:leader="dot" w:pos="9923"/>
      </w:tabs>
      <w:spacing w:line="360" w:lineRule="auto"/>
      <w:jc w:val="left"/>
    </w:pPr>
  </w:style>
  <w:style w:type="paragraph" w:customStyle="1" w:styleId="Textedebulles1">
    <w:name w:val="Texte de bulles1"/>
    <w:basedOn w:val="Normal"/>
    <w:rsid w:val="00685CE0"/>
    <w:pPr>
      <w:jc w:val="both"/>
    </w:pPr>
    <w:rPr>
      <w:rFonts w:ascii="Arial" w:eastAsiaTheme="minorEastAsia" w:hAnsi="Arial"/>
      <w:sz w:val="20"/>
      <w:szCs w:val="20"/>
      <w:lang w:eastAsia="fr-FR" w:bidi="fr-FR"/>
    </w:rPr>
  </w:style>
  <w:style w:type="paragraph" w:customStyle="1" w:styleId="Retraitcorpsdetexte21">
    <w:name w:val="Retrait corps de texte 21"/>
    <w:basedOn w:val="Normal"/>
    <w:rsid w:val="00685CE0"/>
    <w:pPr>
      <w:spacing w:after="0"/>
      <w:ind w:left="-567"/>
      <w:jc w:val="both"/>
    </w:pPr>
    <w:rPr>
      <w:rFonts w:ascii="Arial" w:eastAsiaTheme="minorEastAsia" w:hAnsi="Arial"/>
      <w:sz w:val="20"/>
      <w:szCs w:val="20"/>
      <w:lang w:eastAsia="fr-FR" w:bidi="fr-FR"/>
    </w:rPr>
  </w:style>
  <w:style w:type="paragraph" w:customStyle="1" w:styleId="Corpsdetexte31">
    <w:name w:val="Corps de texte 31"/>
    <w:basedOn w:val="Normal"/>
    <w:rsid w:val="00685CE0"/>
    <w:pPr>
      <w:jc w:val="both"/>
    </w:pPr>
    <w:rPr>
      <w:rFonts w:ascii="Arial" w:eastAsiaTheme="minorEastAsia" w:hAnsi="Arial"/>
      <w:sz w:val="20"/>
      <w:szCs w:val="20"/>
      <w:lang w:eastAsia="fr-FR" w:bidi="fr-FR"/>
    </w:rPr>
  </w:style>
  <w:style w:type="paragraph" w:customStyle="1" w:styleId="Corpsdetexte21">
    <w:name w:val="Corps de texte 21"/>
    <w:basedOn w:val="Normal"/>
    <w:rsid w:val="00685CE0"/>
    <w:pPr>
      <w:pBdr>
        <w:top w:val="single" w:sz="4" w:space="1" w:color="000000"/>
        <w:left w:val="single" w:sz="4" w:space="1" w:color="000000"/>
        <w:bottom w:val="single" w:sz="4" w:space="1" w:color="000000"/>
        <w:right w:val="single" w:sz="4" w:space="1" w:color="000000"/>
      </w:pBdr>
      <w:jc w:val="both"/>
    </w:pPr>
    <w:rPr>
      <w:rFonts w:ascii="Arial" w:eastAsiaTheme="minorEastAsia" w:hAnsi="Arial"/>
      <w:sz w:val="20"/>
      <w:szCs w:val="20"/>
      <w:lang w:eastAsia="fr-FR" w:bidi="fr-FR"/>
    </w:rPr>
  </w:style>
  <w:style w:type="paragraph" w:customStyle="1" w:styleId="Explorateurdedocuments1">
    <w:name w:val="Explorateur de documents1"/>
    <w:basedOn w:val="Normal"/>
    <w:rsid w:val="00685CE0"/>
    <w:pPr>
      <w:jc w:val="both"/>
    </w:pPr>
    <w:rPr>
      <w:rFonts w:ascii="Arial" w:eastAsiaTheme="minorEastAsia" w:hAnsi="Arial"/>
      <w:sz w:val="20"/>
      <w:szCs w:val="20"/>
      <w:lang w:eastAsia="fr-FR" w:bidi="fr-FR"/>
    </w:rPr>
  </w:style>
  <w:style w:type="paragraph" w:customStyle="1" w:styleId="Retraitcorpsdetexte31">
    <w:name w:val="Retrait corps de texte 31"/>
    <w:basedOn w:val="Normal"/>
    <w:rsid w:val="00685CE0"/>
    <w:pPr>
      <w:spacing w:after="0"/>
      <w:ind w:left="708"/>
      <w:jc w:val="both"/>
    </w:pPr>
    <w:rPr>
      <w:rFonts w:ascii="Arial" w:eastAsiaTheme="minorEastAsia" w:hAnsi="Arial"/>
      <w:sz w:val="20"/>
      <w:szCs w:val="20"/>
      <w:lang w:eastAsia="fr-FR" w:bidi="fr-FR"/>
    </w:rPr>
  </w:style>
  <w:style w:type="paragraph" w:customStyle="1" w:styleId="Dossiertexte">
    <w:name w:val="Dossier texte"/>
    <w:basedOn w:val="Normal"/>
    <w:rsid w:val="00685CE0"/>
    <w:pPr>
      <w:widowControl w:val="0"/>
      <w:tabs>
        <w:tab w:val="right" w:pos="454"/>
        <w:tab w:val="left" w:pos="567"/>
      </w:tabs>
      <w:suppressAutoHyphens/>
      <w:spacing w:line="288" w:lineRule="auto"/>
      <w:jc w:val="both"/>
    </w:pPr>
    <w:rPr>
      <w:rFonts w:ascii="Arial" w:eastAsiaTheme="minorEastAsia" w:hAnsi="Arial"/>
      <w:sz w:val="20"/>
      <w:szCs w:val="20"/>
      <w:lang w:eastAsia="fr-FR" w:bidi="fr-FR"/>
    </w:rPr>
  </w:style>
  <w:style w:type="paragraph" w:customStyle="1" w:styleId="Style3">
    <w:name w:val="Style3"/>
    <w:basedOn w:val="Normal"/>
    <w:rsid w:val="00685CE0"/>
    <w:pPr>
      <w:jc w:val="both"/>
    </w:pPr>
    <w:rPr>
      <w:rFonts w:ascii="Arial" w:eastAsiaTheme="minorEastAsia" w:hAnsi="Arial"/>
      <w:sz w:val="20"/>
      <w:szCs w:val="20"/>
      <w:lang w:eastAsia="fr-FR" w:bidi="fr-FR"/>
    </w:rPr>
  </w:style>
  <w:style w:type="paragraph" w:customStyle="1" w:styleId="Listecouleur-Accent12">
    <w:name w:val="Liste couleur - Accent 12"/>
    <w:basedOn w:val="Normal"/>
    <w:rsid w:val="00685CE0"/>
    <w:pPr>
      <w:spacing w:after="0"/>
      <w:ind w:left="720"/>
      <w:jc w:val="both"/>
    </w:pPr>
    <w:rPr>
      <w:rFonts w:ascii="Arial" w:eastAsiaTheme="minorEastAsia" w:hAnsi="Arial"/>
      <w:sz w:val="20"/>
      <w:szCs w:val="20"/>
      <w:lang w:eastAsia="fr-FR" w:bidi="fr-FR"/>
    </w:rPr>
  </w:style>
  <w:style w:type="paragraph" w:customStyle="1" w:styleId="Article0-Listelarge">
    <w:name w:val="Article 0 - Liste large"/>
    <w:basedOn w:val="Normal"/>
    <w:rsid w:val="00685CE0"/>
    <w:pPr>
      <w:jc w:val="both"/>
    </w:pPr>
    <w:rPr>
      <w:rFonts w:ascii="Arial" w:eastAsiaTheme="minorEastAsia" w:hAnsi="Arial"/>
      <w:sz w:val="20"/>
      <w:szCs w:val="20"/>
      <w:lang w:eastAsia="fr-FR" w:bidi="fr-FR"/>
    </w:rPr>
  </w:style>
  <w:style w:type="paragraph" w:customStyle="1" w:styleId="VERDANA">
    <w:name w:val="VERDANA"/>
    <w:basedOn w:val="Corpsdetexte"/>
    <w:rsid w:val="00685CE0"/>
    <w:pPr>
      <w:spacing w:after="160" w:line="259" w:lineRule="auto"/>
      <w:jc w:val="left"/>
    </w:pPr>
    <w:rPr>
      <w:rFonts w:ascii="Arial" w:eastAsiaTheme="minorEastAsia" w:hAnsi="Arial"/>
      <w:sz w:val="20"/>
      <w:szCs w:val="20"/>
      <w:lang w:eastAsia="fr-FR" w:bidi="fr-FR"/>
    </w:rPr>
  </w:style>
  <w:style w:type="paragraph" w:customStyle="1" w:styleId="Paragraphedeliste1">
    <w:name w:val="Paragraphe de liste1"/>
    <w:basedOn w:val="Normal"/>
    <w:rsid w:val="00685CE0"/>
    <w:pPr>
      <w:spacing w:after="0"/>
      <w:ind w:left="720"/>
      <w:jc w:val="both"/>
    </w:pPr>
    <w:rPr>
      <w:rFonts w:ascii="Arial" w:eastAsiaTheme="minorEastAsia" w:hAnsi="Arial"/>
      <w:sz w:val="20"/>
      <w:szCs w:val="24"/>
      <w:lang w:eastAsia="fr-FR" w:bidi="fr-FR"/>
    </w:rPr>
  </w:style>
  <w:style w:type="paragraph" w:customStyle="1" w:styleId="Niveauducommentaire11">
    <w:name w:val="Niveau du commentaire : 11"/>
    <w:basedOn w:val="Normal"/>
    <w:rsid w:val="00685CE0"/>
    <w:pPr>
      <w:keepNext/>
      <w:tabs>
        <w:tab w:val="left" w:pos="0"/>
      </w:tabs>
      <w:jc w:val="both"/>
    </w:pPr>
    <w:rPr>
      <w:rFonts w:ascii="Arial" w:eastAsiaTheme="minorEastAsia" w:hAnsi="Arial"/>
      <w:sz w:val="20"/>
      <w:szCs w:val="20"/>
      <w:lang w:eastAsia="fr-FR" w:bidi="fr-FR"/>
    </w:rPr>
  </w:style>
  <w:style w:type="paragraph" w:customStyle="1" w:styleId="Niveauducommentaire21">
    <w:name w:val="Niveau du commentaire : 21"/>
    <w:basedOn w:val="Normal"/>
    <w:rsid w:val="00685CE0"/>
    <w:pPr>
      <w:keepNext/>
      <w:tabs>
        <w:tab w:val="left" w:pos="720"/>
      </w:tabs>
      <w:spacing w:after="0"/>
      <w:ind w:left="1080" w:hanging="360"/>
      <w:jc w:val="both"/>
    </w:pPr>
    <w:rPr>
      <w:rFonts w:ascii="Arial" w:eastAsiaTheme="minorEastAsia" w:hAnsi="Arial"/>
      <w:sz w:val="20"/>
      <w:szCs w:val="20"/>
      <w:lang w:eastAsia="fr-FR" w:bidi="fr-FR"/>
    </w:rPr>
  </w:style>
  <w:style w:type="paragraph" w:customStyle="1" w:styleId="Niveauducommentaire31">
    <w:name w:val="Niveau du commentaire : 31"/>
    <w:basedOn w:val="Normal"/>
    <w:rsid w:val="00685CE0"/>
    <w:pPr>
      <w:keepNext/>
      <w:tabs>
        <w:tab w:val="left" w:pos="1440"/>
      </w:tabs>
      <w:spacing w:after="0"/>
      <w:ind w:left="1800" w:hanging="360"/>
      <w:jc w:val="both"/>
    </w:pPr>
    <w:rPr>
      <w:rFonts w:ascii="Arial" w:eastAsiaTheme="minorEastAsia" w:hAnsi="Arial"/>
      <w:sz w:val="20"/>
      <w:szCs w:val="20"/>
      <w:lang w:eastAsia="fr-FR" w:bidi="fr-FR"/>
    </w:rPr>
  </w:style>
  <w:style w:type="paragraph" w:customStyle="1" w:styleId="Niveauducommentaire41">
    <w:name w:val="Niveau du commentaire : 41"/>
    <w:basedOn w:val="Normal"/>
    <w:rsid w:val="00685CE0"/>
    <w:pPr>
      <w:keepNext/>
      <w:tabs>
        <w:tab w:val="left" w:pos="2160"/>
      </w:tabs>
      <w:spacing w:after="0"/>
      <w:ind w:left="2520" w:hanging="360"/>
      <w:jc w:val="both"/>
    </w:pPr>
    <w:rPr>
      <w:rFonts w:ascii="Arial" w:eastAsiaTheme="minorEastAsia" w:hAnsi="Arial"/>
      <w:sz w:val="20"/>
      <w:szCs w:val="20"/>
      <w:lang w:eastAsia="fr-FR" w:bidi="fr-FR"/>
    </w:rPr>
  </w:style>
  <w:style w:type="paragraph" w:customStyle="1" w:styleId="Niveauducommentaire51">
    <w:name w:val="Niveau du commentaire : 51"/>
    <w:basedOn w:val="Normal"/>
    <w:rsid w:val="00685CE0"/>
    <w:pPr>
      <w:keepNext/>
      <w:tabs>
        <w:tab w:val="left" w:pos="2880"/>
      </w:tabs>
      <w:spacing w:after="0"/>
      <w:ind w:left="3240" w:hanging="360"/>
      <w:jc w:val="both"/>
    </w:pPr>
    <w:rPr>
      <w:rFonts w:ascii="Arial" w:eastAsiaTheme="minorEastAsia" w:hAnsi="Arial"/>
      <w:sz w:val="20"/>
      <w:szCs w:val="20"/>
      <w:lang w:eastAsia="fr-FR" w:bidi="fr-FR"/>
    </w:rPr>
  </w:style>
  <w:style w:type="paragraph" w:customStyle="1" w:styleId="Niveauducommentaire61">
    <w:name w:val="Niveau du commentaire : 61"/>
    <w:basedOn w:val="Normal"/>
    <w:rsid w:val="00685CE0"/>
    <w:pPr>
      <w:keepNext/>
      <w:tabs>
        <w:tab w:val="left" w:pos="3600"/>
      </w:tabs>
      <w:spacing w:after="0"/>
      <w:ind w:left="3960" w:hanging="360"/>
      <w:jc w:val="both"/>
    </w:pPr>
    <w:rPr>
      <w:rFonts w:ascii="Arial" w:eastAsiaTheme="minorEastAsia" w:hAnsi="Arial"/>
      <w:sz w:val="20"/>
      <w:szCs w:val="20"/>
      <w:lang w:eastAsia="fr-FR" w:bidi="fr-FR"/>
    </w:rPr>
  </w:style>
  <w:style w:type="paragraph" w:customStyle="1" w:styleId="Niveauducommentaire71">
    <w:name w:val="Niveau du commentaire : 71"/>
    <w:basedOn w:val="Normal"/>
    <w:rsid w:val="00685CE0"/>
    <w:pPr>
      <w:keepNext/>
      <w:tabs>
        <w:tab w:val="left" w:pos="4320"/>
      </w:tabs>
      <w:spacing w:after="0"/>
      <w:ind w:left="4680" w:hanging="360"/>
      <w:jc w:val="both"/>
    </w:pPr>
    <w:rPr>
      <w:rFonts w:ascii="Arial" w:eastAsiaTheme="minorEastAsia" w:hAnsi="Arial"/>
      <w:sz w:val="20"/>
      <w:szCs w:val="20"/>
      <w:lang w:eastAsia="fr-FR" w:bidi="fr-FR"/>
    </w:rPr>
  </w:style>
  <w:style w:type="paragraph" w:customStyle="1" w:styleId="Niveauducommentaire81">
    <w:name w:val="Niveau du commentaire : 81"/>
    <w:basedOn w:val="Normal"/>
    <w:rsid w:val="00685CE0"/>
    <w:pPr>
      <w:keepNext/>
      <w:tabs>
        <w:tab w:val="left" w:pos="5040"/>
      </w:tabs>
      <w:spacing w:after="0"/>
      <w:ind w:left="5400" w:hanging="360"/>
      <w:jc w:val="both"/>
    </w:pPr>
    <w:rPr>
      <w:rFonts w:ascii="Arial" w:eastAsiaTheme="minorEastAsia" w:hAnsi="Arial"/>
      <w:sz w:val="20"/>
      <w:szCs w:val="20"/>
      <w:lang w:eastAsia="fr-FR" w:bidi="fr-FR"/>
    </w:rPr>
  </w:style>
  <w:style w:type="paragraph" w:customStyle="1" w:styleId="Niveauducommentaire91">
    <w:name w:val="Niveau du commentaire : 91"/>
    <w:basedOn w:val="Normal"/>
    <w:rsid w:val="00685CE0"/>
    <w:pPr>
      <w:keepNext/>
      <w:tabs>
        <w:tab w:val="left" w:pos="5760"/>
      </w:tabs>
      <w:spacing w:after="0"/>
      <w:ind w:left="6120" w:hanging="360"/>
      <w:jc w:val="both"/>
    </w:pPr>
    <w:rPr>
      <w:rFonts w:ascii="Arial" w:eastAsiaTheme="minorEastAsia" w:hAnsi="Arial"/>
      <w:sz w:val="20"/>
      <w:szCs w:val="20"/>
      <w:lang w:eastAsia="fr-FR" w:bidi="fr-FR"/>
    </w:rPr>
  </w:style>
  <w:style w:type="paragraph" w:customStyle="1" w:styleId="Enumration">
    <w:name w:val="Enumération"/>
    <w:basedOn w:val="Normal"/>
    <w:rsid w:val="00685CE0"/>
    <w:pPr>
      <w:tabs>
        <w:tab w:val="left" w:pos="1134"/>
      </w:tabs>
      <w:spacing w:after="0" w:line="360" w:lineRule="auto"/>
      <w:ind w:left="1135" w:hanging="284"/>
      <w:jc w:val="both"/>
    </w:pPr>
    <w:rPr>
      <w:rFonts w:ascii="Arial" w:eastAsiaTheme="minorEastAsia" w:hAnsi="Arial"/>
      <w:sz w:val="20"/>
      <w:szCs w:val="20"/>
      <w:lang w:eastAsia="fr-FR" w:bidi="fr-FR"/>
    </w:rPr>
  </w:style>
  <w:style w:type="paragraph" w:customStyle="1" w:styleId="ART-0">
    <w:name w:val="ART-0"/>
    <w:basedOn w:val="Normal"/>
    <w:rsid w:val="00685CE0"/>
    <w:pPr>
      <w:spacing w:before="160" w:after="0"/>
      <w:ind w:left="851" w:right="284"/>
      <w:jc w:val="both"/>
    </w:pPr>
    <w:rPr>
      <w:rFonts w:ascii="Arial" w:eastAsiaTheme="minorEastAsia" w:hAnsi="Arial"/>
      <w:sz w:val="20"/>
      <w:szCs w:val="20"/>
      <w:lang w:eastAsia="fr-FR" w:bidi="fr-FR"/>
    </w:rPr>
  </w:style>
  <w:style w:type="paragraph" w:customStyle="1" w:styleId="Contenudetableau">
    <w:name w:val="Contenu de tableau"/>
    <w:basedOn w:val="Normal"/>
    <w:rsid w:val="00685CE0"/>
    <w:pPr>
      <w:suppressLineNumbers/>
      <w:jc w:val="both"/>
    </w:pPr>
    <w:rPr>
      <w:rFonts w:ascii="Arial" w:eastAsiaTheme="minorEastAsia" w:hAnsi="Arial"/>
      <w:sz w:val="20"/>
      <w:szCs w:val="20"/>
      <w:lang w:eastAsia="fr-FR" w:bidi="fr-FR"/>
    </w:rPr>
  </w:style>
  <w:style w:type="paragraph" w:customStyle="1" w:styleId="ART-LISTE">
    <w:name w:val="ART-LISTE"/>
    <w:basedOn w:val="ART-0"/>
    <w:rsid w:val="00685CE0"/>
    <w:pPr>
      <w:numPr>
        <w:numId w:val="3"/>
      </w:numPr>
      <w:tabs>
        <w:tab w:val="left" w:pos="1560"/>
      </w:tabs>
    </w:pPr>
  </w:style>
  <w:style w:type="paragraph" w:customStyle="1" w:styleId="Titredetableau">
    <w:name w:val="Titre de tableau"/>
    <w:basedOn w:val="Contenudetableau"/>
    <w:rsid w:val="00685CE0"/>
    <w:pPr>
      <w:jc w:val="center"/>
    </w:pPr>
    <w:rPr>
      <w:b/>
      <w:bCs/>
    </w:rPr>
  </w:style>
  <w:style w:type="paragraph" w:customStyle="1" w:styleId="Corpsdetexte22">
    <w:name w:val="Corps de texte 22"/>
    <w:basedOn w:val="Normal"/>
    <w:rsid w:val="00685CE0"/>
    <w:pPr>
      <w:spacing w:after="120" w:line="480" w:lineRule="auto"/>
      <w:jc w:val="both"/>
    </w:pPr>
    <w:rPr>
      <w:rFonts w:ascii="Arial" w:eastAsiaTheme="minorEastAsia" w:hAnsi="Arial"/>
      <w:sz w:val="20"/>
      <w:szCs w:val="20"/>
      <w:lang w:eastAsia="fr-FR" w:bidi="fr-FR"/>
    </w:rPr>
  </w:style>
  <w:style w:type="character" w:customStyle="1" w:styleId="TextedebullesCar1">
    <w:name w:val="Texte de bulles Car1"/>
    <w:basedOn w:val="Policepardfaut"/>
    <w:uiPriority w:val="99"/>
    <w:semiHidden/>
    <w:rsid w:val="00685CE0"/>
    <w:rPr>
      <w:rFonts w:ascii="Segoe UI" w:hAnsi="Segoe UI" w:cs="Segoe UI"/>
      <w:sz w:val="18"/>
      <w:szCs w:val="18"/>
      <w:lang w:bidi="fr-FR"/>
    </w:rPr>
  </w:style>
  <w:style w:type="paragraph" w:customStyle="1" w:styleId="Titre11CCTP">
    <w:name w:val="Titre 1.1 CCTP"/>
    <w:basedOn w:val="Normal"/>
    <w:rsid w:val="00685CE0"/>
    <w:pPr>
      <w:numPr>
        <w:ilvl w:val="1"/>
        <w:numId w:val="5"/>
      </w:numPr>
      <w:tabs>
        <w:tab w:val="clear" w:pos="1410"/>
      </w:tabs>
      <w:spacing w:after="120"/>
      <w:ind w:left="180" w:hanging="15"/>
      <w:jc w:val="both"/>
    </w:pPr>
    <w:rPr>
      <w:rFonts w:ascii="Arial" w:eastAsiaTheme="minorEastAsia" w:hAnsi="Arial" w:cs="Arial"/>
      <w:b/>
      <w:bCs/>
      <w:sz w:val="20"/>
      <w:szCs w:val="20"/>
      <w:lang w:eastAsia="fr-FR" w:bidi="fr-FR"/>
    </w:rPr>
  </w:style>
  <w:style w:type="paragraph" w:styleId="Titre">
    <w:name w:val="Title"/>
    <w:basedOn w:val="Normal"/>
    <w:next w:val="Normal"/>
    <w:link w:val="TitreCar"/>
    <w:uiPriority w:val="10"/>
    <w:qFormat/>
    <w:rsid w:val="00685CE0"/>
    <w:pPr>
      <w:spacing w:after="0" w:line="240" w:lineRule="auto"/>
      <w:contextualSpacing/>
      <w:jc w:val="both"/>
    </w:pPr>
    <w:rPr>
      <w:rFonts w:asciiTheme="majorHAnsi" w:eastAsiaTheme="majorEastAsia" w:hAnsiTheme="majorHAnsi" w:cstheme="majorBidi"/>
      <w:color w:val="000000" w:themeColor="text1"/>
      <w:sz w:val="56"/>
      <w:szCs w:val="56"/>
      <w:lang w:eastAsia="fr-FR" w:bidi="fr-FR"/>
    </w:rPr>
  </w:style>
  <w:style w:type="character" w:customStyle="1" w:styleId="TitreCar">
    <w:name w:val="Titre Car"/>
    <w:basedOn w:val="Policepardfaut"/>
    <w:link w:val="Titre"/>
    <w:uiPriority w:val="10"/>
    <w:rsid w:val="00685CE0"/>
    <w:rPr>
      <w:rFonts w:asciiTheme="majorHAnsi" w:eastAsiaTheme="majorEastAsia" w:hAnsiTheme="majorHAnsi" w:cstheme="majorBidi"/>
      <w:color w:val="000000" w:themeColor="text1"/>
      <w:sz w:val="56"/>
      <w:szCs w:val="56"/>
      <w:lang w:eastAsia="fr-FR" w:bidi="fr-FR"/>
    </w:rPr>
  </w:style>
  <w:style w:type="paragraph" w:styleId="Sous-titre">
    <w:name w:val="Subtitle"/>
    <w:basedOn w:val="Normal"/>
    <w:next w:val="Normal"/>
    <w:link w:val="Sous-titreCar"/>
    <w:uiPriority w:val="11"/>
    <w:qFormat/>
    <w:rsid w:val="00685CE0"/>
    <w:pPr>
      <w:numPr>
        <w:ilvl w:val="1"/>
      </w:numPr>
      <w:jc w:val="both"/>
    </w:pPr>
    <w:rPr>
      <w:rFonts w:ascii="Arial" w:eastAsiaTheme="minorEastAsia" w:hAnsi="Arial"/>
      <w:color w:val="5A5A5A" w:themeColor="text1" w:themeTint="A5"/>
      <w:spacing w:val="10"/>
      <w:sz w:val="20"/>
      <w:szCs w:val="20"/>
      <w:lang w:eastAsia="fr-FR" w:bidi="fr-FR"/>
    </w:rPr>
  </w:style>
  <w:style w:type="character" w:customStyle="1" w:styleId="Sous-titreCar">
    <w:name w:val="Sous-titre Car"/>
    <w:basedOn w:val="Policepardfaut"/>
    <w:link w:val="Sous-titre"/>
    <w:uiPriority w:val="11"/>
    <w:rsid w:val="00685CE0"/>
    <w:rPr>
      <w:rFonts w:ascii="Arial" w:eastAsiaTheme="minorEastAsia" w:hAnsi="Arial"/>
      <w:color w:val="5A5A5A" w:themeColor="text1" w:themeTint="A5"/>
      <w:spacing w:val="10"/>
      <w:sz w:val="20"/>
      <w:szCs w:val="20"/>
      <w:lang w:eastAsia="fr-FR" w:bidi="fr-FR"/>
    </w:rPr>
  </w:style>
  <w:style w:type="character" w:styleId="lev">
    <w:name w:val="Strong"/>
    <w:uiPriority w:val="22"/>
    <w:qFormat/>
    <w:rsid w:val="00685CE0"/>
    <w:rPr>
      <w:rFonts w:ascii="Arial" w:hAnsi="Arial" w:cs="Arial"/>
      <w:b/>
      <w:bCs/>
      <w:u w:val="single"/>
    </w:rPr>
  </w:style>
  <w:style w:type="character" w:styleId="Accentuation">
    <w:name w:val="Emphasis"/>
    <w:basedOn w:val="Policepardfaut"/>
    <w:uiPriority w:val="20"/>
    <w:qFormat/>
    <w:rsid w:val="00685CE0"/>
    <w:rPr>
      <w:i/>
      <w:iCs/>
      <w:color w:val="auto"/>
    </w:rPr>
  </w:style>
  <w:style w:type="paragraph" w:styleId="Citation">
    <w:name w:val="Quote"/>
    <w:basedOn w:val="Normal"/>
    <w:next w:val="Normal"/>
    <w:link w:val="CitationCar"/>
    <w:uiPriority w:val="29"/>
    <w:qFormat/>
    <w:rsid w:val="00685CE0"/>
    <w:pPr>
      <w:spacing w:before="160"/>
      <w:ind w:left="720" w:right="720"/>
      <w:jc w:val="both"/>
    </w:pPr>
    <w:rPr>
      <w:rFonts w:ascii="Arial" w:eastAsiaTheme="minorEastAsia" w:hAnsi="Arial"/>
      <w:i/>
      <w:iCs/>
      <w:color w:val="000000" w:themeColor="text1"/>
      <w:sz w:val="20"/>
      <w:szCs w:val="20"/>
      <w:lang w:eastAsia="fr-FR" w:bidi="fr-FR"/>
    </w:rPr>
  </w:style>
  <w:style w:type="character" w:customStyle="1" w:styleId="CitationCar">
    <w:name w:val="Citation Car"/>
    <w:basedOn w:val="Policepardfaut"/>
    <w:link w:val="Citation"/>
    <w:uiPriority w:val="29"/>
    <w:rsid w:val="00685CE0"/>
    <w:rPr>
      <w:rFonts w:ascii="Arial" w:eastAsiaTheme="minorEastAsia" w:hAnsi="Arial"/>
      <w:i/>
      <w:iCs/>
      <w:color w:val="000000" w:themeColor="text1"/>
      <w:sz w:val="20"/>
      <w:szCs w:val="20"/>
      <w:lang w:eastAsia="fr-FR" w:bidi="fr-FR"/>
    </w:rPr>
  </w:style>
  <w:style w:type="paragraph" w:styleId="Citationintense">
    <w:name w:val="Intense Quote"/>
    <w:basedOn w:val="Normal"/>
    <w:next w:val="Normal"/>
    <w:link w:val="CitationintenseCar"/>
    <w:uiPriority w:val="30"/>
    <w:qFormat/>
    <w:rsid w:val="00685CE0"/>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rFonts w:ascii="Arial" w:eastAsiaTheme="minorEastAsia" w:hAnsi="Arial"/>
      <w:color w:val="000000" w:themeColor="text1"/>
      <w:sz w:val="20"/>
      <w:szCs w:val="20"/>
      <w:lang w:eastAsia="fr-FR" w:bidi="fr-FR"/>
    </w:rPr>
  </w:style>
  <w:style w:type="character" w:customStyle="1" w:styleId="CitationintenseCar">
    <w:name w:val="Citation intense Car"/>
    <w:basedOn w:val="Policepardfaut"/>
    <w:link w:val="Citationintense"/>
    <w:uiPriority w:val="30"/>
    <w:rsid w:val="00685CE0"/>
    <w:rPr>
      <w:rFonts w:ascii="Arial" w:eastAsiaTheme="minorEastAsia" w:hAnsi="Arial"/>
      <w:color w:val="000000" w:themeColor="text1"/>
      <w:sz w:val="20"/>
      <w:szCs w:val="20"/>
      <w:shd w:val="clear" w:color="auto" w:fill="F2F2F2" w:themeFill="background1" w:themeFillShade="F2"/>
      <w:lang w:eastAsia="fr-FR" w:bidi="fr-FR"/>
    </w:rPr>
  </w:style>
  <w:style w:type="character" w:styleId="Emphaseple">
    <w:name w:val="Subtle Emphasis"/>
    <w:basedOn w:val="Policepardfaut"/>
    <w:uiPriority w:val="19"/>
    <w:qFormat/>
    <w:rsid w:val="00685CE0"/>
    <w:rPr>
      <w:i/>
      <w:iCs/>
      <w:color w:val="404040" w:themeColor="text1" w:themeTint="BF"/>
    </w:rPr>
  </w:style>
  <w:style w:type="character" w:styleId="Emphaseintense">
    <w:name w:val="Intense Emphasis"/>
    <w:basedOn w:val="Policepardfaut"/>
    <w:uiPriority w:val="21"/>
    <w:qFormat/>
    <w:rsid w:val="00685CE0"/>
    <w:rPr>
      <w:b/>
      <w:bCs/>
      <w:i/>
      <w:iCs/>
      <w:caps/>
    </w:rPr>
  </w:style>
  <w:style w:type="character" w:styleId="Rfrenceple">
    <w:name w:val="Subtle Reference"/>
    <w:basedOn w:val="Policepardfaut"/>
    <w:uiPriority w:val="31"/>
    <w:qFormat/>
    <w:rsid w:val="00685CE0"/>
    <w:rPr>
      <w:smallCaps/>
      <w:color w:val="404040" w:themeColor="text1" w:themeTint="BF"/>
      <w:u w:val="single" w:color="7F7F7F" w:themeColor="text1" w:themeTint="80"/>
    </w:rPr>
  </w:style>
  <w:style w:type="character" w:styleId="Rfrenceintense">
    <w:name w:val="Intense Reference"/>
    <w:basedOn w:val="Policepardfaut"/>
    <w:uiPriority w:val="32"/>
    <w:qFormat/>
    <w:rsid w:val="00685CE0"/>
    <w:rPr>
      <w:b/>
      <w:bCs/>
      <w:smallCaps/>
      <w:u w:val="single"/>
    </w:rPr>
  </w:style>
  <w:style w:type="character" w:styleId="Titredulivre">
    <w:name w:val="Book Title"/>
    <w:basedOn w:val="Policepardfaut"/>
    <w:uiPriority w:val="33"/>
    <w:qFormat/>
    <w:rsid w:val="00685CE0"/>
    <w:rPr>
      <w:b w:val="0"/>
      <w:bCs w:val="0"/>
      <w:smallCaps/>
      <w:spacing w:val="5"/>
    </w:rPr>
  </w:style>
  <w:style w:type="paragraph" w:styleId="En-ttedetabledesmatires">
    <w:name w:val="TOC Heading"/>
    <w:basedOn w:val="Titre1"/>
    <w:next w:val="Normal"/>
    <w:uiPriority w:val="39"/>
    <w:unhideWhenUsed/>
    <w:qFormat/>
    <w:rsid w:val="00685CE0"/>
    <w:pPr>
      <w:pBdr>
        <w:top w:val="single" w:sz="4" w:space="1" w:color="auto"/>
        <w:left w:val="single" w:sz="4" w:space="4" w:color="auto"/>
        <w:bottom w:val="single" w:sz="4" w:space="1" w:color="auto"/>
        <w:right w:val="single" w:sz="4" w:space="4" w:color="auto"/>
      </w:pBdr>
      <w:shd w:val="solid" w:color="BFBFBF" w:themeColor="background1" w:themeShade="BF" w:fill="B2B2B2"/>
      <w:spacing w:before="360" w:after="160"/>
      <w:ind w:left="432" w:hanging="432"/>
      <w:jc w:val="both"/>
      <w:outlineLvl w:val="9"/>
    </w:pPr>
    <w:rPr>
      <w:rFonts w:ascii="Arial" w:hAnsi="Arial" w:cs="Arial"/>
      <w:b/>
      <w:smallCaps/>
      <w:color w:val="auto"/>
      <w:lang w:eastAsia="fr-FR" w:bidi="fr-FR"/>
    </w:rPr>
  </w:style>
  <w:style w:type="paragraph" w:customStyle="1" w:styleId="Tirets">
    <w:name w:val="Tirets"/>
    <w:basedOn w:val="Normal"/>
    <w:link w:val="TiretsCar"/>
    <w:qFormat/>
    <w:rsid w:val="00685CE0"/>
    <w:pPr>
      <w:numPr>
        <w:numId w:val="7"/>
      </w:numPr>
      <w:spacing w:after="120" w:line="240" w:lineRule="auto"/>
      <w:jc w:val="both"/>
    </w:pPr>
    <w:rPr>
      <w:rFonts w:ascii="Arial" w:eastAsiaTheme="minorEastAsia" w:hAnsi="Arial"/>
      <w:color w:val="000000"/>
      <w:sz w:val="20"/>
      <w:szCs w:val="20"/>
      <w:lang w:eastAsia="fr-FR" w:bidi="fr-FR"/>
    </w:rPr>
  </w:style>
  <w:style w:type="paragraph" w:styleId="TM1">
    <w:name w:val="toc 1"/>
    <w:basedOn w:val="Normal"/>
    <w:next w:val="Normal"/>
    <w:autoRedefine/>
    <w:uiPriority w:val="39"/>
    <w:unhideWhenUsed/>
    <w:rsid w:val="00685CE0"/>
    <w:pPr>
      <w:spacing w:before="120" w:after="0"/>
      <w:jc w:val="both"/>
    </w:pPr>
    <w:rPr>
      <w:rFonts w:ascii="Arial" w:eastAsiaTheme="minorEastAsia" w:hAnsi="Arial"/>
      <w:b/>
      <w:bCs/>
      <w:i/>
      <w:iCs/>
      <w:sz w:val="24"/>
      <w:szCs w:val="24"/>
      <w:lang w:eastAsia="fr-FR" w:bidi="fr-FR"/>
    </w:rPr>
  </w:style>
  <w:style w:type="character" w:customStyle="1" w:styleId="TiretsCar">
    <w:name w:val="Tirets Car"/>
    <w:basedOn w:val="Policepardfaut"/>
    <w:link w:val="Tirets"/>
    <w:rsid w:val="00685CE0"/>
    <w:rPr>
      <w:rFonts w:ascii="Arial" w:eastAsiaTheme="minorEastAsia" w:hAnsi="Arial"/>
      <w:color w:val="000000"/>
      <w:sz w:val="20"/>
      <w:szCs w:val="20"/>
      <w:lang w:eastAsia="fr-FR" w:bidi="fr-FR"/>
    </w:rPr>
  </w:style>
  <w:style w:type="paragraph" w:styleId="TM2">
    <w:name w:val="toc 2"/>
    <w:basedOn w:val="Normal"/>
    <w:next w:val="Normal"/>
    <w:autoRedefine/>
    <w:uiPriority w:val="39"/>
    <w:unhideWhenUsed/>
    <w:rsid w:val="00685CE0"/>
    <w:pPr>
      <w:spacing w:before="120" w:after="0"/>
      <w:ind w:left="220"/>
      <w:jc w:val="both"/>
    </w:pPr>
    <w:rPr>
      <w:rFonts w:ascii="Arial" w:eastAsiaTheme="minorEastAsia" w:hAnsi="Arial"/>
      <w:b/>
      <w:bCs/>
      <w:sz w:val="20"/>
      <w:szCs w:val="20"/>
      <w:lang w:eastAsia="fr-FR" w:bidi="fr-FR"/>
    </w:rPr>
  </w:style>
  <w:style w:type="paragraph" w:styleId="TM3">
    <w:name w:val="toc 3"/>
    <w:basedOn w:val="Normal"/>
    <w:next w:val="Normal"/>
    <w:autoRedefine/>
    <w:uiPriority w:val="39"/>
    <w:unhideWhenUsed/>
    <w:rsid w:val="00685CE0"/>
    <w:pPr>
      <w:spacing w:after="0"/>
      <w:ind w:left="440"/>
      <w:jc w:val="both"/>
    </w:pPr>
    <w:rPr>
      <w:rFonts w:ascii="Arial" w:eastAsiaTheme="minorEastAsia" w:hAnsi="Arial"/>
      <w:sz w:val="20"/>
      <w:szCs w:val="20"/>
      <w:lang w:eastAsia="fr-FR" w:bidi="fr-FR"/>
    </w:rPr>
  </w:style>
  <w:style w:type="paragraph" w:styleId="TM4">
    <w:name w:val="toc 4"/>
    <w:basedOn w:val="Normal"/>
    <w:next w:val="Normal"/>
    <w:autoRedefine/>
    <w:uiPriority w:val="39"/>
    <w:unhideWhenUsed/>
    <w:rsid w:val="00685CE0"/>
    <w:pPr>
      <w:spacing w:after="0"/>
      <w:ind w:left="660"/>
      <w:jc w:val="both"/>
    </w:pPr>
    <w:rPr>
      <w:rFonts w:ascii="Arial" w:eastAsiaTheme="minorEastAsia" w:hAnsi="Arial"/>
      <w:sz w:val="20"/>
      <w:szCs w:val="20"/>
      <w:lang w:eastAsia="fr-FR" w:bidi="fr-FR"/>
    </w:rPr>
  </w:style>
  <w:style w:type="paragraph" w:styleId="TM5">
    <w:name w:val="toc 5"/>
    <w:basedOn w:val="Normal"/>
    <w:next w:val="Normal"/>
    <w:autoRedefine/>
    <w:uiPriority w:val="39"/>
    <w:unhideWhenUsed/>
    <w:rsid w:val="00685CE0"/>
    <w:pPr>
      <w:spacing w:after="0"/>
      <w:ind w:left="880"/>
      <w:jc w:val="both"/>
    </w:pPr>
    <w:rPr>
      <w:rFonts w:ascii="Arial" w:eastAsiaTheme="minorEastAsia" w:hAnsi="Arial"/>
      <w:sz w:val="20"/>
      <w:szCs w:val="20"/>
      <w:lang w:eastAsia="fr-FR" w:bidi="fr-FR"/>
    </w:rPr>
  </w:style>
  <w:style w:type="paragraph" w:styleId="TM6">
    <w:name w:val="toc 6"/>
    <w:basedOn w:val="Normal"/>
    <w:next w:val="Normal"/>
    <w:autoRedefine/>
    <w:uiPriority w:val="39"/>
    <w:unhideWhenUsed/>
    <w:rsid w:val="00685CE0"/>
    <w:pPr>
      <w:spacing w:after="0"/>
      <w:ind w:left="1100"/>
      <w:jc w:val="both"/>
    </w:pPr>
    <w:rPr>
      <w:rFonts w:ascii="Arial" w:eastAsiaTheme="minorEastAsia" w:hAnsi="Arial"/>
      <w:sz w:val="20"/>
      <w:szCs w:val="20"/>
      <w:lang w:eastAsia="fr-FR" w:bidi="fr-FR"/>
    </w:rPr>
  </w:style>
  <w:style w:type="paragraph" w:styleId="TM7">
    <w:name w:val="toc 7"/>
    <w:basedOn w:val="Normal"/>
    <w:next w:val="Normal"/>
    <w:autoRedefine/>
    <w:uiPriority w:val="39"/>
    <w:unhideWhenUsed/>
    <w:rsid w:val="00685CE0"/>
    <w:pPr>
      <w:spacing w:after="0"/>
      <w:ind w:left="1320"/>
      <w:jc w:val="both"/>
    </w:pPr>
    <w:rPr>
      <w:rFonts w:ascii="Arial" w:eastAsiaTheme="minorEastAsia" w:hAnsi="Arial"/>
      <w:sz w:val="20"/>
      <w:szCs w:val="20"/>
      <w:lang w:eastAsia="fr-FR" w:bidi="fr-FR"/>
    </w:rPr>
  </w:style>
  <w:style w:type="paragraph" w:styleId="TM8">
    <w:name w:val="toc 8"/>
    <w:basedOn w:val="Normal"/>
    <w:next w:val="Normal"/>
    <w:autoRedefine/>
    <w:uiPriority w:val="39"/>
    <w:unhideWhenUsed/>
    <w:rsid w:val="00685CE0"/>
    <w:pPr>
      <w:spacing w:after="0"/>
      <w:ind w:left="1540"/>
      <w:jc w:val="both"/>
    </w:pPr>
    <w:rPr>
      <w:rFonts w:ascii="Arial" w:eastAsiaTheme="minorEastAsia" w:hAnsi="Arial"/>
      <w:sz w:val="20"/>
      <w:szCs w:val="20"/>
      <w:lang w:eastAsia="fr-FR" w:bidi="fr-FR"/>
    </w:rPr>
  </w:style>
  <w:style w:type="paragraph" w:styleId="TM9">
    <w:name w:val="toc 9"/>
    <w:basedOn w:val="Normal"/>
    <w:next w:val="Normal"/>
    <w:autoRedefine/>
    <w:uiPriority w:val="39"/>
    <w:unhideWhenUsed/>
    <w:rsid w:val="00685CE0"/>
    <w:pPr>
      <w:spacing w:after="0"/>
      <w:ind w:left="1760"/>
      <w:jc w:val="both"/>
    </w:pPr>
    <w:rPr>
      <w:rFonts w:ascii="Arial" w:eastAsiaTheme="minorEastAsia" w:hAnsi="Arial"/>
      <w:sz w:val="20"/>
      <w:szCs w:val="20"/>
      <w:lang w:eastAsia="fr-FR" w:bidi="fr-FR"/>
    </w:rPr>
  </w:style>
  <w:style w:type="paragraph" w:customStyle="1" w:styleId="Tiret">
    <w:name w:val="Tiret"/>
    <w:basedOn w:val="Paragraphedeliste"/>
    <w:link w:val="TiretCar"/>
    <w:qFormat/>
    <w:rsid w:val="00685CE0"/>
    <w:pPr>
      <w:numPr>
        <w:numId w:val="8"/>
      </w:numPr>
      <w:spacing w:after="120" w:line="240" w:lineRule="auto"/>
      <w:ind w:left="360"/>
    </w:pPr>
    <w:rPr>
      <w:rFonts w:ascii="Arial" w:eastAsia="Times New Roman" w:hAnsi="Arial" w:cs="Arial"/>
      <w:sz w:val="20"/>
      <w:szCs w:val="20"/>
      <w:lang w:eastAsia="fr-FR"/>
    </w:rPr>
  </w:style>
  <w:style w:type="character" w:customStyle="1" w:styleId="TiretCar">
    <w:name w:val="Tiret Car"/>
    <w:basedOn w:val="Policepardfaut"/>
    <w:link w:val="Tiret"/>
    <w:rsid w:val="00685CE0"/>
    <w:rPr>
      <w:rFonts w:ascii="Arial" w:eastAsia="Times New Roman" w:hAnsi="Arial" w:cs="Arial"/>
      <w:sz w:val="20"/>
      <w:szCs w:val="20"/>
      <w:lang w:eastAsia="fr-FR"/>
    </w:rPr>
  </w:style>
  <w:style w:type="paragraph" w:customStyle="1" w:styleId="Normalsoulign">
    <w:name w:val="Normal souligné"/>
    <w:basedOn w:val="Normal"/>
    <w:link w:val="NormalsoulignCar"/>
    <w:qFormat/>
    <w:rsid w:val="00685CE0"/>
    <w:pPr>
      <w:spacing w:after="120" w:line="240" w:lineRule="auto"/>
      <w:ind w:left="709"/>
    </w:pPr>
    <w:rPr>
      <w:rFonts w:ascii="Calibri" w:eastAsia="Times New Roman" w:hAnsi="Calibri" w:cs="Times New Roman"/>
      <w:sz w:val="20"/>
      <w:szCs w:val="20"/>
      <w:u w:val="single"/>
      <w:lang w:eastAsia="fr-FR"/>
    </w:rPr>
  </w:style>
  <w:style w:type="character" w:customStyle="1" w:styleId="NormalsoulignCar">
    <w:name w:val="Normal souligné Car"/>
    <w:link w:val="Normalsoulign"/>
    <w:rsid w:val="00685CE0"/>
    <w:rPr>
      <w:rFonts w:ascii="Calibri" w:eastAsia="Times New Roman" w:hAnsi="Calibri" w:cs="Times New Roman"/>
      <w:sz w:val="20"/>
      <w:szCs w:val="20"/>
      <w:u w:val="single"/>
      <w:lang w:eastAsia="fr-FR"/>
    </w:rPr>
  </w:style>
  <w:style w:type="paragraph" w:customStyle="1" w:styleId="Default">
    <w:name w:val="Default"/>
    <w:rsid w:val="00685CE0"/>
    <w:pPr>
      <w:autoSpaceDE w:val="0"/>
      <w:autoSpaceDN w:val="0"/>
      <w:adjustRightInd w:val="0"/>
      <w:spacing w:after="0" w:line="240" w:lineRule="auto"/>
    </w:pPr>
    <w:rPr>
      <w:rFonts w:ascii="Arial" w:eastAsiaTheme="minorEastAsia" w:hAnsi="Arial" w:cs="Arial"/>
      <w:color w:val="000000"/>
      <w:sz w:val="24"/>
      <w:szCs w:val="24"/>
      <w:lang w:eastAsia="fr-FR"/>
    </w:rPr>
  </w:style>
  <w:style w:type="paragraph" w:customStyle="1" w:styleId="Listepuces1">
    <w:name w:val="Liste à puces1"/>
    <w:basedOn w:val="Normal"/>
    <w:rsid w:val="00685CE0"/>
    <w:pPr>
      <w:widowControl w:val="0"/>
      <w:suppressAutoHyphens/>
      <w:spacing w:after="0" w:line="240" w:lineRule="auto"/>
    </w:pPr>
    <w:rPr>
      <w:rFonts w:ascii="Times New Roman" w:eastAsia="Times New Roman" w:hAnsi="Times New Roman" w:cs="Lucida Sans"/>
      <w:b/>
      <w:kern w:val="1"/>
      <w:sz w:val="24"/>
      <w:szCs w:val="24"/>
      <w:lang w:eastAsia="hi-IN" w:bidi="hi-IN"/>
    </w:rPr>
  </w:style>
  <w:style w:type="character" w:customStyle="1" w:styleId="Aucun">
    <w:name w:val="Aucun"/>
    <w:qFormat/>
    <w:rsid w:val="00685CE0"/>
  </w:style>
  <w:style w:type="character" w:customStyle="1" w:styleId="Mentionnonrsolue1">
    <w:name w:val="Mention non résolue1"/>
    <w:basedOn w:val="Policepardfaut"/>
    <w:uiPriority w:val="99"/>
    <w:semiHidden/>
    <w:unhideWhenUsed/>
    <w:rsid w:val="00685CE0"/>
    <w:rPr>
      <w:color w:val="605E5C"/>
      <w:shd w:val="clear" w:color="auto" w:fill="E1DFDD"/>
    </w:rPr>
  </w:style>
  <w:style w:type="character" w:customStyle="1" w:styleId="il">
    <w:name w:val="il"/>
    <w:basedOn w:val="Policepardfaut"/>
    <w:rsid w:val="00685CE0"/>
  </w:style>
  <w:style w:type="paragraph" w:customStyle="1" w:styleId="Pardfaut">
    <w:name w:val="Par défaut"/>
    <w:rsid w:val="00685CE0"/>
    <w:pPr>
      <w:pBdr>
        <w:top w:val="nil"/>
        <w:left w:val="nil"/>
        <w:bottom w:val="nil"/>
        <w:right w:val="nil"/>
        <w:between w:val="nil"/>
        <w:bar w:val="nil"/>
      </w:pBdr>
      <w:spacing w:before="160" w:after="0" w:line="240" w:lineRule="auto"/>
    </w:pPr>
    <w:rPr>
      <w:rFonts w:ascii="Helvetica Neue" w:eastAsia="Arial Unicode MS" w:hAnsi="Helvetica Neue" w:cs="Arial Unicode MS"/>
      <w:color w:val="000000"/>
      <w:sz w:val="24"/>
      <w:szCs w:val="24"/>
      <w:bdr w:val="nil"/>
      <w:lang w:val="pt-PT" w:eastAsia="fr-FR"/>
    </w:rPr>
  </w:style>
  <w:style w:type="numbering" w:customStyle="1" w:styleId="Style2import">
    <w:name w:val="Style 2 importé"/>
    <w:rsid w:val="00685CE0"/>
    <w:pPr>
      <w:numPr>
        <w:numId w:val="10"/>
      </w:numPr>
    </w:pPr>
  </w:style>
  <w:style w:type="paragraph" w:styleId="Listepuces">
    <w:name w:val="List Bullet"/>
    <w:basedOn w:val="Normal"/>
    <w:uiPriority w:val="99"/>
    <w:unhideWhenUsed/>
    <w:rsid w:val="00685CE0"/>
    <w:pPr>
      <w:numPr>
        <w:numId w:val="11"/>
      </w:numPr>
      <w:tabs>
        <w:tab w:val="clear" w:pos="360"/>
        <w:tab w:val="num" w:pos="0"/>
        <w:tab w:val="num" w:pos="993"/>
      </w:tabs>
      <w:spacing w:before="120" w:after="120" w:line="276" w:lineRule="auto"/>
      <w:ind w:left="993"/>
      <w:jc w:val="both"/>
    </w:pPr>
    <w:rPr>
      <w:rFonts w:ascii="Helvetica" w:eastAsia="Calibri" w:hAnsi="Helvetica" w:cs="Times New Roman"/>
      <w:sz w:val="20"/>
    </w:rPr>
  </w:style>
  <w:style w:type="character" w:customStyle="1" w:styleId="Corpsdetexte2Car2">
    <w:name w:val="Corps de texte 2 Car2"/>
    <w:basedOn w:val="Policepardfaut"/>
    <w:uiPriority w:val="99"/>
    <w:rsid w:val="00685CE0"/>
    <w:rPr>
      <w:rFonts w:ascii="Arial" w:hAnsi="Arial" w:cs="Arial"/>
      <w:b/>
      <w:color w:val="FFC000" w:themeColor="accent4"/>
      <w:sz w:val="20"/>
      <w:szCs w:val="20"/>
      <w:lang w:bidi="fr-FR"/>
    </w:rPr>
  </w:style>
  <w:style w:type="paragraph" w:styleId="Corpsdetexte3">
    <w:name w:val="Body Text 3"/>
    <w:basedOn w:val="Normal"/>
    <w:link w:val="Corpsdetexte3Car1"/>
    <w:uiPriority w:val="99"/>
    <w:unhideWhenUsed/>
    <w:rsid w:val="00685CE0"/>
    <w:pPr>
      <w:spacing w:line="276" w:lineRule="auto"/>
      <w:jc w:val="both"/>
    </w:pPr>
    <w:rPr>
      <w:rFonts w:ascii="Arial" w:eastAsiaTheme="minorEastAsia" w:hAnsi="Arial" w:cs="Arial"/>
      <w:color w:val="FFC000" w:themeColor="accent4"/>
      <w:sz w:val="20"/>
      <w:szCs w:val="20"/>
      <w:lang w:eastAsia="fr-FR" w:bidi="fr-FR"/>
    </w:rPr>
  </w:style>
  <w:style w:type="character" w:customStyle="1" w:styleId="Corpsdetexte3Car1">
    <w:name w:val="Corps de texte 3 Car1"/>
    <w:basedOn w:val="Policepardfaut"/>
    <w:link w:val="Corpsdetexte3"/>
    <w:uiPriority w:val="99"/>
    <w:rsid w:val="00685CE0"/>
    <w:rPr>
      <w:rFonts w:ascii="Arial" w:eastAsiaTheme="minorEastAsia" w:hAnsi="Arial" w:cs="Arial"/>
      <w:color w:val="FFC000" w:themeColor="accent4"/>
      <w:sz w:val="20"/>
      <w:szCs w:val="20"/>
      <w:lang w:eastAsia="fr-FR" w:bidi="fr-FR"/>
    </w:rPr>
  </w:style>
  <w:style w:type="paragraph" w:styleId="Normalcentr">
    <w:name w:val="Block Text"/>
    <w:basedOn w:val="Normal"/>
    <w:uiPriority w:val="99"/>
    <w:unhideWhenUsed/>
    <w:rsid w:val="00685CE0"/>
    <w:pPr>
      <w:widowControl w:val="0"/>
      <w:suppressAutoHyphens/>
      <w:spacing w:after="0" w:line="240" w:lineRule="auto"/>
      <w:ind w:left="284" w:right="283"/>
      <w:jc w:val="both"/>
    </w:pPr>
    <w:rPr>
      <w:rFonts w:ascii="Arial" w:eastAsia="Times New Roman" w:hAnsi="Arial" w:cs="Arial"/>
      <w:sz w:val="20"/>
      <w:szCs w:val="20"/>
      <w:lang w:eastAsia="fr-FR" w:bidi="fr-FR"/>
    </w:rPr>
  </w:style>
  <w:style w:type="numbering" w:customStyle="1" w:styleId="Style12import">
    <w:name w:val="Style 12 importé"/>
    <w:rsid w:val="00685CE0"/>
    <w:pPr>
      <w:numPr>
        <w:numId w:val="13"/>
      </w:numPr>
    </w:pPr>
  </w:style>
  <w:style w:type="paragraph" w:styleId="Rvision">
    <w:name w:val="Revision"/>
    <w:hidden/>
    <w:uiPriority w:val="99"/>
    <w:semiHidden/>
    <w:rsid w:val="00685CE0"/>
    <w:pPr>
      <w:spacing w:after="0" w:line="240" w:lineRule="auto"/>
    </w:pPr>
    <w:rPr>
      <w:rFonts w:ascii="Arial" w:eastAsiaTheme="minorEastAsia" w:hAnsi="Arial"/>
      <w:sz w:val="20"/>
      <w:szCs w:val="20"/>
      <w:lang w:eastAsia="fr-FR" w:bidi="fr-FR"/>
    </w:rPr>
  </w:style>
  <w:style w:type="numbering" w:customStyle="1" w:styleId="Style6import">
    <w:name w:val="Style 6 importé"/>
    <w:rsid w:val="00DC2152"/>
    <w:pPr>
      <w:numPr>
        <w:numId w:val="28"/>
      </w:numPr>
    </w:pPr>
  </w:style>
  <w:style w:type="paragraph" w:customStyle="1" w:styleId="Corps">
    <w:name w:val="Corps"/>
    <w:rsid w:val="008439E4"/>
    <w:pPr>
      <w:pBdr>
        <w:top w:val="nil"/>
        <w:left w:val="nil"/>
        <w:bottom w:val="nil"/>
        <w:right w:val="nil"/>
        <w:between w:val="nil"/>
        <w:bar w:val="nil"/>
      </w:pBdr>
    </w:pPr>
    <w:rPr>
      <w:rFonts w:ascii="Calibri" w:eastAsia="Arial Unicode MS" w:hAnsi="Calibri" w:cs="Arial Unicode MS"/>
      <w:color w:val="000000"/>
      <w:u w:color="000000"/>
      <w:bdr w:val="nil"/>
      <w:lang w:eastAsia="fr-FR"/>
      <w14:textOutline w14:w="0" w14:cap="flat" w14:cmpd="sng" w14:algn="ctr">
        <w14:noFill/>
        <w14:prstDash w14:val="solid"/>
        <w14:bevel/>
      </w14:textOutline>
    </w:rPr>
  </w:style>
  <w:style w:type="numbering" w:customStyle="1" w:styleId="Style8import">
    <w:name w:val="Style 8 importé"/>
    <w:rsid w:val="008439E4"/>
    <w:pPr>
      <w:numPr>
        <w:numId w:val="29"/>
      </w:numPr>
    </w:pPr>
  </w:style>
  <w:style w:type="paragraph" w:customStyle="1" w:styleId="PardfautA">
    <w:name w:val="Par défaut A"/>
    <w:rsid w:val="008439E4"/>
    <w:pPr>
      <w:pBdr>
        <w:top w:val="nil"/>
        <w:left w:val="nil"/>
        <w:bottom w:val="nil"/>
        <w:right w:val="nil"/>
        <w:between w:val="nil"/>
        <w:bar w:val="nil"/>
      </w:pBdr>
      <w:spacing w:before="160" w:after="0" w:line="240" w:lineRule="auto"/>
    </w:pPr>
    <w:rPr>
      <w:rFonts w:ascii="Helvetica Neue" w:eastAsia="Arial Unicode MS" w:hAnsi="Helvetica Neue" w:cs="Arial Unicode MS"/>
      <w:color w:val="000000"/>
      <w:sz w:val="24"/>
      <w:szCs w:val="24"/>
      <w:u w:color="000000"/>
      <w:bdr w:val="nil"/>
      <w:lang w:val="pt-PT" w:eastAsia="fr-FR"/>
    </w:rPr>
  </w:style>
  <w:style w:type="paragraph" w:customStyle="1" w:styleId="TiretA">
    <w:name w:val="Tiret A"/>
    <w:rsid w:val="004D6A6D"/>
    <w:pPr>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fr-FR"/>
    </w:rPr>
  </w:style>
  <w:style w:type="numbering" w:customStyle="1" w:styleId="Style17import">
    <w:name w:val="Style 17 importé"/>
    <w:rsid w:val="004D6A6D"/>
    <w:pPr>
      <w:numPr>
        <w:numId w:val="30"/>
      </w:numPr>
    </w:pPr>
  </w:style>
  <w:style w:type="character" w:customStyle="1" w:styleId="AucunA">
    <w:name w:val="Aucun A"/>
    <w:basedOn w:val="Aucun"/>
    <w:rsid w:val="00A117DA"/>
  </w:style>
  <w:style w:type="paragraph" w:customStyle="1" w:styleId="CorpsA">
    <w:name w:val="Corps A"/>
    <w:rsid w:val="00A117DA"/>
    <w:pPr>
      <w:pBdr>
        <w:top w:val="nil"/>
        <w:left w:val="nil"/>
        <w:bottom w:val="nil"/>
        <w:right w:val="nil"/>
        <w:between w:val="nil"/>
        <w:bar w:val="nil"/>
      </w:pBdr>
    </w:pPr>
    <w:rPr>
      <w:rFonts w:ascii="Calibri" w:eastAsia="Arial Unicode MS" w:hAnsi="Calibri" w:cs="Arial Unicode MS"/>
      <w:color w:val="000000"/>
      <w:u w:color="000000"/>
      <w:bdr w:val="nil"/>
      <w:lang w:eastAsia="fr-FR"/>
      <w14:textOutline w14:w="12700" w14:cap="flat" w14:cmpd="sng" w14:algn="ctr">
        <w14:noFill/>
        <w14:prstDash w14:val="solid"/>
        <w14:miter w14:lim="400000"/>
      </w14:textOutline>
    </w:rPr>
  </w:style>
  <w:style w:type="numbering" w:customStyle="1" w:styleId="Style18import">
    <w:name w:val="Style 18 importé"/>
    <w:rsid w:val="00A117DA"/>
    <w:pPr>
      <w:numPr>
        <w:numId w:val="35"/>
      </w:numPr>
    </w:pPr>
  </w:style>
  <w:style w:type="numbering" w:customStyle="1" w:styleId="Style19import">
    <w:name w:val="Style 19 importé"/>
    <w:rsid w:val="00A117DA"/>
    <w:pPr>
      <w:numPr>
        <w:numId w:val="37"/>
      </w:numPr>
    </w:pPr>
  </w:style>
  <w:style w:type="numbering" w:customStyle="1" w:styleId="Style20import">
    <w:name w:val="Style 20 importé"/>
    <w:rsid w:val="00A117DA"/>
    <w:pPr>
      <w:numPr>
        <w:numId w:val="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43102">
      <w:bodyDiv w:val="1"/>
      <w:marLeft w:val="0"/>
      <w:marRight w:val="0"/>
      <w:marTop w:val="0"/>
      <w:marBottom w:val="0"/>
      <w:divBdr>
        <w:top w:val="none" w:sz="0" w:space="0" w:color="auto"/>
        <w:left w:val="none" w:sz="0" w:space="0" w:color="auto"/>
        <w:bottom w:val="none" w:sz="0" w:space="0" w:color="auto"/>
        <w:right w:val="none" w:sz="0" w:space="0" w:color="auto"/>
      </w:divBdr>
    </w:div>
    <w:div w:id="133106905">
      <w:bodyDiv w:val="1"/>
      <w:marLeft w:val="0"/>
      <w:marRight w:val="0"/>
      <w:marTop w:val="0"/>
      <w:marBottom w:val="0"/>
      <w:divBdr>
        <w:top w:val="none" w:sz="0" w:space="0" w:color="auto"/>
        <w:left w:val="none" w:sz="0" w:space="0" w:color="auto"/>
        <w:bottom w:val="none" w:sz="0" w:space="0" w:color="auto"/>
        <w:right w:val="none" w:sz="0" w:space="0" w:color="auto"/>
      </w:divBdr>
    </w:div>
    <w:div w:id="188178518">
      <w:bodyDiv w:val="1"/>
      <w:marLeft w:val="0"/>
      <w:marRight w:val="0"/>
      <w:marTop w:val="0"/>
      <w:marBottom w:val="0"/>
      <w:divBdr>
        <w:top w:val="none" w:sz="0" w:space="0" w:color="auto"/>
        <w:left w:val="none" w:sz="0" w:space="0" w:color="auto"/>
        <w:bottom w:val="none" w:sz="0" w:space="0" w:color="auto"/>
        <w:right w:val="none" w:sz="0" w:space="0" w:color="auto"/>
      </w:divBdr>
    </w:div>
    <w:div w:id="199051765">
      <w:bodyDiv w:val="1"/>
      <w:marLeft w:val="0"/>
      <w:marRight w:val="0"/>
      <w:marTop w:val="0"/>
      <w:marBottom w:val="0"/>
      <w:divBdr>
        <w:top w:val="none" w:sz="0" w:space="0" w:color="auto"/>
        <w:left w:val="none" w:sz="0" w:space="0" w:color="auto"/>
        <w:bottom w:val="none" w:sz="0" w:space="0" w:color="auto"/>
        <w:right w:val="none" w:sz="0" w:space="0" w:color="auto"/>
      </w:divBdr>
    </w:div>
    <w:div w:id="307050899">
      <w:bodyDiv w:val="1"/>
      <w:marLeft w:val="0"/>
      <w:marRight w:val="0"/>
      <w:marTop w:val="0"/>
      <w:marBottom w:val="0"/>
      <w:divBdr>
        <w:top w:val="none" w:sz="0" w:space="0" w:color="auto"/>
        <w:left w:val="none" w:sz="0" w:space="0" w:color="auto"/>
        <w:bottom w:val="none" w:sz="0" w:space="0" w:color="auto"/>
        <w:right w:val="none" w:sz="0" w:space="0" w:color="auto"/>
      </w:divBdr>
    </w:div>
    <w:div w:id="572857986">
      <w:bodyDiv w:val="1"/>
      <w:marLeft w:val="0"/>
      <w:marRight w:val="0"/>
      <w:marTop w:val="0"/>
      <w:marBottom w:val="0"/>
      <w:divBdr>
        <w:top w:val="none" w:sz="0" w:space="0" w:color="auto"/>
        <w:left w:val="none" w:sz="0" w:space="0" w:color="auto"/>
        <w:bottom w:val="none" w:sz="0" w:space="0" w:color="auto"/>
        <w:right w:val="none" w:sz="0" w:space="0" w:color="auto"/>
      </w:divBdr>
    </w:div>
    <w:div w:id="769161224">
      <w:bodyDiv w:val="1"/>
      <w:marLeft w:val="0"/>
      <w:marRight w:val="0"/>
      <w:marTop w:val="0"/>
      <w:marBottom w:val="0"/>
      <w:divBdr>
        <w:top w:val="none" w:sz="0" w:space="0" w:color="auto"/>
        <w:left w:val="none" w:sz="0" w:space="0" w:color="auto"/>
        <w:bottom w:val="none" w:sz="0" w:space="0" w:color="auto"/>
        <w:right w:val="none" w:sz="0" w:space="0" w:color="auto"/>
      </w:divBdr>
    </w:div>
    <w:div w:id="1137182341">
      <w:bodyDiv w:val="1"/>
      <w:marLeft w:val="0"/>
      <w:marRight w:val="0"/>
      <w:marTop w:val="0"/>
      <w:marBottom w:val="0"/>
      <w:divBdr>
        <w:top w:val="none" w:sz="0" w:space="0" w:color="auto"/>
        <w:left w:val="none" w:sz="0" w:space="0" w:color="auto"/>
        <w:bottom w:val="none" w:sz="0" w:space="0" w:color="auto"/>
        <w:right w:val="none" w:sz="0" w:space="0" w:color="auto"/>
      </w:divBdr>
    </w:div>
    <w:div w:id="1395658075">
      <w:bodyDiv w:val="1"/>
      <w:marLeft w:val="0"/>
      <w:marRight w:val="0"/>
      <w:marTop w:val="0"/>
      <w:marBottom w:val="0"/>
      <w:divBdr>
        <w:top w:val="none" w:sz="0" w:space="0" w:color="auto"/>
        <w:left w:val="none" w:sz="0" w:space="0" w:color="auto"/>
        <w:bottom w:val="none" w:sz="0" w:space="0" w:color="auto"/>
        <w:right w:val="none" w:sz="0" w:space="0" w:color="auto"/>
      </w:divBdr>
    </w:div>
    <w:div w:id="1494107554">
      <w:bodyDiv w:val="1"/>
      <w:marLeft w:val="0"/>
      <w:marRight w:val="0"/>
      <w:marTop w:val="0"/>
      <w:marBottom w:val="0"/>
      <w:divBdr>
        <w:top w:val="none" w:sz="0" w:space="0" w:color="auto"/>
        <w:left w:val="none" w:sz="0" w:space="0" w:color="auto"/>
        <w:bottom w:val="none" w:sz="0" w:space="0" w:color="auto"/>
        <w:right w:val="none" w:sz="0" w:space="0" w:color="auto"/>
      </w:divBdr>
    </w:div>
    <w:div w:id="1534464855">
      <w:bodyDiv w:val="1"/>
      <w:marLeft w:val="0"/>
      <w:marRight w:val="0"/>
      <w:marTop w:val="0"/>
      <w:marBottom w:val="0"/>
      <w:divBdr>
        <w:top w:val="none" w:sz="0" w:space="0" w:color="auto"/>
        <w:left w:val="none" w:sz="0" w:space="0" w:color="auto"/>
        <w:bottom w:val="none" w:sz="0" w:space="0" w:color="auto"/>
        <w:right w:val="none" w:sz="0" w:space="0" w:color="auto"/>
      </w:divBdr>
    </w:div>
    <w:div w:id="1844054471">
      <w:bodyDiv w:val="1"/>
      <w:marLeft w:val="0"/>
      <w:marRight w:val="0"/>
      <w:marTop w:val="0"/>
      <w:marBottom w:val="0"/>
      <w:divBdr>
        <w:top w:val="none" w:sz="0" w:space="0" w:color="auto"/>
        <w:left w:val="none" w:sz="0" w:space="0" w:color="auto"/>
        <w:bottom w:val="none" w:sz="0" w:space="0" w:color="auto"/>
        <w:right w:val="none" w:sz="0" w:space="0" w:color="auto"/>
      </w:divBdr>
    </w:div>
    <w:div w:id="21014896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lemence.maillard@musee-orsay.fr" TargetMode="External"/><Relationship Id="rId13" Type="http://schemas.openxmlformats.org/officeDocument/2006/relationships/image" Target="media/image1.emf"/><Relationship Id="rId18" Type="http://schemas.openxmlformats.org/officeDocument/2006/relationships/fontTable" Target="fontTable.xml"/><Relationship Id="rId26"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felicie@aurastudio.fr"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dile.michel@musee-orsay.fr" TargetMode="External"/><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mailto:jonathan.deledicq@musee-orsay.fr" TargetMode="Externa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mailto:delphine.dupuy@musee-orsay.fr" TargetMode="External"/><Relationship Id="rId14" Type="http://schemas.openxmlformats.org/officeDocument/2006/relationships/image" Target="media/image2.png"/><Relationship Id="rId27"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9F3AE98F5FB4C8B95EE955AACB3EEA2"/>
        <w:category>
          <w:name w:val="Général"/>
          <w:gallery w:val="placeholder"/>
        </w:category>
        <w:types>
          <w:type w:val="bbPlcHdr"/>
        </w:types>
        <w:behaviors>
          <w:behavior w:val="content"/>
        </w:behaviors>
        <w:guid w:val="{5A2313BE-A80B-4874-854E-EB2E86454D1E}"/>
      </w:docPartPr>
      <w:docPartBody>
        <w:p w:rsidR="005A3E7F" w:rsidRDefault="00B14DD2" w:rsidP="00B14DD2">
          <w:pPr>
            <w:pStyle w:val="B9F3AE98F5FB4C8B95EE955AACB3EEA21"/>
          </w:pPr>
          <w:r w:rsidRPr="00E42FF3">
            <w:rPr>
              <w:rStyle w:val="Textedelespacerserv"/>
              <w:rFonts w:ascii="Georgia" w:hAnsi="Georgia"/>
              <w:sz w:val="22"/>
              <w:szCs w:val="22"/>
            </w:rPr>
            <w:t>Choisissez un élément.</w:t>
          </w:r>
        </w:p>
      </w:docPartBody>
    </w:docPart>
    <w:docPart>
      <w:docPartPr>
        <w:name w:val="8C01F0A9B2464AC487116D9F5DDF47D4"/>
        <w:category>
          <w:name w:val="Général"/>
          <w:gallery w:val="placeholder"/>
        </w:category>
        <w:types>
          <w:type w:val="bbPlcHdr"/>
        </w:types>
        <w:behaviors>
          <w:behavior w:val="content"/>
        </w:behaviors>
        <w:guid w:val="{7FA690B5-57AA-489A-B56A-5203595617DB}"/>
      </w:docPartPr>
      <w:docPartBody>
        <w:p w:rsidR="000F0D5B" w:rsidRDefault="00B14DD2" w:rsidP="00B14DD2">
          <w:pPr>
            <w:pStyle w:val="8C01F0A9B2464AC487116D9F5DDF47D41"/>
          </w:pPr>
          <w:r w:rsidRPr="00E42FF3">
            <w:rPr>
              <w:rStyle w:val="Textedelespacerserv"/>
              <w:rFonts w:ascii="Georgia" w:hAnsi="Georgia"/>
            </w:rPr>
            <w:t>Choisissez un élément.</w:t>
          </w:r>
        </w:p>
      </w:docPartBody>
    </w:docPart>
    <w:docPart>
      <w:docPartPr>
        <w:name w:val="C5E497FAB3FF476E8074CEA8D307215D"/>
        <w:category>
          <w:name w:val="Général"/>
          <w:gallery w:val="placeholder"/>
        </w:category>
        <w:types>
          <w:type w:val="bbPlcHdr"/>
        </w:types>
        <w:behaviors>
          <w:behavior w:val="content"/>
        </w:behaviors>
        <w:guid w:val="{7AA6F6B2-EA7C-41EF-B33F-7F5AA886D0DE}"/>
      </w:docPartPr>
      <w:docPartBody>
        <w:p w:rsidR="000F0D5B" w:rsidRDefault="00B14DD2" w:rsidP="00B14DD2">
          <w:pPr>
            <w:pStyle w:val="C5E497FAB3FF476E8074CEA8D307215D1"/>
          </w:pPr>
          <w:r w:rsidRPr="00E42FF3">
            <w:rPr>
              <w:rStyle w:val="Textedelespacerserv"/>
              <w:rFonts w:ascii="Georgia" w:hAnsi="Georgia"/>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Lucida Grande">
    <w:altName w:val="Courier New"/>
    <w:charset w:val="00"/>
    <w:family w:val="swiss"/>
    <w:pitch w:val="variable"/>
    <w:sig w:usb0="E1000AEF" w:usb1="5000A1FF" w:usb2="00000000" w:usb3="00000000" w:csb0="000001BF" w:csb1="00000000"/>
  </w:font>
  <w:font w:name="Lucida Sans">
    <w:altName w:val="Times New Roman"/>
    <w:charset w:val="4D"/>
    <w:family w:val="swiss"/>
    <w:pitch w:val="variable"/>
    <w:sig w:usb0="00000003" w:usb1="00000000" w:usb2="00000000" w:usb3="00000000" w:csb0="00000001" w:csb1="00000000"/>
  </w:font>
  <w:font w:name="Helvetica Neue">
    <w:altName w:val="Times New Roman"/>
    <w:charset w:val="00"/>
    <w:family w:val="auto"/>
    <w:pitch w:val="variable"/>
    <w:sig w:usb0="E50002FF" w:usb1="500079DB" w:usb2="00000010" w:usb3="00000000" w:csb0="00000001" w:csb1="00000000"/>
  </w:font>
  <w:font w:name="Helvetica">
    <w:panose1 w:val="020B0604020202020204"/>
    <w:charset w:val="00"/>
    <w:family w:val="auto"/>
    <w:pitch w:val="variable"/>
    <w:sig w:usb0="E00002FF" w:usb1="5000785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3E7F"/>
    <w:rsid w:val="00050C28"/>
    <w:rsid w:val="00060006"/>
    <w:rsid w:val="000B686E"/>
    <w:rsid w:val="000F0D5B"/>
    <w:rsid w:val="001052F4"/>
    <w:rsid w:val="00146437"/>
    <w:rsid w:val="00184431"/>
    <w:rsid w:val="001A23F6"/>
    <w:rsid w:val="001D3EFB"/>
    <w:rsid w:val="00247437"/>
    <w:rsid w:val="0027061A"/>
    <w:rsid w:val="00274D47"/>
    <w:rsid w:val="002F3004"/>
    <w:rsid w:val="003213F3"/>
    <w:rsid w:val="00350A16"/>
    <w:rsid w:val="0040493F"/>
    <w:rsid w:val="004156E2"/>
    <w:rsid w:val="0044723C"/>
    <w:rsid w:val="00495610"/>
    <w:rsid w:val="004C140E"/>
    <w:rsid w:val="004C7B2F"/>
    <w:rsid w:val="004E1276"/>
    <w:rsid w:val="00590A21"/>
    <w:rsid w:val="005A3E7F"/>
    <w:rsid w:val="005B0AC2"/>
    <w:rsid w:val="0061439D"/>
    <w:rsid w:val="00643DD7"/>
    <w:rsid w:val="00685D17"/>
    <w:rsid w:val="00721574"/>
    <w:rsid w:val="007238B9"/>
    <w:rsid w:val="0073115B"/>
    <w:rsid w:val="00756D93"/>
    <w:rsid w:val="007F6FD2"/>
    <w:rsid w:val="00824691"/>
    <w:rsid w:val="00864732"/>
    <w:rsid w:val="008B1DB2"/>
    <w:rsid w:val="00934860"/>
    <w:rsid w:val="00971B82"/>
    <w:rsid w:val="009C00C3"/>
    <w:rsid w:val="009D647A"/>
    <w:rsid w:val="009E2391"/>
    <w:rsid w:val="009F6D7E"/>
    <w:rsid w:val="00A01096"/>
    <w:rsid w:val="00A2706C"/>
    <w:rsid w:val="00AC31B5"/>
    <w:rsid w:val="00AF08A1"/>
    <w:rsid w:val="00B14DD2"/>
    <w:rsid w:val="00B90D7C"/>
    <w:rsid w:val="00BC6AE0"/>
    <w:rsid w:val="00BE3069"/>
    <w:rsid w:val="00C46CD8"/>
    <w:rsid w:val="00C54F6D"/>
    <w:rsid w:val="00C60EC9"/>
    <w:rsid w:val="00CB08D0"/>
    <w:rsid w:val="00D62179"/>
    <w:rsid w:val="00DE0154"/>
    <w:rsid w:val="00EF7ED7"/>
    <w:rsid w:val="00F2224B"/>
    <w:rsid w:val="00F22255"/>
    <w:rsid w:val="00FD29B3"/>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B14DD2"/>
    <w:rPr>
      <w:color w:val="808080"/>
    </w:rPr>
  </w:style>
  <w:style w:type="paragraph" w:customStyle="1" w:styleId="B9F3AE98F5FB4C8B95EE955AACB3EEA21">
    <w:name w:val="B9F3AE98F5FB4C8B95EE955AACB3EEA21"/>
    <w:rsid w:val="00B14DD2"/>
    <w:pPr>
      <w:spacing w:after="0" w:line="240" w:lineRule="auto"/>
    </w:pPr>
    <w:rPr>
      <w:rFonts w:ascii="Arial" w:eastAsiaTheme="minorHAnsi" w:hAnsi="Arial"/>
      <w:sz w:val="20"/>
      <w:szCs w:val="20"/>
      <w:lang w:eastAsia="en-US"/>
    </w:rPr>
  </w:style>
  <w:style w:type="paragraph" w:customStyle="1" w:styleId="C5E497FAB3FF476E8074CEA8D307215D1">
    <w:name w:val="C5E497FAB3FF476E8074CEA8D307215D1"/>
    <w:rsid w:val="00B14DD2"/>
    <w:rPr>
      <w:rFonts w:eastAsiaTheme="minorHAnsi"/>
      <w:lang w:eastAsia="en-US"/>
    </w:rPr>
  </w:style>
  <w:style w:type="paragraph" w:customStyle="1" w:styleId="8C01F0A9B2464AC487116D9F5DDF47D41">
    <w:name w:val="8C01F0A9B2464AC487116D9F5DDF47D41"/>
    <w:rsid w:val="00B14DD2"/>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864221-82C4-4FD9-AAE4-F913C3CAD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31</Pages>
  <Words>11771</Words>
  <Characters>64745</Characters>
  <Application>Microsoft Office Word</Application>
  <DocSecurity>0</DocSecurity>
  <Lines>539</Lines>
  <Paragraphs>152</Paragraphs>
  <ScaleCrop>false</ScaleCrop>
  <HeadingPairs>
    <vt:vector size="2" baseType="variant">
      <vt:variant>
        <vt:lpstr>Titre</vt:lpstr>
      </vt:variant>
      <vt:variant>
        <vt:i4>1</vt:i4>
      </vt:variant>
    </vt:vector>
  </HeadingPairs>
  <TitlesOfParts>
    <vt:vector size="1" baseType="lpstr">
      <vt:lpstr/>
    </vt:vector>
  </TitlesOfParts>
  <Company>Musée d'Orsay</Company>
  <LinksUpToDate>false</LinksUpToDate>
  <CharactersWithSpaces>76364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LAMBOTIN Aude</dc:creator>
  <cp:keywords/>
  <dc:description/>
  <cp:lastModifiedBy>LAMBERT Sandrine</cp:lastModifiedBy>
  <cp:revision>20</cp:revision>
  <dcterms:created xsi:type="dcterms:W3CDTF">2026-02-23T10:55:00Z</dcterms:created>
  <dcterms:modified xsi:type="dcterms:W3CDTF">2026-03-05T09:03:00Z</dcterms:modified>
</cp:coreProperties>
</file>